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1ACF0E" w14:textId="77777777" w:rsidR="00341B90" w:rsidRPr="007163F1" w:rsidRDefault="00341B90">
      <w:pPr>
        <w:spacing w:before="2" w:line="100" w:lineRule="exact"/>
        <w:rPr>
          <w:rFonts w:asciiTheme="majorHAnsi" w:hAnsiTheme="majorHAnsi"/>
          <w:sz w:val="11"/>
          <w:szCs w:val="11"/>
        </w:rPr>
      </w:pPr>
    </w:p>
    <w:p w14:paraId="00862973" w14:textId="77777777" w:rsidR="00341B90" w:rsidRPr="007163F1" w:rsidRDefault="00341B90">
      <w:pPr>
        <w:spacing w:line="200" w:lineRule="exact"/>
        <w:rPr>
          <w:rFonts w:asciiTheme="majorHAnsi" w:hAnsiTheme="majorHAnsi"/>
        </w:rPr>
      </w:pPr>
    </w:p>
    <w:p w14:paraId="35F0E0B1" w14:textId="77777777" w:rsidR="00341B90" w:rsidRPr="007163F1" w:rsidRDefault="00341B90">
      <w:pPr>
        <w:spacing w:line="200" w:lineRule="exact"/>
        <w:rPr>
          <w:rFonts w:asciiTheme="majorHAnsi" w:hAnsiTheme="majorHAnsi"/>
        </w:rPr>
      </w:pPr>
    </w:p>
    <w:p w14:paraId="74E8BDD1" w14:textId="77777777" w:rsidR="00341B90" w:rsidRPr="007163F1" w:rsidRDefault="00341B90">
      <w:pPr>
        <w:spacing w:line="200" w:lineRule="exact"/>
        <w:rPr>
          <w:rFonts w:asciiTheme="majorHAnsi" w:hAnsiTheme="majorHAnsi"/>
        </w:rPr>
      </w:pPr>
    </w:p>
    <w:p w14:paraId="1FC6E63A" w14:textId="77777777" w:rsidR="00341B90" w:rsidRPr="007163F1" w:rsidRDefault="00341B90">
      <w:pPr>
        <w:spacing w:line="200" w:lineRule="exact"/>
        <w:rPr>
          <w:rFonts w:asciiTheme="majorHAnsi" w:hAnsiTheme="majorHAnsi"/>
        </w:rPr>
      </w:pPr>
    </w:p>
    <w:p w14:paraId="2C7AF6BE" w14:textId="77777777" w:rsidR="00341B90" w:rsidRPr="007163F1" w:rsidRDefault="00341B90">
      <w:pPr>
        <w:spacing w:line="200" w:lineRule="exact"/>
        <w:rPr>
          <w:rFonts w:asciiTheme="majorHAnsi" w:hAnsiTheme="majorHAnsi"/>
        </w:rPr>
      </w:pPr>
    </w:p>
    <w:p w14:paraId="0458AF4B" w14:textId="77777777" w:rsidR="00341B90" w:rsidRPr="007163F1" w:rsidRDefault="00341B90">
      <w:pPr>
        <w:spacing w:line="200" w:lineRule="exact"/>
        <w:rPr>
          <w:rFonts w:asciiTheme="majorHAnsi" w:hAnsiTheme="majorHAnsi"/>
        </w:rPr>
      </w:pPr>
    </w:p>
    <w:p w14:paraId="594982AC" w14:textId="77777777" w:rsidR="00341B90" w:rsidRPr="007163F1" w:rsidRDefault="007163F1">
      <w:pPr>
        <w:ind w:left="104" w:right="-54"/>
        <w:rPr>
          <w:rFonts w:asciiTheme="majorHAnsi" w:hAnsiTheme="majorHAnsi"/>
          <w:b/>
          <w:bCs/>
        </w:rPr>
      </w:pPr>
      <w:r w:rsidRPr="007163F1">
        <w:rPr>
          <w:rFonts w:asciiTheme="majorHAnsi" w:hAnsiTheme="majorHAnsi"/>
          <w:b/>
          <w:bCs/>
          <w:spacing w:val="7"/>
        </w:rPr>
        <w:t>A</w:t>
      </w:r>
      <w:r w:rsidRPr="007163F1">
        <w:rPr>
          <w:rFonts w:asciiTheme="majorHAnsi" w:hAnsiTheme="majorHAnsi"/>
          <w:b/>
          <w:bCs/>
          <w:spacing w:val="9"/>
        </w:rPr>
        <w:t>R</w:t>
      </w:r>
      <w:r w:rsidRPr="007163F1">
        <w:rPr>
          <w:rFonts w:asciiTheme="majorHAnsi" w:hAnsiTheme="majorHAnsi"/>
          <w:b/>
          <w:bCs/>
          <w:spacing w:val="10"/>
        </w:rPr>
        <w:t>E</w:t>
      </w:r>
      <w:r w:rsidRPr="007163F1">
        <w:rPr>
          <w:rFonts w:asciiTheme="majorHAnsi" w:hAnsiTheme="majorHAnsi"/>
          <w:b/>
          <w:bCs/>
          <w:spacing w:val="7"/>
        </w:rPr>
        <w:t>A</w:t>
      </w:r>
      <w:r w:rsidRPr="007163F1">
        <w:rPr>
          <w:rFonts w:asciiTheme="majorHAnsi" w:hAnsiTheme="majorHAnsi"/>
          <w:b/>
          <w:bCs/>
        </w:rPr>
        <w:t>S</w:t>
      </w:r>
      <w:r w:rsidRPr="007163F1">
        <w:rPr>
          <w:rFonts w:asciiTheme="majorHAnsi" w:hAnsiTheme="majorHAnsi"/>
          <w:b/>
          <w:bCs/>
          <w:spacing w:val="9"/>
        </w:rPr>
        <w:t xml:space="preserve"> </w:t>
      </w:r>
      <w:r w:rsidRPr="007163F1">
        <w:rPr>
          <w:rFonts w:asciiTheme="majorHAnsi" w:hAnsiTheme="majorHAnsi"/>
          <w:b/>
          <w:bCs/>
          <w:spacing w:val="7"/>
        </w:rPr>
        <w:t>O</w:t>
      </w:r>
      <w:r w:rsidRPr="007163F1">
        <w:rPr>
          <w:rFonts w:asciiTheme="majorHAnsi" w:hAnsiTheme="majorHAnsi"/>
          <w:b/>
          <w:bCs/>
        </w:rPr>
        <w:t>F</w:t>
      </w:r>
      <w:r w:rsidRPr="007163F1">
        <w:rPr>
          <w:rFonts w:asciiTheme="majorHAnsi" w:hAnsiTheme="majorHAnsi"/>
          <w:b/>
          <w:bCs/>
          <w:spacing w:val="13"/>
        </w:rPr>
        <w:t xml:space="preserve"> </w:t>
      </w:r>
      <w:r w:rsidRPr="007163F1">
        <w:rPr>
          <w:rFonts w:asciiTheme="majorHAnsi" w:hAnsiTheme="majorHAnsi"/>
          <w:b/>
          <w:bCs/>
          <w:spacing w:val="8"/>
        </w:rPr>
        <w:t>E</w:t>
      </w:r>
      <w:r w:rsidRPr="007163F1">
        <w:rPr>
          <w:rFonts w:asciiTheme="majorHAnsi" w:hAnsiTheme="majorHAnsi"/>
          <w:b/>
          <w:bCs/>
          <w:spacing w:val="7"/>
        </w:rPr>
        <w:t>X</w:t>
      </w:r>
      <w:r w:rsidRPr="007163F1">
        <w:rPr>
          <w:rFonts w:asciiTheme="majorHAnsi" w:hAnsiTheme="majorHAnsi"/>
          <w:b/>
          <w:bCs/>
          <w:spacing w:val="9"/>
        </w:rPr>
        <w:t>P</w:t>
      </w:r>
      <w:r w:rsidRPr="007163F1">
        <w:rPr>
          <w:rFonts w:asciiTheme="majorHAnsi" w:hAnsiTheme="majorHAnsi"/>
          <w:b/>
          <w:bCs/>
          <w:spacing w:val="10"/>
        </w:rPr>
        <w:t>E</w:t>
      </w:r>
      <w:r w:rsidRPr="007163F1">
        <w:rPr>
          <w:rFonts w:asciiTheme="majorHAnsi" w:hAnsiTheme="majorHAnsi"/>
          <w:b/>
          <w:bCs/>
          <w:spacing w:val="6"/>
        </w:rPr>
        <w:t>R</w:t>
      </w:r>
      <w:r w:rsidRPr="007163F1">
        <w:rPr>
          <w:rFonts w:asciiTheme="majorHAnsi" w:hAnsiTheme="majorHAnsi"/>
          <w:b/>
          <w:bCs/>
          <w:spacing w:val="10"/>
        </w:rPr>
        <w:t>T</w:t>
      </w:r>
      <w:r w:rsidRPr="007163F1">
        <w:rPr>
          <w:rFonts w:asciiTheme="majorHAnsi" w:hAnsiTheme="majorHAnsi"/>
          <w:b/>
          <w:bCs/>
          <w:spacing w:val="8"/>
        </w:rPr>
        <w:t>I</w:t>
      </w:r>
      <w:r w:rsidRPr="007163F1">
        <w:rPr>
          <w:rFonts w:asciiTheme="majorHAnsi" w:hAnsiTheme="majorHAnsi"/>
          <w:b/>
          <w:bCs/>
          <w:spacing w:val="7"/>
        </w:rPr>
        <w:t>S</w:t>
      </w:r>
      <w:r w:rsidRPr="007163F1">
        <w:rPr>
          <w:rFonts w:asciiTheme="majorHAnsi" w:hAnsiTheme="majorHAnsi"/>
          <w:b/>
          <w:bCs/>
        </w:rPr>
        <w:t>E</w:t>
      </w:r>
    </w:p>
    <w:p w14:paraId="7426E3B0" w14:textId="77777777" w:rsidR="00341B90" w:rsidRPr="007163F1" w:rsidRDefault="00341B90">
      <w:pPr>
        <w:spacing w:before="9" w:line="120" w:lineRule="exact"/>
        <w:rPr>
          <w:rFonts w:asciiTheme="majorHAnsi" w:hAnsiTheme="majorHAnsi"/>
          <w:sz w:val="13"/>
          <w:szCs w:val="13"/>
        </w:rPr>
      </w:pPr>
    </w:p>
    <w:p w14:paraId="12F9C3A9" w14:textId="77777777" w:rsidR="00341B90" w:rsidRPr="007163F1" w:rsidRDefault="00341B90">
      <w:pPr>
        <w:spacing w:line="200" w:lineRule="exact"/>
        <w:rPr>
          <w:rFonts w:asciiTheme="majorHAnsi" w:hAnsiTheme="majorHAnsi"/>
        </w:rPr>
      </w:pPr>
    </w:p>
    <w:p w14:paraId="12D3F374" w14:textId="77777777" w:rsidR="00341B90" w:rsidRPr="007163F1" w:rsidRDefault="007163F1">
      <w:pPr>
        <w:spacing w:line="543" w:lineRule="auto"/>
        <w:ind w:left="104" w:right="573"/>
        <w:rPr>
          <w:rFonts w:asciiTheme="majorHAnsi" w:hAnsiTheme="majorHAnsi"/>
        </w:rPr>
      </w:pPr>
      <w:r w:rsidRPr="007163F1">
        <w:rPr>
          <w:rFonts w:asciiTheme="majorHAnsi" w:hAnsiTheme="majorHAnsi"/>
          <w:i/>
          <w:spacing w:val="5"/>
        </w:rPr>
        <w:t>Eve</w:t>
      </w:r>
      <w:r w:rsidRPr="007163F1">
        <w:rPr>
          <w:rFonts w:asciiTheme="majorHAnsi" w:hAnsiTheme="majorHAnsi"/>
          <w:i/>
          <w:spacing w:val="6"/>
        </w:rPr>
        <w:t>n</w:t>
      </w:r>
      <w:r w:rsidRPr="007163F1">
        <w:rPr>
          <w:rFonts w:asciiTheme="majorHAnsi" w:hAnsiTheme="majorHAnsi"/>
          <w:i/>
        </w:rPr>
        <w:t>t</w:t>
      </w:r>
      <w:r w:rsidRPr="007163F1">
        <w:rPr>
          <w:rFonts w:asciiTheme="majorHAnsi" w:hAnsiTheme="majorHAnsi"/>
          <w:i/>
          <w:spacing w:val="4"/>
        </w:rPr>
        <w:t xml:space="preserve"> st</w:t>
      </w:r>
      <w:r w:rsidRPr="007163F1">
        <w:rPr>
          <w:rFonts w:asciiTheme="majorHAnsi" w:hAnsiTheme="majorHAnsi"/>
          <w:i/>
          <w:spacing w:val="7"/>
        </w:rPr>
        <w:t>e</w:t>
      </w:r>
      <w:r w:rsidRPr="007163F1">
        <w:rPr>
          <w:rFonts w:asciiTheme="majorHAnsi" w:hAnsiTheme="majorHAnsi"/>
          <w:i/>
          <w:spacing w:val="4"/>
        </w:rPr>
        <w:t>w</w:t>
      </w:r>
      <w:r w:rsidRPr="007163F1">
        <w:rPr>
          <w:rFonts w:asciiTheme="majorHAnsi" w:hAnsiTheme="majorHAnsi"/>
          <w:i/>
          <w:spacing w:val="6"/>
        </w:rPr>
        <w:t>a</w:t>
      </w:r>
      <w:r w:rsidRPr="007163F1">
        <w:rPr>
          <w:rFonts w:asciiTheme="majorHAnsi" w:hAnsiTheme="majorHAnsi"/>
          <w:i/>
          <w:spacing w:val="4"/>
        </w:rPr>
        <w:t>r</w:t>
      </w:r>
      <w:r w:rsidRPr="007163F1">
        <w:rPr>
          <w:rFonts w:asciiTheme="majorHAnsi" w:hAnsiTheme="majorHAnsi"/>
          <w:i/>
        </w:rPr>
        <w:t xml:space="preserve">d </w:t>
      </w:r>
      <w:r w:rsidRPr="007163F1">
        <w:rPr>
          <w:rFonts w:asciiTheme="majorHAnsi" w:hAnsiTheme="majorHAnsi"/>
          <w:i/>
          <w:spacing w:val="4"/>
        </w:rPr>
        <w:t>C</w:t>
      </w:r>
      <w:r w:rsidRPr="007163F1">
        <w:rPr>
          <w:rFonts w:asciiTheme="majorHAnsi" w:hAnsiTheme="majorHAnsi"/>
          <w:i/>
          <w:spacing w:val="6"/>
        </w:rPr>
        <w:t>on</w:t>
      </w:r>
      <w:r w:rsidRPr="007163F1">
        <w:rPr>
          <w:rFonts w:asciiTheme="majorHAnsi" w:hAnsiTheme="majorHAnsi"/>
          <w:i/>
          <w:spacing w:val="4"/>
        </w:rPr>
        <w:t>fli</w:t>
      </w:r>
      <w:r w:rsidRPr="007163F1">
        <w:rPr>
          <w:rFonts w:asciiTheme="majorHAnsi" w:hAnsiTheme="majorHAnsi"/>
          <w:i/>
          <w:spacing w:val="5"/>
        </w:rPr>
        <w:t>c</w:t>
      </w:r>
      <w:r w:rsidRPr="007163F1">
        <w:rPr>
          <w:rFonts w:asciiTheme="majorHAnsi" w:hAnsiTheme="majorHAnsi"/>
          <w:i/>
        </w:rPr>
        <w:t>t</w:t>
      </w:r>
      <w:r w:rsidRPr="007163F1">
        <w:rPr>
          <w:rFonts w:asciiTheme="majorHAnsi" w:hAnsiTheme="majorHAnsi"/>
          <w:i/>
          <w:spacing w:val="6"/>
        </w:rPr>
        <w:t xml:space="preserve"> </w:t>
      </w:r>
      <w:r w:rsidRPr="007163F1">
        <w:rPr>
          <w:rFonts w:asciiTheme="majorHAnsi" w:hAnsiTheme="majorHAnsi"/>
          <w:i/>
          <w:spacing w:val="4"/>
        </w:rPr>
        <w:t>r</w:t>
      </w:r>
      <w:r w:rsidRPr="007163F1">
        <w:rPr>
          <w:rFonts w:asciiTheme="majorHAnsi" w:hAnsiTheme="majorHAnsi"/>
          <w:i/>
          <w:spacing w:val="5"/>
        </w:rPr>
        <w:t>e</w:t>
      </w:r>
      <w:r w:rsidRPr="007163F1">
        <w:rPr>
          <w:rFonts w:asciiTheme="majorHAnsi" w:hAnsiTheme="majorHAnsi"/>
          <w:i/>
          <w:spacing w:val="4"/>
        </w:rPr>
        <w:t>s</w:t>
      </w:r>
      <w:r w:rsidRPr="007163F1">
        <w:rPr>
          <w:rFonts w:asciiTheme="majorHAnsi" w:hAnsiTheme="majorHAnsi"/>
          <w:i/>
          <w:spacing w:val="6"/>
        </w:rPr>
        <w:t>o</w:t>
      </w:r>
      <w:r w:rsidRPr="007163F1">
        <w:rPr>
          <w:rFonts w:asciiTheme="majorHAnsi" w:hAnsiTheme="majorHAnsi"/>
          <w:i/>
          <w:spacing w:val="4"/>
        </w:rPr>
        <w:t>l</w:t>
      </w:r>
      <w:r w:rsidRPr="007163F1">
        <w:rPr>
          <w:rFonts w:asciiTheme="majorHAnsi" w:hAnsiTheme="majorHAnsi"/>
          <w:i/>
          <w:spacing w:val="6"/>
        </w:rPr>
        <w:t>u</w:t>
      </w:r>
      <w:r w:rsidRPr="007163F1">
        <w:rPr>
          <w:rFonts w:asciiTheme="majorHAnsi" w:hAnsiTheme="majorHAnsi"/>
          <w:i/>
          <w:spacing w:val="4"/>
        </w:rPr>
        <w:t>ti</w:t>
      </w:r>
      <w:r w:rsidRPr="007163F1">
        <w:rPr>
          <w:rFonts w:asciiTheme="majorHAnsi" w:hAnsiTheme="majorHAnsi"/>
          <w:i/>
          <w:spacing w:val="6"/>
        </w:rPr>
        <w:t>o</w:t>
      </w:r>
      <w:r w:rsidRPr="007163F1">
        <w:rPr>
          <w:rFonts w:asciiTheme="majorHAnsi" w:hAnsiTheme="majorHAnsi"/>
          <w:i/>
        </w:rPr>
        <w:t xml:space="preserve">n </w:t>
      </w:r>
      <w:r w:rsidRPr="007163F1">
        <w:rPr>
          <w:rFonts w:asciiTheme="majorHAnsi" w:hAnsiTheme="majorHAnsi"/>
          <w:i/>
          <w:spacing w:val="5"/>
        </w:rPr>
        <w:t>F</w:t>
      </w:r>
      <w:r w:rsidRPr="007163F1">
        <w:rPr>
          <w:rFonts w:asciiTheme="majorHAnsi" w:hAnsiTheme="majorHAnsi"/>
          <w:i/>
          <w:spacing w:val="4"/>
        </w:rPr>
        <w:t>ir</w:t>
      </w:r>
      <w:r w:rsidRPr="007163F1">
        <w:rPr>
          <w:rFonts w:asciiTheme="majorHAnsi" w:hAnsiTheme="majorHAnsi"/>
          <w:i/>
        </w:rPr>
        <w:t>e</w:t>
      </w:r>
      <w:r w:rsidRPr="007163F1">
        <w:rPr>
          <w:rFonts w:asciiTheme="majorHAnsi" w:hAnsiTheme="majorHAnsi"/>
          <w:i/>
          <w:spacing w:val="7"/>
        </w:rPr>
        <w:t xml:space="preserve"> </w:t>
      </w:r>
      <w:r w:rsidRPr="007163F1">
        <w:rPr>
          <w:rFonts w:asciiTheme="majorHAnsi" w:hAnsiTheme="majorHAnsi"/>
          <w:i/>
          <w:spacing w:val="4"/>
        </w:rPr>
        <w:t>s</w:t>
      </w:r>
      <w:r w:rsidRPr="007163F1">
        <w:rPr>
          <w:rFonts w:asciiTheme="majorHAnsi" w:hAnsiTheme="majorHAnsi"/>
          <w:i/>
          <w:spacing w:val="6"/>
        </w:rPr>
        <w:t>a</w:t>
      </w:r>
      <w:r w:rsidRPr="007163F1">
        <w:rPr>
          <w:rFonts w:asciiTheme="majorHAnsi" w:hAnsiTheme="majorHAnsi"/>
          <w:i/>
          <w:spacing w:val="4"/>
        </w:rPr>
        <w:t>f</w:t>
      </w:r>
      <w:r w:rsidRPr="007163F1">
        <w:rPr>
          <w:rFonts w:asciiTheme="majorHAnsi" w:hAnsiTheme="majorHAnsi"/>
          <w:i/>
          <w:spacing w:val="7"/>
        </w:rPr>
        <w:t>e</w:t>
      </w:r>
      <w:r w:rsidRPr="007163F1">
        <w:rPr>
          <w:rFonts w:asciiTheme="majorHAnsi" w:hAnsiTheme="majorHAnsi"/>
          <w:i/>
          <w:spacing w:val="4"/>
        </w:rPr>
        <w:t>t</w:t>
      </w:r>
      <w:r w:rsidRPr="007163F1">
        <w:rPr>
          <w:rFonts w:asciiTheme="majorHAnsi" w:hAnsiTheme="majorHAnsi"/>
          <w:i/>
        </w:rPr>
        <w:t>y</w:t>
      </w:r>
    </w:p>
    <w:p w14:paraId="682F6070" w14:textId="77777777" w:rsidR="00341B90" w:rsidRPr="007163F1" w:rsidRDefault="007163F1">
      <w:pPr>
        <w:spacing w:line="200" w:lineRule="exact"/>
        <w:ind w:left="104"/>
        <w:rPr>
          <w:rFonts w:asciiTheme="majorHAnsi" w:hAnsiTheme="majorHAnsi"/>
        </w:rPr>
      </w:pPr>
      <w:r w:rsidRPr="007163F1">
        <w:rPr>
          <w:rFonts w:asciiTheme="majorHAnsi" w:hAnsiTheme="majorHAnsi"/>
          <w:i/>
          <w:spacing w:val="4"/>
        </w:rPr>
        <w:t>Cr</w:t>
      </w:r>
      <w:r w:rsidRPr="007163F1">
        <w:rPr>
          <w:rFonts w:asciiTheme="majorHAnsi" w:hAnsiTheme="majorHAnsi"/>
          <w:i/>
          <w:spacing w:val="8"/>
        </w:rPr>
        <w:t>o</w:t>
      </w:r>
      <w:r w:rsidRPr="007163F1">
        <w:rPr>
          <w:rFonts w:asciiTheme="majorHAnsi" w:hAnsiTheme="majorHAnsi"/>
          <w:i/>
          <w:spacing w:val="4"/>
        </w:rPr>
        <w:t>w</w:t>
      </w:r>
      <w:r w:rsidRPr="007163F1">
        <w:rPr>
          <w:rFonts w:asciiTheme="majorHAnsi" w:hAnsiTheme="majorHAnsi"/>
          <w:i/>
        </w:rPr>
        <w:t>n</w:t>
      </w:r>
      <w:r w:rsidRPr="007163F1">
        <w:rPr>
          <w:rFonts w:asciiTheme="majorHAnsi" w:hAnsiTheme="majorHAnsi"/>
          <w:i/>
          <w:spacing w:val="6"/>
        </w:rPr>
        <w:t xml:space="preserve"> </w:t>
      </w:r>
      <w:r w:rsidRPr="007163F1">
        <w:rPr>
          <w:rFonts w:asciiTheme="majorHAnsi" w:hAnsiTheme="majorHAnsi"/>
          <w:i/>
          <w:spacing w:val="5"/>
        </w:rPr>
        <w:t>c</w:t>
      </w:r>
      <w:r w:rsidRPr="007163F1">
        <w:rPr>
          <w:rFonts w:asciiTheme="majorHAnsi" w:hAnsiTheme="majorHAnsi"/>
          <w:i/>
          <w:spacing w:val="6"/>
        </w:rPr>
        <w:t>on</w:t>
      </w:r>
      <w:r w:rsidRPr="007163F1">
        <w:rPr>
          <w:rFonts w:asciiTheme="majorHAnsi" w:hAnsiTheme="majorHAnsi"/>
          <w:i/>
          <w:spacing w:val="4"/>
        </w:rPr>
        <w:t>tr</w:t>
      </w:r>
      <w:r w:rsidRPr="007163F1">
        <w:rPr>
          <w:rFonts w:asciiTheme="majorHAnsi" w:hAnsiTheme="majorHAnsi"/>
          <w:i/>
          <w:spacing w:val="6"/>
        </w:rPr>
        <w:t>o</w:t>
      </w:r>
      <w:r w:rsidRPr="007163F1">
        <w:rPr>
          <w:rFonts w:asciiTheme="majorHAnsi" w:hAnsiTheme="majorHAnsi"/>
          <w:i/>
        </w:rPr>
        <w:t>l</w:t>
      </w:r>
    </w:p>
    <w:p w14:paraId="7C938479" w14:textId="77777777" w:rsidR="00341B90" w:rsidRPr="007163F1" w:rsidRDefault="00341B90">
      <w:pPr>
        <w:spacing w:before="11" w:line="280" w:lineRule="exact"/>
        <w:rPr>
          <w:rFonts w:asciiTheme="majorHAnsi" w:hAnsiTheme="majorHAnsi"/>
          <w:sz w:val="28"/>
          <w:szCs w:val="28"/>
        </w:rPr>
      </w:pPr>
    </w:p>
    <w:p w14:paraId="424E035A" w14:textId="77777777" w:rsidR="00341B90" w:rsidRPr="007163F1" w:rsidRDefault="007163F1">
      <w:pPr>
        <w:spacing w:line="542" w:lineRule="auto"/>
        <w:ind w:left="104" w:right="372"/>
        <w:rPr>
          <w:rFonts w:asciiTheme="majorHAnsi" w:hAnsiTheme="majorHAnsi"/>
        </w:rPr>
      </w:pPr>
      <w:r w:rsidRPr="007163F1">
        <w:rPr>
          <w:rFonts w:asciiTheme="majorHAnsi" w:hAnsiTheme="majorHAnsi"/>
          <w:i/>
          <w:spacing w:val="6"/>
        </w:rPr>
        <w:t>Sup</w:t>
      </w:r>
      <w:r w:rsidRPr="007163F1">
        <w:rPr>
          <w:rFonts w:asciiTheme="majorHAnsi" w:hAnsiTheme="majorHAnsi"/>
          <w:i/>
          <w:spacing w:val="5"/>
        </w:rPr>
        <w:t>e</w:t>
      </w:r>
      <w:r w:rsidRPr="007163F1">
        <w:rPr>
          <w:rFonts w:asciiTheme="majorHAnsi" w:hAnsiTheme="majorHAnsi"/>
          <w:i/>
          <w:spacing w:val="4"/>
        </w:rPr>
        <w:t>r</w:t>
      </w:r>
      <w:r w:rsidRPr="007163F1">
        <w:rPr>
          <w:rFonts w:asciiTheme="majorHAnsi" w:hAnsiTheme="majorHAnsi"/>
          <w:i/>
          <w:spacing w:val="5"/>
        </w:rPr>
        <w:t>v</w:t>
      </w:r>
      <w:r w:rsidRPr="007163F1">
        <w:rPr>
          <w:rFonts w:asciiTheme="majorHAnsi" w:hAnsiTheme="majorHAnsi"/>
          <w:i/>
          <w:spacing w:val="4"/>
        </w:rPr>
        <w:t>i</w:t>
      </w:r>
      <w:r w:rsidRPr="007163F1">
        <w:rPr>
          <w:rFonts w:asciiTheme="majorHAnsi" w:hAnsiTheme="majorHAnsi"/>
          <w:i/>
          <w:spacing w:val="6"/>
        </w:rPr>
        <w:t>s</w:t>
      </w:r>
      <w:r w:rsidRPr="007163F1">
        <w:rPr>
          <w:rFonts w:asciiTheme="majorHAnsi" w:hAnsiTheme="majorHAnsi"/>
          <w:i/>
          <w:spacing w:val="4"/>
        </w:rPr>
        <w:t>i</w:t>
      </w:r>
      <w:r w:rsidRPr="007163F1">
        <w:rPr>
          <w:rFonts w:asciiTheme="majorHAnsi" w:hAnsiTheme="majorHAnsi"/>
          <w:i/>
          <w:spacing w:val="6"/>
        </w:rPr>
        <w:t>n</w:t>
      </w:r>
      <w:r w:rsidRPr="007163F1">
        <w:rPr>
          <w:rFonts w:asciiTheme="majorHAnsi" w:hAnsiTheme="majorHAnsi"/>
          <w:i/>
        </w:rPr>
        <w:t xml:space="preserve">g </w:t>
      </w:r>
      <w:r w:rsidRPr="007163F1">
        <w:rPr>
          <w:rFonts w:asciiTheme="majorHAnsi" w:hAnsiTheme="majorHAnsi"/>
          <w:i/>
          <w:spacing w:val="5"/>
        </w:rPr>
        <w:t>De</w:t>
      </w:r>
      <w:r w:rsidRPr="007163F1">
        <w:rPr>
          <w:rFonts w:asciiTheme="majorHAnsi" w:hAnsiTheme="majorHAnsi"/>
          <w:i/>
          <w:spacing w:val="6"/>
        </w:rPr>
        <w:t>du</w:t>
      </w:r>
      <w:r w:rsidRPr="007163F1">
        <w:rPr>
          <w:rFonts w:asciiTheme="majorHAnsi" w:hAnsiTheme="majorHAnsi"/>
          <w:i/>
          <w:spacing w:val="5"/>
        </w:rPr>
        <w:t>c</w:t>
      </w:r>
      <w:r w:rsidRPr="007163F1">
        <w:rPr>
          <w:rFonts w:asciiTheme="majorHAnsi" w:hAnsiTheme="majorHAnsi"/>
          <w:i/>
          <w:spacing w:val="4"/>
        </w:rPr>
        <w:t>ti</w:t>
      </w:r>
      <w:r w:rsidRPr="007163F1">
        <w:rPr>
          <w:rFonts w:asciiTheme="majorHAnsi" w:hAnsiTheme="majorHAnsi"/>
          <w:i/>
          <w:spacing w:val="5"/>
        </w:rPr>
        <w:t>v</w:t>
      </w:r>
      <w:r w:rsidRPr="007163F1">
        <w:rPr>
          <w:rFonts w:asciiTheme="majorHAnsi" w:hAnsiTheme="majorHAnsi"/>
          <w:i/>
        </w:rPr>
        <w:t>e</w:t>
      </w:r>
      <w:r w:rsidRPr="007163F1">
        <w:rPr>
          <w:rFonts w:asciiTheme="majorHAnsi" w:hAnsiTheme="majorHAnsi"/>
          <w:i/>
          <w:spacing w:val="2"/>
        </w:rPr>
        <w:t xml:space="preserve"> </w:t>
      </w:r>
      <w:r w:rsidRPr="007163F1">
        <w:rPr>
          <w:rFonts w:asciiTheme="majorHAnsi" w:hAnsiTheme="majorHAnsi"/>
          <w:i/>
          <w:spacing w:val="5"/>
        </w:rPr>
        <w:t>Re</w:t>
      </w:r>
      <w:r w:rsidRPr="007163F1">
        <w:rPr>
          <w:rFonts w:asciiTheme="majorHAnsi" w:hAnsiTheme="majorHAnsi"/>
          <w:i/>
          <w:spacing w:val="6"/>
        </w:rPr>
        <w:t>a</w:t>
      </w:r>
      <w:r w:rsidRPr="007163F1">
        <w:rPr>
          <w:rFonts w:asciiTheme="majorHAnsi" w:hAnsiTheme="majorHAnsi"/>
          <w:i/>
          <w:spacing w:val="4"/>
        </w:rPr>
        <w:t>s</w:t>
      </w:r>
      <w:r w:rsidRPr="007163F1">
        <w:rPr>
          <w:rFonts w:asciiTheme="majorHAnsi" w:hAnsiTheme="majorHAnsi"/>
          <w:i/>
          <w:spacing w:val="6"/>
        </w:rPr>
        <w:t>on</w:t>
      </w:r>
      <w:r w:rsidRPr="007163F1">
        <w:rPr>
          <w:rFonts w:asciiTheme="majorHAnsi" w:hAnsiTheme="majorHAnsi"/>
          <w:i/>
          <w:spacing w:val="4"/>
        </w:rPr>
        <w:t>i</w:t>
      </w:r>
      <w:r w:rsidRPr="007163F1">
        <w:rPr>
          <w:rFonts w:asciiTheme="majorHAnsi" w:hAnsiTheme="majorHAnsi"/>
          <w:i/>
          <w:spacing w:val="6"/>
        </w:rPr>
        <w:t>n</w:t>
      </w:r>
      <w:r w:rsidRPr="007163F1">
        <w:rPr>
          <w:rFonts w:asciiTheme="majorHAnsi" w:hAnsiTheme="majorHAnsi"/>
          <w:i/>
        </w:rPr>
        <w:t xml:space="preserve">g </w:t>
      </w:r>
      <w:r w:rsidRPr="007163F1">
        <w:rPr>
          <w:rFonts w:asciiTheme="majorHAnsi" w:hAnsiTheme="majorHAnsi"/>
          <w:i/>
          <w:spacing w:val="5"/>
        </w:rPr>
        <w:t>A</w:t>
      </w:r>
      <w:r w:rsidRPr="007163F1">
        <w:rPr>
          <w:rFonts w:asciiTheme="majorHAnsi" w:hAnsiTheme="majorHAnsi"/>
          <w:i/>
          <w:spacing w:val="6"/>
        </w:rPr>
        <w:t>d</w:t>
      </w:r>
      <w:r w:rsidRPr="007163F1">
        <w:rPr>
          <w:rFonts w:asciiTheme="majorHAnsi" w:hAnsiTheme="majorHAnsi"/>
          <w:i/>
          <w:spacing w:val="5"/>
        </w:rPr>
        <w:t>m</w:t>
      </w:r>
      <w:r w:rsidRPr="007163F1">
        <w:rPr>
          <w:rFonts w:asciiTheme="majorHAnsi" w:hAnsiTheme="majorHAnsi"/>
          <w:i/>
          <w:spacing w:val="4"/>
        </w:rPr>
        <w:t>i</w:t>
      </w:r>
      <w:r w:rsidRPr="007163F1">
        <w:rPr>
          <w:rFonts w:asciiTheme="majorHAnsi" w:hAnsiTheme="majorHAnsi"/>
          <w:i/>
          <w:spacing w:val="6"/>
        </w:rPr>
        <w:t>n</w:t>
      </w:r>
      <w:r w:rsidRPr="007163F1">
        <w:rPr>
          <w:rFonts w:asciiTheme="majorHAnsi" w:hAnsiTheme="majorHAnsi"/>
          <w:i/>
          <w:spacing w:val="4"/>
        </w:rPr>
        <w:t>is</w:t>
      </w:r>
      <w:r w:rsidRPr="007163F1">
        <w:rPr>
          <w:rFonts w:asciiTheme="majorHAnsi" w:hAnsiTheme="majorHAnsi"/>
          <w:i/>
          <w:spacing w:val="7"/>
        </w:rPr>
        <w:t>t</w:t>
      </w:r>
      <w:r w:rsidRPr="007163F1">
        <w:rPr>
          <w:rFonts w:asciiTheme="majorHAnsi" w:hAnsiTheme="majorHAnsi"/>
          <w:i/>
          <w:spacing w:val="4"/>
        </w:rPr>
        <w:t>r</w:t>
      </w:r>
      <w:r w:rsidRPr="007163F1">
        <w:rPr>
          <w:rFonts w:asciiTheme="majorHAnsi" w:hAnsiTheme="majorHAnsi"/>
          <w:i/>
          <w:spacing w:val="6"/>
        </w:rPr>
        <w:t>a</w:t>
      </w:r>
      <w:r w:rsidRPr="007163F1">
        <w:rPr>
          <w:rFonts w:asciiTheme="majorHAnsi" w:hAnsiTheme="majorHAnsi"/>
          <w:i/>
          <w:spacing w:val="4"/>
        </w:rPr>
        <w:t>ti</w:t>
      </w:r>
      <w:r w:rsidRPr="007163F1">
        <w:rPr>
          <w:rFonts w:asciiTheme="majorHAnsi" w:hAnsiTheme="majorHAnsi"/>
          <w:i/>
          <w:spacing w:val="6"/>
        </w:rPr>
        <w:t>o</w:t>
      </w:r>
      <w:r w:rsidRPr="007163F1">
        <w:rPr>
          <w:rFonts w:asciiTheme="majorHAnsi" w:hAnsiTheme="majorHAnsi"/>
          <w:i/>
        </w:rPr>
        <w:t xml:space="preserve">n </w:t>
      </w:r>
      <w:r w:rsidRPr="007163F1">
        <w:rPr>
          <w:rFonts w:asciiTheme="majorHAnsi" w:hAnsiTheme="majorHAnsi"/>
          <w:i/>
          <w:spacing w:val="5"/>
        </w:rPr>
        <w:t>He</w:t>
      </w:r>
      <w:r w:rsidRPr="007163F1">
        <w:rPr>
          <w:rFonts w:asciiTheme="majorHAnsi" w:hAnsiTheme="majorHAnsi"/>
          <w:i/>
          <w:spacing w:val="6"/>
        </w:rPr>
        <w:t>a</w:t>
      </w:r>
      <w:r w:rsidRPr="007163F1">
        <w:rPr>
          <w:rFonts w:asciiTheme="majorHAnsi" w:hAnsiTheme="majorHAnsi"/>
          <w:i/>
          <w:spacing w:val="4"/>
        </w:rPr>
        <w:t>lt</w:t>
      </w:r>
      <w:r w:rsidRPr="007163F1">
        <w:rPr>
          <w:rFonts w:asciiTheme="majorHAnsi" w:hAnsiTheme="majorHAnsi"/>
          <w:i/>
        </w:rPr>
        <w:t>h</w:t>
      </w:r>
      <w:r w:rsidRPr="007163F1">
        <w:rPr>
          <w:rFonts w:asciiTheme="majorHAnsi" w:hAnsiTheme="majorHAnsi"/>
          <w:i/>
          <w:spacing w:val="11"/>
        </w:rPr>
        <w:t xml:space="preserve"> </w:t>
      </w:r>
      <w:r w:rsidRPr="007163F1">
        <w:rPr>
          <w:rFonts w:asciiTheme="majorHAnsi" w:hAnsiTheme="majorHAnsi"/>
          <w:i/>
        </w:rPr>
        <w:t>&amp;</w:t>
      </w:r>
      <w:r w:rsidRPr="007163F1">
        <w:rPr>
          <w:rFonts w:asciiTheme="majorHAnsi" w:hAnsiTheme="majorHAnsi"/>
          <w:i/>
          <w:spacing w:val="4"/>
        </w:rPr>
        <w:t xml:space="preserve"> s</w:t>
      </w:r>
      <w:r w:rsidRPr="007163F1">
        <w:rPr>
          <w:rFonts w:asciiTheme="majorHAnsi" w:hAnsiTheme="majorHAnsi"/>
          <w:i/>
          <w:spacing w:val="6"/>
        </w:rPr>
        <w:t>a</w:t>
      </w:r>
      <w:r w:rsidRPr="007163F1">
        <w:rPr>
          <w:rFonts w:asciiTheme="majorHAnsi" w:hAnsiTheme="majorHAnsi"/>
          <w:i/>
          <w:spacing w:val="4"/>
        </w:rPr>
        <w:t>f</w:t>
      </w:r>
      <w:r w:rsidRPr="007163F1">
        <w:rPr>
          <w:rFonts w:asciiTheme="majorHAnsi" w:hAnsiTheme="majorHAnsi"/>
          <w:i/>
          <w:spacing w:val="5"/>
        </w:rPr>
        <w:t>e</w:t>
      </w:r>
      <w:r w:rsidRPr="007163F1">
        <w:rPr>
          <w:rFonts w:asciiTheme="majorHAnsi" w:hAnsiTheme="majorHAnsi"/>
          <w:i/>
          <w:spacing w:val="4"/>
        </w:rPr>
        <w:t>t</w:t>
      </w:r>
      <w:r w:rsidRPr="007163F1">
        <w:rPr>
          <w:rFonts w:asciiTheme="majorHAnsi" w:hAnsiTheme="majorHAnsi"/>
          <w:i/>
        </w:rPr>
        <w:t>y</w:t>
      </w:r>
    </w:p>
    <w:p w14:paraId="45E37507" w14:textId="77777777" w:rsidR="00341B90" w:rsidRPr="007163F1" w:rsidRDefault="00341B90">
      <w:pPr>
        <w:spacing w:before="3" w:line="100" w:lineRule="exact"/>
        <w:rPr>
          <w:rFonts w:asciiTheme="majorHAnsi" w:hAnsiTheme="majorHAnsi"/>
          <w:sz w:val="10"/>
          <w:szCs w:val="10"/>
        </w:rPr>
      </w:pPr>
    </w:p>
    <w:p w14:paraId="420D6582" w14:textId="77777777" w:rsidR="00341B90" w:rsidRPr="007163F1" w:rsidRDefault="00341B90">
      <w:pPr>
        <w:spacing w:line="200" w:lineRule="exact"/>
        <w:rPr>
          <w:rFonts w:asciiTheme="majorHAnsi" w:hAnsiTheme="majorHAnsi"/>
        </w:rPr>
      </w:pPr>
    </w:p>
    <w:p w14:paraId="16FC0F82" w14:textId="77777777" w:rsidR="00341B90" w:rsidRPr="007163F1" w:rsidRDefault="00341B90">
      <w:pPr>
        <w:spacing w:line="200" w:lineRule="exact"/>
        <w:rPr>
          <w:rFonts w:asciiTheme="majorHAnsi" w:hAnsiTheme="majorHAnsi"/>
          <w:b/>
          <w:bCs/>
        </w:rPr>
      </w:pPr>
    </w:p>
    <w:p w14:paraId="5EEBBB8D" w14:textId="77777777" w:rsidR="00341B90" w:rsidRPr="007163F1" w:rsidRDefault="007163F1">
      <w:pPr>
        <w:ind w:left="121"/>
        <w:rPr>
          <w:rFonts w:asciiTheme="majorHAnsi" w:hAnsiTheme="majorHAnsi"/>
          <w:b/>
          <w:bCs/>
        </w:rPr>
      </w:pPr>
      <w:r w:rsidRPr="007163F1">
        <w:rPr>
          <w:rFonts w:asciiTheme="majorHAnsi" w:hAnsiTheme="majorHAnsi"/>
          <w:b/>
          <w:bCs/>
          <w:spacing w:val="11"/>
        </w:rPr>
        <w:t>P</w:t>
      </w:r>
      <w:r w:rsidRPr="007163F1">
        <w:rPr>
          <w:rFonts w:asciiTheme="majorHAnsi" w:hAnsiTheme="majorHAnsi"/>
          <w:b/>
          <w:bCs/>
          <w:spacing w:val="9"/>
        </w:rPr>
        <w:t>R</w:t>
      </w:r>
      <w:r w:rsidRPr="007163F1">
        <w:rPr>
          <w:rFonts w:asciiTheme="majorHAnsi" w:hAnsiTheme="majorHAnsi"/>
          <w:b/>
          <w:bCs/>
          <w:spacing w:val="10"/>
        </w:rPr>
        <w:t>O</w:t>
      </w:r>
      <w:r w:rsidRPr="007163F1">
        <w:rPr>
          <w:rFonts w:asciiTheme="majorHAnsi" w:hAnsiTheme="majorHAnsi"/>
          <w:b/>
          <w:bCs/>
          <w:spacing w:val="9"/>
        </w:rPr>
        <w:t>F</w:t>
      </w:r>
      <w:r w:rsidRPr="007163F1">
        <w:rPr>
          <w:rFonts w:asciiTheme="majorHAnsi" w:hAnsiTheme="majorHAnsi"/>
          <w:b/>
          <w:bCs/>
          <w:spacing w:val="10"/>
        </w:rPr>
        <w:t>E</w:t>
      </w:r>
      <w:r w:rsidRPr="007163F1">
        <w:rPr>
          <w:rFonts w:asciiTheme="majorHAnsi" w:hAnsiTheme="majorHAnsi"/>
          <w:b/>
          <w:bCs/>
          <w:spacing w:val="9"/>
        </w:rPr>
        <w:t>SS</w:t>
      </w:r>
      <w:r w:rsidRPr="007163F1">
        <w:rPr>
          <w:rFonts w:asciiTheme="majorHAnsi" w:hAnsiTheme="majorHAnsi"/>
          <w:b/>
          <w:bCs/>
          <w:spacing w:val="10"/>
        </w:rPr>
        <w:t>ION</w:t>
      </w:r>
      <w:r w:rsidRPr="007163F1">
        <w:rPr>
          <w:rFonts w:asciiTheme="majorHAnsi" w:hAnsiTheme="majorHAnsi"/>
          <w:b/>
          <w:bCs/>
          <w:spacing w:val="7"/>
        </w:rPr>
        <w:t>A</w:t>
      </w:r>
      <w:r w:rsidRPr="007163F1">
        <w:rPr>
          <w:rFonts w:asciiTheme="majorHAnsi" w:hAnsiTheme="majorHAnsi"/>
          <w:b/>
          <w:bCs/>
        </w:rPr>
        <w:t>L</w:t>
      </w:r>
    </w:p>
    <w:p w14:paraId="1486FB73" w14:textId="77777777" w:rsidR="00341B90" w:rsidRPr="007163F1" w:rsidRDefault="00341B90">
      <w:pPr>
        <w:spacing w:line="180" w:lineRule="exact"/>
        <w:rPr>
          <w:rFonts w:asciiTheme="majorHAnsi" w:hAnsiTheme="majorHAnsi"/>
          <w:sz w:val="18"/>
          <w:szCs w:val="18"/>
        </w:rPr>
      </w:pPr>
    </w:p>
    <w:p w14:paraId="19691B7C" w14:textId="77777777" w:rsidR="00341B90" w:rsidRPr="007163F1" w:rsidRDefault="007163F1">
      <w:pPr>
        <w:ind w:left="121"/>
        <w:rPr>
          <w:rFonts w:asciiTheme="majorHAnsi" w:hAnsiTheme="majorHAnsi"/>
        </w:rPr>
      </w:pPr>
      <w:r w:rsidRPr="007163F1">
        <w:rPr>
          <w:rFonts w:asciiTheme="majorHAnsi" w:hAnsiTheme="majorHAnsi"/>
          <w:i/>
          <w:spacing w:val="6"/>
        </w:rPr>
        <w:t>S</w:t>
      </w:r>
      <w:r w:rsidRPr="007163F1">
        <w:rPr>
          <w:rFonts w:asciiTheme="majorHAnsi" w:hAnsiTheme="majorHAnsi"/>
          <w:i/>
          <w:spacing w:val="5"/>
        </w:rPr>
        <w:t>I</w:t>
      </w:r>
      <w:r w:rsidRPr="007163F1">
        <w:rPr>
          <w:rFonts w:asciiTheme="majorHAnsi" w:hAnsiTheme="majorHAnsi"/>
          <w:i/>
        </w:rPr>
        <w:t>A</w:t>
      </w:r>
      <w:r w:rsidRPr="007163F1">
        <w:rPr>
          <w:rFonts w:asciiTheme="majorHAnsi" w:hAnsiTheme="majorHAnsi"/>
          <w:i/>
          <w:spacing w:val="7"/>
        </w:rPr>
        <w:t xml:space="preserve"> </w:t>
      </w:r>
      <w:r w:rsidRPr="007163F1">
        <w:rPr>
          <w:rFonts w:asciiTheme="majorHAnsi" w:hAnsiTheme="majorHAnsi"/>
          <w:i/>
          <w:spacing w:val="5"/>
        </w:rPr>
        <w:t>F</w:t>
      </w:r>
      <w:r w:rsidRPr="007163F1">
        <w:rPr>
          <w:rFonts w:asciiTheme="majorHAnsi" w:hAnsiTheme="majorHAnsi"/>
          <w:i/>
          <w:spacing w:val="4"/>
        </w:rPr>
        <w:t>r</w:t>
      </w:r>
      <w:r w:rsidRPr="007163F1">
        <w:rPr>
          <w:rFonts w:asciiTheme="majorHAnsi" w:hAnsiTheme="majorHAnsi"/>
          <w:i/>
          <w:spacing w:val="6"/>
        </w:rPr>
        <w:t>on</w:t>
      </w:r>
      <w:r w:rsidRPr="007163F1">
        <w:rPr>
          <w:rFonts w:asciiTheme="majorHAnsi" w:hAnsiTheme="majorHAnsi"/>
          <w:i/>
          <w:spacing w:val="4"/>
        </w:rPr>
        <w:t>tli</w:t>
      </w:r>
      <w:r w:rsidRPr="007163F1">
        <w:rPr>
          <w:rFonts w:asciiTheme="majorHAnsi" w:hAnsiTheme="majorHAnsi"/>
          <w:i/>
          <w:spacing w:val="6"/>
        </w:rPr>
        <w:t>n</w:t>
      </w:r>
      <w:r w:rsidRPr="007163F1">
        <w:rPr>
          <w:rFonts w:asciiTheme="majorHAnsi" w:hAnsiTheme="majorHAnsi"/>
          <w:i/>
        </w:rPr>
        <w:t>e</w:t>
      </w:r>
      <w:r w:rsidRPr="007163F1">
        <w:rPr>
          <w:rFonts w:asciiTheme="majorHAnsi" w:hAnsiTheme="majorHAnsi"/>
          <w:i/>
          <w:spacing w:val="2"/>
        </w:rPr>
        <w:t xml:space="preserve"> </w:t>
      </w:r>
      <w:r w:rsidRPr="007163F1">
        <w:rPr>
          <w:rFonts w:asciiTheme="majorHAnsi" w:hAnsiTheme="majorHAnsi"/>
          <w:i/>
          <w:spacing w:val="4"/>
        </w:rPr>
        <w:t>li</w:t>
      </w:r>
      <w:r w:rsidRPr="007163F1">
        <w:rPr>
          <w:rFonts w:asciiTheme="majorHAnsi" w:hAnsiTheme="majorHAnsi"/>
          <w:i/>
          <w:spacing w:val="5"/>
        </w:rPr>
        <w:t>ce</w:t>
      </w:r>
      <w:r w:rsidRPr="007163F1">
        <w:rPr>
          <w:rFonts w:asciiTheme="majorHAnsi" w:hAnsiTheme="majorHAnsi"/>
          <w:i/>
          <w:spacing w:val="6"/>
        </w:rPr>
        <w:t>n</w:t>
      </w:r>
      <w:r w:rsidRPr="007163F1">
        <w:rPr>
          <w:rFonts w:asciiTheme="majorHAnsi" w:hAnsiTheme="majorHAnsi"/>
          <w:i/>
          <w:spacing w:val="4"/>
        </w:rPr>
        <w:t>s</w:t>
      </w:r>
      <w:r w:rsidRPr="007163F1">
        <w:rPr>
          <w:rFonts w:asciiTheme="majorHAnsi" w:hAnsiTheme="majorHAnsi"/>
          <w:i/>
        </w:rPr>
        <w:t>e</w:t>
      </w:r>
    </w:p>
    <w:p w14:paraId="70501A11" w14:textId="77777777" w:rsidR="00341B90" w:rsidRPr="007163F1" w:rsidRDefault="007163F1">
      <w:pPr>
        <w:ind w:left="121"/>
        <w:rPr>
          <w:rFonts w:asciiTheme="majorHAnsi" w:hAnsiTheme="majorHAnsi"/>
        </w:rPr>
      </w:pPr>
      <w:r w:rsidRPr="007163F1">
        <w:rPr>
          <w:rFonts w:asciiTheme="majorHAnsi" w:hAnsiTheme="majorHAnsi"/>
          <w:i/>
          <w:spacing w:val="6"/>
        </w:rPr>
        <w:t>2009-</w:t>
      </w:r>
      <w:r w:rsidRPr="007163F1">
        <w:rPr>
          <w:rFonts w:asciiTheme="majorHAnsi" w:hAnsiTheme="majorHAnsi"/>
          <w:i/>
          <w:spacing w:val="3"/>
        </w:rPr>
        <w:t>2</w:t>
      </w:r>
      <w:r w:rsidRPr="007163F1">
        <w:rPr>
          <w:rFonts w:asciiTheme="majorHAnsi" w:hAnsiTheme="majorHAnsi"/>
          <w:i/>
          <w:spacing w:val="6"/>
        </w:rPr>
        <w:t>01</w:t>
      </w:r>
      <w:r w:rsidRPr="007163F1">
        <w:rPr>
          <w:rFonts w:asciiTheme="majorHAnsi" w:hAnsiTheme="majorHAnsi"/>
          <w:i/>
        </w:rPr>
        <w:t>2</w:t>
      </w:r>
    </w:p>
    <w:p w14:paraId="4C04FCF4" w14:textId="77777777" w:rsidR="00341B90" w:rsidRPr="007163F1" w:rsidRDefault="00341B90">
      <w:pPr>
        <w:spacing w:before="8" w:line="220" w:lineRule="exact"/>
        <w:rPr>
          <w:rFonts w:asciiTheme="majorHAnsi" w:hAnsiTheme="majorHAnsi"/>
          <w:sz w:val="22"/>
          <w:szCs w:val="22"/>
        </w:rPr>
      </w:pPr>
    </w:p>
    <w:p w14:paraId="7669035D" w14:textId="77777777" w:rsidR="00341B90" w:rsidRPr="007163F1" w:rsidRDefault="007163F1">
      <w:pPr>
        <w:ind w:left="121"/>
        <w:rPr>
          <w:rFonts w:asciiTheme="majorHAnsi" w:hAnsiTheme="majorHAnsi"/>
        </w:rPr>
      </w:pPr>
      <w:r w:rsidRPr="007163F1">
        <w:rPr>
          <w:rFonts w:asciiTheme="majorHAnsi" w:hAnsiTheme="majorHAnsi"/>
          <w:i/>
          <w:spacing w:val="4"/>
        </w:rPr>
        <w:t>C</w:t>
      </w:r>
      <w:r w:rsidRPr="007163F1">
        <w:rPr>
          <w:rFonts w:asciiTheme="majorHAnsi" w:hAnsiTheme="majorHAnsi"/>
          <w:i/>
          <w:spacing w:val="5"/>
        </w:rPr>
        <w:t>R</w:t>
      </w:r>
      <w:r w:rsidRPr="007163F1">
        <w:rPr>
          <w:rFonts w:asciiTheme="majorHAnsi" w:hAnsiTheme="majorHAnsi"/>
          <w:i/>
        </w:rPr>
        <w:t>B</w:t>
      </w:r>
      <w:r w:rsidRPr="007163F1">
        <w:rPr>
          <w:rFonts w:asciiTheme="majorHAnsi" w:hAnsiTheme="majorHAnsi"/>
          <w:i/>
          <w:spacing w:val="6"/>
        </w:rPr>
        <w:t xml:space="preserve"> </w:t>
      </w:r>
      <w:r w:rsidRPr="007163F1">
        <w:rPr>
          <w:rFonts w:asciiTheme="majorHAnsi" w:hAnsiTheme="majorHAnsi"/>
          <w:i/>
          <w:spacing w:val="5"/>
        </w:rPr>
        <w:t>c</w:t>
      </w:r>
      <w:r w:rsidRPr="007163F1">
        <w:rPr>
          <w:rFonts w:asciiTheme="majorHAnsi" w:hAnsiTheme="majorHAnsi"/>
          <w:i/>
          <w:spacing w:val="4"/>
        </w:rPr>
        <w:t>l</w:t>
      </w:r>
      <w:r w:rsidRPr="007163F1">
        <w:rPr>
          <w:rFonts w:asciiTheme="majorHAnsi" w:hAnsiTheme="majorHAnsi"/>
          <w:i/>
          <w:spacing w:val="5"/>
        </w:rPr>
        <w:t>e</w:t>
      </w:r>
      <w:r w:rsidRPr="007163F1">
        <w:rPr>
          <w:rFonts w:asciiTheme="majorHAnsi" w:hAnsiTheme="majorHAnsi"/>
          <w:i/>
          <w:spacing w:val="6"/>
        </w:rPr>
        <w:t>a</w:t>
      </w:r>
      <w:r w:rsidRPr="007163F1">
        <w:rPr>
          <w:rFonts w:asciiTheme="majorHAnsi" w:hAnsiTheme="majorHAnsi"/>
          <w:i/>
          <w:spacing w:val="4"/>
        </w:rPr>
        <w:t>r</w:t>
      </w:r>
      <w:r w:rsidRPr="007163F1">
        <w:rPr>
          <w:rFonts w:asciiTheme="majorHAnsi" w:hAnsiTheme="majorHAnsi"/>
          <w:i/>
          <w:spacing w:val="5"/>
        </w:rPr>
        <w:t>e</w:t>
      </w:r>
      <w:r w:rsidRPr="007163F1">
        <w:rPr>
          <w:rFonts w:asciiTheme="majorHAnsi" w:hAnsiTheme="majorHAnsi"/>
          <w:i/>
        </w:rPr>
        <w:t>d</w:t>
      </w:r>
    </w:p>
    <w:p w14:paraId="35B3081D" w14:textId="77777777" w:rsidR="00341B90" w:rsidRPr="007163F1" w:rsidRDefault="00341B90">
      <w:pPr>
        <w:spacing w:before="6" w:line="180" w:lineRule="exact"/>
        <w:rPr>
          <w:rFonts w:asciiTheme="majorHAnsi" w:hAnsiTheme="majorHAnsi"/>
          <w:sz w:val="18"/>
          <w:szCs w:val="18"/>
        </w:rPr>
      </w:pPr>
    </w:p>
    <w:p w14:paraId="304B07CB" w14:textId="77777777" w:rsidR="00341B90" w:rsidRPr="007163F1" w:rsidRDefault="00341B90">
      <w:pPr>
        <w:spacing w:line="200" w:lineRule="exact"/>
        <w:rPr>
          <w:rFonts w:asciiTheme="majorHAnsi" w:hAnsiTheme="majorHAnsi"/>
        </w:rPr>
      </w:pPr>
    </w:p>
    <w:p w14:paraId="4976C69F" w14:textId="77777777" w:rsidR="00341B90" w:rsidRPr="007163F1" w:rsidRDefault="00341B90">
      <w:pPr>
        <w:spacing w:line="200" w:lineRule="exact"/>
        <w:rPr>
          <w:rFonts w:asciiTheme="majorHAnsi" w:hAnsiTheme="majorHAnsi"/>
        </w:rPr>
      </w:pPr>
    </w:p>
    <w:p w14:paraId="6CAE8D5D" w14:textId="77777777" w:rsidR="00341B90" w:rsidRPr="007163F1" w:rsidRDefault="00341B90">
      <w:pPr>
        <w:spacing w:line="200" w:lineRule="exact"/>
        <w:rPr>
          <w:rFonts w:asciiTheme="majorHAnsi" w:hAnsiTheme="majorHAnsi"/>
        </w:rPr>
      </w:pPr>
    </w:p>
    <w:p w14:paraId="7F720D2F" w14:textId="77777777" w:rsidR="00341B90" w:rsidRPr="007163F1" w:rsidRDefault="00341B90">
      <w:pPr>
        <w:spacing w:line="200" w:lineRule="exact"/>
        <w:rPr>
          <w:rFonts w:asciiTheme="majorHAnsi" w:hAnsiTheme="majorHAnsi"/>
        </w:rPr>
      </w:pPr>
    </w:p>
    <w:p w14:paraId="5570D390" w14:textId="77777777" w:rsidR="00341B90" w:rsidRPr="007163F1" w:rsidRDefault="00341B90">
      <w:pPr>
        <w:spacing w:line="200" w:lineRule="exact"/>
        <w:rPr>
          <w:rFonts w:asciiTheme="majorHAnsi" w:hAnsiTheme="majorHAnsi"/>
        </w:rPr>
      </w:pPr>
    </w:p>
    <w:p w14:paraId="64710F28" w14:textId="77777777" w:rsidR="00341B90" w:rsidRPr="007163F1" w:rsidRDefault="00341B90">
      <w:pPr>
        <w:spacing w:line="200" w:lineRule="exact"/>
        <w:rPr>
          <w:rFonts w:asciiTheme="majorHAnsi" w:hAnsiTheme="majorHAnsi"/>
        </w:rPr>
      </w:pPr>
    </w:p>
    <w:p w14:paraId="605F552F" w14:textId="77777777" w:rsidR="00341B90" w:rsidRPr="007163F1" w:rsidRDefault="007163F1">
      <w:pPr>
        <w:ind w:left="104"/>
        <w:rPr>
          <w:rFonts w:asciiTheme="majorHAnsi" w:hAnsiTheme="majorHAnsi"/>
          <w:b/>
          <w:bCs/>
        </w:rPr>
      </w:pPr>
      <w:r w:rsidRPr="007163F1">
        <w:rPr>
          <w:rFonts w:asciiTheme="majorHAnsi" w:hAnsiTheme="majorHAnsi"/>
          <w:b/>
          <w:bCs/>
          <w:spacing w:val="11"/>
        </w:rPr>
        <w:t>P</w:t>
      </w:r>
      <w:r w:rsidRPr="007163F1">
        <w:rPr>
          <w:rFonts w:asciiTheme="majorHAnsi" w:hAnsiTheme="majorHAnsi"/>
          <w:b/>
          <w:bCs/>
          <w:spacing w:val="10"/>
        </w:rPr>
        <w:t>E</w:t>
      </w:r>
      <w:r w:rsidRPr="007163F1">
        <w:rPr>
          <w:rFonts w:asciiTheme="majorHAnsi" w:hAnsiTheme="majorHAnsi"/>
          <w:b/>
          <w:bCs/>
          <w:spacing w:val="9"/>
        </w:rPr>
        <w:t>RS</w:t>
      </w:r>
      <w:r w:rsidRPr="007163F1">
        <w:rPr>
          <w:rFonts w:asciiTheme="majorHAnsi" w:hAnsiTheme="majorHAnsi"/>
          <w:b/>
          <w:bCs/>
          <w:spacing w:val="10"/>
        </w:rPr>
        <w:t>ON</w:t>
      </w:r>
      <w:r w:rsidRPr="007163F1">
        <w:rPr>
          <w:rFonts w:asciiTheme="majorHAnsi" w:hAnsiTheme="majorHAnsi"/>
          <w:b/>
          <w:bCs/>
          <w:spacing w:val="7"/>
        </w:rPr>
        <w:t>A</w:t>
      </w:r>
      <w:r w:rsidRPr="007163F1">
        <w:rPr>
          <w:rFonts w:asciiTheme="majorHAnsi" w:hAnsiTheme="majorHAnsi"/>
          <w:b/>
          <w:bCs/>
        </w:rPr>
        <w:t>L</w:t>
      </w:r>
      <w:r w:rsidRPr="007163F1">
        <w:rPr>
          <w:rFonts w:asciiTheme="majorHAnsi" w:hAnsiTheme="majorHAnsi"/>
          <w:b/>
          <w:bCs/>
          <w:spacing w:val="8"/>
        </w:rPr>
        <w:t xml:space="preserve"> </w:t>
      </w:r>
      <w:r w:rsidRPr="007163F1">
        <w:rPr>
          <w:rFonts w:asciiTheme="majorHAnsi" w:hAnsiTheme="majorHAnsi"/>
          <w:b/>
          <w:bCs/>
          <w:spacing w:val="9"/>
        </w:rPr>
        <w:t>S</w:t>
      </w:r>
      <w:r w:rsidRPr="007163F1">
        <w:rPr>
          <w:rFonts w:asciiTheme="majorHAnsi" w:hAnsiTheme="majorHAnsi"/>
          <w:b/>
          <w:bCs/>
          <w:spacing w:val="10"/>
        </w:rPr>
        <w:t>KI</w:t>
      </w:r>
      <w:r w:rsidRPr="007163F1">
        <w:rPr>
          <w:rFonts w:asciiTheme="majorHAnsi" w:hAnsiTheme="majorHAnsi"/>
          <w:b/>
          <w:bCs/>
          <w:spacing w:val="8"/>
        </w:rPr>
        <w:t>LL</w:t>
      </w:r>
      <w:r w:rsidRPr="007163F1">
        <w:rPr>
          <w:rFonts w:asciiTheme="majorHAnsi" w:hAnsiTheme="majorHAnsi"/>
          <w:b/>
          <w:bCs/>
        </w:rPr>
        <w:t>S</w:t>
      </w:r>
    </w:p>
    <w:p w14:paraId="4453DC3E" w14:textId="77777777" w:rsidR="00341B90" w:rsidRPr="007163F1" w:rsidRDefault="007163F1">
      <w:pPr>
        <w:spacing w:before="13" w:line="520" w:lineRule="exact"/>
        <w:ind w:left="104" w:right="375"/>
        <w:rPr>
          <w:rFonts w:asciiTheme="majorHAnsi" w:hAnsiTheme="majorHAnsi"/>
        </w:rPr>
      </w:pPr>
      <w:r w:rsidRPr="007163F1">
        <w:rPr>
          <w:rFonts w:asciiTheme="majorHAnsi" w:hAnsiTheme="majorHAnsi"/>
          <w:i/>
          <w:spacing w:val="1"/>
        </w:rPr>
        <w:t>So</w:t>
      </w:r>
      <w:r w:rsidRPr="007163F1">
        <w:rPr>
          <w:rFonts w:asciiTheme="majorHAnsi" w:hAnsiTheme="majorHAnsi"/>
          <w:i/>
        </w:rPr>
        <w:t>ci</w:t>
      </w:r>
      <w:r w:rsidRPr="007163F1">
        <w:rPr>
          <w:rFonts w:asciiTheme="majorHAnsi" w:hAnsiTheme="majorHAnsi"/>
          <w:i/>
          <w:spacing w:val="1"/>
        </w:rPr>
        <w:t>a</w:t>
      </w:r>
      <w:r w:rsidRPr="007163F1">
        <w:rPr>
          <w:rFonts w:asciiTheme="majorHAnsi" w:hAnsiTheme="majorHAnsi"/>
          <w:i/>
        </w:rPr>
        <w:t>l</w:t>
      </w:r>
      <w:r w:rsidRPr="007163F1">
        <w:rPr>
          <w:rFonts w:asciiTheme="majorHAnsi" w:hAnsiTheme="majorHAnsi"/>
          <w:i/>
          <w:spacing w:val="-5"/>
        </w:rPr>
        <w:t xml:space="preserve"> </w:t>
      </w:r>
      <w:r w:rsidRPr="007163F1">
        <w:rPr>
          <w:rFonts w:asciiTheme="majorHAnsi" w:hAnsiTheme="majorHAnsi"/>
          <w:i/>
          <w:spacing w:val="1"/>
        </w:rPr>
        <w:t>P</w:t>
      </w:r>
      <w:r w:rsidRPr="007163F1">
        <w:rPr>
          <w:rFonts w:asciiTheme="majorHAnsi" w:hAnsiTheme="majorHAnsi"/>
          <w:i/>
        </w:rPr>
        <w:t>erce</w:t>
      </w:r>
      <w:r w:rsidRPr="007163F1">
        <w:rPr>
          <w:rFonts w:asciiTheme="majorHAnsi" w:hAnsiTheme="majorHAnsi"/>
          <w:i/>
          <w:spacing w:val="1"/>
        </w:rPr>
        <w:t>p</w:t>
      </w:r>
      <w:r w:rsidRPr="007163F1">
        <w:rPr>
          <w:rFonts w:asciiTheme="majorHAnsi" w:hAnsiTheme="majorHAnsi"/>
          <w:i/>
        </w:rPr>
        <w:t>tive</w:t>
      </w:r>
      <w:r w:rsidRPr="007163F1">
        <w:rPr>
          <w:rFonts w:asciiTheme="majorHAnsi" w:hAnsiTheme="majorHAnsi"/>
          <w:i/>
          <w:spacing w:val="1"/>
        </w:rPr>
        <w:t>n</w:t>
      </w:r>
      <w:r w:rsidRPr="007163F1">
        <w:rPr>
          <w:rFonts w:asciiTheme="majorHAnsi" w:hAnsiTheme="majorHAnsi"/>
          <w:i/>
        </w:rPr>
        <w:t>e</w:t>
      </w:r>
      <w:r w:rsidRPr="007163F1">
        <w:rPr>
          <w:rFonts w:asciiTheme="majorHAnsi" w:hAnsiTheme="majorHAnsi"/>
          <w:i/>
          <w:spacing w:val="1"/>
        </w:rPr>
        <w:t>s</w:t>
      </w:r>
      <w:r w:rsidRPr="007163F1">
        <w:rPr>
          <w:rFonts w:asciiTheme="majorHAnsi" w:hAnsiTheme="majorHAnsi"/>
          <w:i/>
        </w:rPr>
        <w:t xml:space="preserve">s </w:t>
      </w:r>
      <w:r w:rsidRPr="007163F1">
        <w:rPr>
          <w:rFonts w:asciiTheme="majorHAnsi" w:hAnsiTheme="majorHAnsi"/>
          <w:i/>
          <w:spacing w:val="-1"/>
        </w:rPr>
        <w:t>C</w:t>
      </w:r>
      <w:r w:rsidRPr="007163F1">
        <w:rPr>
          <w:rFonts w:asciiTheme="majorHAnsi" w:hAnsiTheme="majorHAnsi"/>
          <w:i/>
          <w:spacing w:val="1"/>
        </w:rPr>
        <w:t>o</w:t>
      </w:r>
      <w:r w:rsidRPr="007163F1">
        <w:rPr>
          <w:rFonts w:asciiTheme="majorHAnsi" w:hAnsiTheme="majorHAnsi"/>
          <w:i/>
        </w:rPr>
        <w:t>mm</w:t>
      </w:r>
      <w:r w:rsidRPr="007163F1">
        <w:rPr>
          <w:rFonts w:asciiTheme="majorHAnsi" w:hAnsiTheme="majorHAnsi"/>
          <w:i/>
          <w:spacing w:val="1"/>
        </w:rPr>
        <w:t>un</w:t>
      </w:r>
      <w:r w:rsidRPr="007163F1">
        <w:rPr>
          <w:rFonts w:asciiTheme="majorHAnsi" w:hAnsiTheme="majorHAnsi"/>
          <w:i/>
        </w:rPr>
        <w:t>ic</w:t>
      </w:r>
      <w:r w:rsidRPr="007163F1">
        <w:rPr>
          <w:rFonts w:asciiTheme="majorHAnsi" w:hAnsiTheme="majorHAnsi"/>
          <w:i/>
          <w:spacing w:val="1"/>
        </w:rPr>
        <w:t>a</w:t>
      </w:r>
      <w:r w:rsidRPr="007163F1">
        <w:rPr>
          <w:rFonts w:asciiTheme="majorHAnsi" w:hAnsiTheme="majorHAnsi"/>
          <w:i/>
        </w:rPr>
        <w:t>ti</w:t>
      </w:r>
      <w:r w:rsidRPr="007163F1">
        <w:rPr>
          <w:rFonts w:asciiTheme="majorHAnsi" w:hAnsiTheme="majorHAnsi"/>
          <w:i/>
          <w:spacing w:val="1"/>
        </w:rPr>
        <w:t>o</w:t>
      </w:r>
      <w:r w:rsidRPr="007163F1">
        <w:rPr>
          <w:rFonts w:asciiTheme="majorHAnsi" w:hAnsiTheme="majorHAnsi"/>
          <w:i/>
        </w:rPr>
        <w:t>n J</w:t>
      </w:r>
      <w:r w:rsidRPr="007163F1">
        <w:rPr>
          <w:rFonts w:asciiTheme="majorHAnsi" w:hAnsiTheme="majorHAnsi"/>
          <w:i/>
          <w:spacing w:val="1"/>
        </w:rPr>
        <w:t>udg</w:t>
      </w:r>
      <w:r w:rsidRPr="007163F1">
        <w:rPr>
          <w:rFonts w:asciiTheme="majorHAnsi" w:hAnsiTheme="majorHAnsi"/>
          <w:i/>
        </w:rPr>
        <w:t>em</w:t>
      </w:r>
      <w:r w:rsidRPr="007163F1">
        <w:rPr>
          <w:rFonts w:asciiTheme="majorHAnsi" w:hAnsiTheme="majorHAnsi"/>
          <w:i/>
          <w:spacing w:val="1"/>
        </w:rPr>
        <w:t>en</w:t>
      </w:r>
      <w:r w:rsidRPr="007163F1">
        <w:rPr>
          <w:rFonts w:asciiTheme="majorHAnsi" w:hAnsiTheme="majorHAnsi"/>
          <w:i/>
        </w:rPr>
        <w:t>t</w:t>
      </w:r>
      <w:r w:rsidRPr="007163F1">
        <w:rPr>
          <w:rFonts w:asciiTheme="majorHAnsi" w:hAnsiTheme="majorHAnsi"/>
          <w:i/>
          <w:spacing w:val="-7"/>
        </w:rPr>
        <w:t xml:space="preserve"> </w:t>
      </w:r>
      <w:r w:rsidRPr="007163F1">
        <w:rPr>
          <w:rFonts w:asciiTheme="majorHAnsi" w:hAnsiTheme="majorHAnsi"/>
          <w:i/>
        </w:rPr>
        <w:t>&amp;</w:t>
      </w:r>
      <w:r w:rsidRPr="007163F1">
        <w:rPr>
          <w:rFonts w:asciiTheme="majorHAnsi" w:hAnsiTheme="majorHAnsi"/>
          <w:i/>
          <w:spacing w:val="-10"/>
        </w:rPr>
        <w:t xml:space="preserve"> </w:t>
      </w:r>
      <w:r w:rsidRPr="007163F1">
        <w:rPr>
          <w:rFonts w:asciiTheme="majorHAnsi" w:hAnsiTheme="majorHAnsi"/>
          <w:i/>
          <w:spacing w:val="3"/>
        </w:rPr>
        <w:t>d</w:t>
      </w:r>
      <w:r w:rsidRPr="007163F1">
        <w:rPr>
          <w:rFonts w:asciiTheme="majorHAnsi" w:hAnsiTheme="majorHAnsi"/>
          <w:i/>
        </w:rPr>
        <w:t>e</w:t>
      </w:r>
      <w:r w:rsidRPr="007163F1">
        <w:rPr>
          <w:rFonts w:asciiTheme="majorHAnsi" w:hAnsiTheme="majorHAnsi"/>
          <w:i/>
          <w:spacing w:val="1"/>
        </w:rPr>
        <w:t>c</w:t>
      </w:r>
      <w:r w:rsidRPr="007163F1">
        <w:rPr>
          <w:rFonts w:asciiTheme="majorHAnsi" w:hAnsiTheme="majorHAnsi"/>
          <w:i/>
          <w:spacing w:val="2"/>
        </w:rPr>
        <w:t>i</w:t>
      </w:r>
      <w:r w:rsidRPr="007163F1">
        <w:rPr>
          <w:rFonts w:asciiTheme="majorHAnsi" w:hAnsiTheme="majorHAnsi"/>
          <w:i/>
          <w:spacing w:val="-1"/>
        </w:rPr>
        <w:t>s</w:t>
      </w:r>
      <w:r w:rsidRPr="007163F1">
        <w:rPr>
          <w:rFonts w:asciiTheme="majorHAnsi" w:hAnsiTheme="majorHAnsi"/>
          <w:i/>
        </w:rPr>
        <w:t>i</w:t>
      </w:r>
      <w:r w:rsidRPr="007163F1">
        <w:rPr>
          <w:rFonts w:asciiTheme="majorHAnsi" w:hAnsiTheme="majorHAnsi"/>
          <w:i/>
          <w:spacing w:val="1"/>
        </w:rPr>
        <w:t>o</w:t>
      </w:r>
      <w:r w:rsidRPr="007163F1">
        <w:rPr>
          <w:rFonts w:asciiTheme="majorHAnsi" w:hAnsiTheme="majorHAnsi"/>
          <w:i/>
        </w:rPr>
        <w:t>n</w:t>
      </w:r>
    </w:p>
    <w:p w14:paraId="60350D24" w14:textId="77777777" w:rsidR="00341B90" w:rsidRPr="007163F1" w:rsidRDefault="007163F1">
      <w:pPr>
        <w:spacing w:line="180" w:lineRule="exact"/>
        <w:ind w:left="104"/>
        <w:rPr>
          <w:rFonts w:asciiTheme="majorHAnsi" w:hAnsiTheme="majorHAnsi"/>
        </w:rPr>
      </w:pPr>
      <w:r w:rsidRPr="007163F1">
        <w:rPr>
          <w:rFonts w:asciiTheme="majorHAnsi" w:hAnsiTheme="majorHAnsi"/>
          <w:i/>
        </w:rPr>
        <w:t>m</w:t>
      </w:r>
      <w:r w:rsidRPr="007163F1">
        <w:rPr>
          <w:rFonts w:asciiTheme="majorHAnsi" w:hAnsiTheme="majorHAnsi"/>
          <w:i/>
          <w:spacing w:val="1"/>
        </w:rPr>
        <w:t>a</w:t>
      </w:r>
      <w:r w:rsidRPr="007163F1">
        <w:rPr>
          <w:rFonts w:asciiTheme="majorHAnsi" w:hAnsiTheme="majorHAnsi"/>
          <w:i/>
        </w:rPr>
        <w:t>ki</w:t>
      </w:r>
      <w:r w:rsidRPr="007163F1">
        <w:rPr>
          <w:rFonts w:asciiTheme="majorHAnsi" w:hAnsiTheme="majorHAnsi"/>
          <w:i/>
          <w:spacing w:val="1"/>
        </w:rPr>
        <w:t>n</w:t>
      </w:r>
      <w:r w:rsidRPr="007163F1">
        <w:rPr>
          <w:rFonts w:asciiTheme="majorHAnsi" w:hAnsiTheme="majorHAnsi"/>
          <w:i/>
        </w:rPr>
        <w:t>g</w:t>
      </w:r>
    </w:p>
    <w:p w14:paraId="46C12902" w14:textId="77777777" w:rsidR="007163F1" w:rsidRPr="007163F1" w:rsidRDefault="007163F1">
      <w:pPr>
        <w:spacing w:before="32" w:line="294" w:lineRule="auto"/>
        <w:ind w:right="4418"/>
        <w:jc w:val="both"/>
        <w:rPr>
          <w:rFonts w:ascii="Calibri" w:hAnsi="Calibri" w:cs="Calibri"/>
          <w:b/>
          <w:bCs/>
          <w:sz w:val="22"/>
          <w:szCs w:val="22"/>
        </w:rPr>
      </w:pPr>
      <w:r w:rsidRPr="007163F1">
        <w:rPr>
          <w:rFonts w:asciiTheme="majorHAnsi" w:hAnsiTheme="majorHAnsi"/>
        </w:rPr>
        <w:br w:type="column"/>
      </w:r>
      <w:r w:rsidRPr="007163F1">
        <w:rPr>
          <w:rFonts w:ascii="Calibri" w:hAnsi="Calibri" w:cs="Calibri"/>
          <w:b/>
          <w:bCs/>
          <w:sz w:val="36"/>
          <w:szCs w:val="36"/>
        </w:rPr>
        <w:t>Joel Sinclair</w:t>
      </w:r>
    </w:p>
    <w:p w14:paraId="6E45F704" w14:textId="54C5E3CE" w:rsidR="00341B90" w:rsidRPr="007163F1" w:rsidRDefault="007163F1">
      <w:pPr>
        <w:spacing w:before="32" w:line="294" w:lineRule="auto"/>
        <w:ind w:right="4418"/>
        <w:jc w:val="both"/>
        <w:rPr>
          <w:rFonts w:asciiTheme="majorHAnsi" w:hAnsiTheme="majorHAnsi"/>
        </w:rPr>
      </w:pPr>
      <w:r w:rsidRPr="007163F1">
        <w:rPr>
          <w:rFonts w:asciiTheme="majorHAnsi" w:hAnsiTheme="majorHAnsi"/>
          <w:sz w:val="40"/>
          <w:szCs w:val="40"/>
        </w:rPr>
        <w:t>S</w:t>
      </w:r>
      <w:r w:rsidRPr="007163F1">
        <w:rPr>
          <w:rFonts w:asciiTheme="majorHAnsi" w:hAnsiTheme="majorHAnsi"/>
          <w:spacing w:val="-2"/>
          <w:sz w:val="40"/>
          <w:szCs w:val="40"/>
        </w:rPr>
        <w:t>e</w:t>
      </w:r>
      <w:r w:rsidRPr="007163F1">
        <w:rPr>
          <w:rFonts w:asciiTheme="majorHAnsi" w:hAnsiTheme="majorHAnsi"/>
          <w:spacing w:val="-3"/>
          <w:sz w:val="40"/>
          <w:szCs w:val="40"/>
        </w:rPr>
        <w:t>c</w:t>
      </w:r>
      <w:r w:rsidRPr="007163F1">
        <w:rPr>
          <w:rFonts w:asciiTheme="majorHAnsi" w:hAnsiTheme="majorHAnsi"/>
          <w:sz w:val="40"/>
          <w:szCs w:val="40"/>
        </w:rPr>
        <w:t>ur</w:t>
      </w:r>
      <w:r w:rsidRPr="007163F1">
        <w:rPr>
          <w:rFonts w:asciiTheme="majorHAnsi" w:hAnsiTheme="majorHAnsi"/>
          <w:spacing w:val="-1"/>
          <w:sz w:val="40"/>
          <w:szCs w:val="40"/>
        </w:rPr>
        <w:t>i</w:t>
      </w:r>
      <w:r w:rsidRPr="007163F1">
        <w:rPr>
          <w:rFonts w:asciiTheme="majorHAnsi" w:hAnsiTheme="majorHAnsi"/>
          <w:sz w:val="40"/>
          <w:szCs w:val="40"/>
        </w:rPr>
        <w:t>ty</w:t>
      </w:r>
      <w:r w:rsidRPr="007163F1">
        <w:rPr>
          <w:rFonts w:asciiTheme="majorHAnsi" w:hAnsiTheme="majorHAnsi"/>
          <w:spacing w:val="-6"/>
          <w:sz w:val="40"/>
          <w:szCs w:val="40"/>
        </w:rPr>
        <w:t xml:space="preserve"> </w:t>
      </w:r>
      <w:r w:rsidRPr="007163F1">
        <w:rPr>
          <w:rFonts w:asciiTheme="majorHAnsi" w:hAnsiTheme="majorHAnsi"/>
          <w:spacing w:val="-1"/>
          <w:sz w:val="40"/>
          <w:szCs w:val="40"/>
        </w:rPr>
        <w:t>G</w:t>
      </w:r>
      <w:r w:rsidRPr="007163F1">
        <w:rPr>
          <w:rFonts w:asciiTheme="majorHAnsi" w:hAnsiTheme="majorHAnsi"/>
          <w:sz w:val="40"/>
          <w:szCs w:val="40"/>
        </w:rPr>
        <w:t>u</w:t>
      </w:r>
      <w:r w:rsidRPr="007163F1">
        <w:rPr>
          <w:rFonts w:asciiTheme="majorHAnsi" w:hAnsiTheme="majorHAnsi"/>
          <w:spacing w:val="-2"/>
          <w:sz w:val="40"/>
          <w:szCs w:val="40"/>
        </w:rPr>
        <w:t>ar</w:t>
      </w:r>
      <w:r w:rsidRPr="007163F1">
        <w:rPr>
          <w:rFonts w:asciiTheme="majorHAnsi" w:hAnsiTheme="majorHAnsi"/>
          <w:sz w:val="40"/>
          <w:szCs w:val="40"/>
        </w:rPr>
        <w:t xml:space="preserve">d </w:t>
      </w:r>
      <w:r w:rsidRPr="007163F1">
        <w:rPr>
          <w:rFonts w:asciiTheme="majorHAnsi" w:hAnsiTheme="majorHAnsi"/>
          <w:spacing w:val="12"/>
        </w:rPr>
        <w:t>P</w:t>
      </w:r>
      <w:r w:rsidRPr="007163F1">
        <w:rPr>
          <w:rFonts w:asciiTheme="majorHAnsi" w:hAnsiTheme="majorHAnsi"/>
          <w:spacing w:val="13"/>
        </w:rPr>
        <w:t>E</w:t>
      </w:r>
      <w:r w:rsidRPr="007163F1">
        <w:rPr>
          <w:rFonts w:asciiTheme="majorHAnsi" w:hAnsiTheme="majorHAnsi"/>
          <w:spacing w:val="11"/>
        </w:rPr>
        <w:t>RS</w:t>
      </w:r>
      <w:r w:rsidRPr="007163F1">
        <w:rPr>
          <w:rFonts w:asciiTheme="majorHAnsi" w:hAnsiTheme="majorHAnsi"/>
          <w:spacing w:val="12"/>
        </w:rPr>
        <w:t>ON</w:t>
      </w:r>
      <w:r w:rsidRPr="007163F1">
        <w:rPr>
          <w:rFonts w:asciiTheme="majorHAnsi" w:hAnsiTheme="majorHAnsi"/>
          <w:spacing w:val="10"/>
        </w:rPr>
        <w:t>A</w:t>
      </w:r>
      <w:r w:rsidRPr="007163F1">
        <w:rPr>
          <w:rFonts w:asciiTheme="majorHAnsi" w:hAnsiTheme="majorHAnsi"/>
        </w:rPr>
        <w:t>L</w:t>
      </w:r>
      <w:r w:rsidRPr="007163F1">
        <w:rPr>
          <w:rFonts w:asciiTheme="majorHAnsi" w:hAnsiTheme="majorHAnsi"/>
          <w:spacing w:val="12"/>
        </w:rPr>
        <w:t xml:space="preserve"> </w:t>
      </w:r>
      <w:r w:rsidRPr="007163F1">
        <w:rPr>
          <w:rFonts w:asciiTheme="majorHAnsi" w:hAnsiTheme="majorHAnsi"/>
          <w:spacing w:val="11"/>
        </w:rPr>
        <w:t>S</w:t>
      </w:r>
      <w:r w:rsidRPr="007163F1">
        <w:rPr>
          <w:rFonts w:asciiTheme="majorHAnsi" w:hAnsiTheme="majorHAnsi"/>
          <w:spacing w:val="12"/>
        </w:rPr>
        <w:t>UMM</w:t>
      </w:r>
      <w:r w:rsidRPr="007163F1">
        <w:rPr>
          <w:rFonts w:asciiTheme="majorHAnsi" w:hAnsiTheme="majorHAnsi"/>
          <w:spacing w:val="10"/>
        </w:rPr>
        <w:t>A</w:t>
      </w:r>
      <w:r w:rsidRPr="007163F1">
        <w:rPr>
          <w:rFonts w:asciiTheme="majorHAnsi" w:hAnsiTheme="majorHAnsi"/>
          <w:spacing w:val="11"/>
        </w:rPr>
        <w:t>R</w:t>
      </w:r>
      <w:r w:rsidRPr="007163F1">
        <w:rPr>
          <w:rFonts w:asciiTheme="majorHAnsi" w:hAnsiTheme="majorHAnsi"/>
        </w:rPr>
        <w:t>Y</w:t>
      </w:r>
    </w:p>
    <w:p w14:paraId="0D224599" w14:textId="77777777" w:rsidR="00341B90" w:rsidRPr="007163F1" w:rsidRDefault="00341B90">
      <w:pPr>
        <w:spacing w:before="1" w:line="240" w:lineRule="exact"/>
        <w:rPr>
          <w:rFonts w:asciiTheme="majorHAnsi" w:hAnsiTheme="majorHAnsi"/>
          <w:sz w:val="24"/>
          <w:szCs w:val="24"/>
        </w:rPr>
      </w:pPr>
    </w:p>
    <w:p w14:paraId="76D4BCD8" w14:textId="77777777" w:rsidR="00341B90" w:rsidRPr="007163F1" w:rsidRDefault="007163F1">
      <w:pPr>
        <w:spacing w:line="271" w:lineRule="auto"/>
        <w:ind w:right="100"/>
        <w:rPr>
          <w:rFonts w:asciiTheme="majorHAnsi" w:hAnsiTheme="majorHAnsi"/>
        </w:rPr>
      </w:pPr>
      <w:r w:rsidRPr="007163F1">
        <w:rPr>
          <w:rFonts w:asciiTheme="majorHAnsi" w:hAnsiTheme="majorHAnsi"/>
        </w:rPr>
        <w:t>A</w:t>
      </w:r>
      <w:r w:rsidRPr="007163F1">
        <w:rPr>
          <w:rFonts w:asciiTheme="majorHAnsi" w:hAnsiTheme="majorHAnsi"/>
          <w:spacing w:val="6"/>
        </w:rPr>
        <w:t xml:space="preserve"> </w:t>
      </w:r>
      <w:r w:rsidRPr="007163F1">
        <w:rPr>
          <w:rFonts w:asciiTheme="majorHAnsi" w:hAnsiTheme="majorHAnsi"/>
          <w:spacing w:val="3"/>
        </w:rPr>
        <w:t>h</w:t>
      </w:r>
      <w:r w:rsidRPr="007163F1">
        <w:rPr>
          <w:rFonts w:asciiTheme="majorHAnsi" w:hAnsiTheme="majorHAnsi"/>
          <w:spacing w:val="4"/>
        </w:rPr>
        <w:t>i</w:t>
      </w:r>
      <w:r w:rsidRPr="007163F1">
        <w:rPr>
          <w:rFonts w:asciiTheme="majorHAnsi" w:hAnsiTheme="majorHAnsi"/>
          <w:spacing w:val="3"/>
        </w:rPr>
        <w:t>gh</w:t>
      </w:r>
      <w:r w:rsidRPr="007163F1">
        <w:rPr>
          <w:rFonts w:asciiTheme="majorHAnsi" w:hAnsiTheme="majorHAnsi"/>
          <w:spacing w:val="7"/>
        </w:rPr>
        <w:t>l</w:t>
      </w:r>
      <w:r w:rsidRPr="007163F1">
        <w:rPr>
          <w:rFonts w:asciiTheme="majorHAnsi" w:hAnsiTheme="majorHAnsi"/>
        </w:rPr>
        <w:t>y</w:t>
      </w:r>
      <w:r w:rsidRPr="007163F1">
        <w:rPr>
          <w:rFonts w:asciiTheme="majorHAnsi" w:hAnsiTheme="majorHAnsi"/>
          <w:spacing w:val="1"/>
        </w:rPr>
        <w:t xml:space="preserve"> </w:t>
      </w:r>
      <w:r w:rsidRPr="007163F1">
        <w:rPr>
          <w:rFonts w:asciiTheme="majorHAnsi" w:hAnsiTheme="majorHAnsi"/>
          <w:spacing w:val="5"/>
        </w:rPr>
        <w:t>re</w:t>
      </w:r>
      <w:r w:rsidRPr="007163F1">
        <w:rPr>
          <w:rFonts w:asciiTheme="majorHAnsi" w:hAnsiTheme="majorHAnsi"/>
          <w:spacing w:val="4"/>
        </w:rPr>
        <w:t>s</w:t>
      </w:r>
      <w:r w:rsidRPr="007163F1">
        <w:rPr>
          <w:rFonts w:asciiTheme="majorHAnsi" w:hAnsiTheme="majorHAnsi"/>
          <w:spacing w:val="6"/>
        </w:rPr>
        <w:t>o</w:t>
      </w:r>
      <w:r w:rsidRPr="007163F1">
        <w:rPr>
          <w:rFonts w:asciiTheme="majorHAnsi" w:hAnsiTheme="majorHAnsi"/>
          <w:spacing w:val="3"/>
        </w:rPr>
        <w:t>u</w:t>
      </w:r>
      <w:r w:rsidRPr="007163F1">
        <w:rPr>
          <w:rFonts w:asciiTheme="majorHAnsi" w:hAnsiTheme="majorHAnsi"/>
          <w:spacing w:val="5"/>
        </w:rPr>
        <w:t>r</w:t>
      </w:r>
      <w:r w:rsidRPr="007163F1">
        <w:rPr>
          <w:rFonts w:asciiTheme="majorHAnsi" w:hAnsiTheme="majorHAnsi"/>
          <w:spacing w:val="3"/>
        </w:rPr>
        <w:t>c</w:t>
      </w:r>
      <w:r w:rsidRPr="007163F1">
        <w:rPr>
          <w:rFonts w:asciiTheme="majorHAnsi" w:hAnsiTheme="majorHAnsi"/>
          <w:spacing w:val="5"/>
        </w:rPr>
        <w:t>e</w:t>
      </w:r>
      <w:r w:rsidRPr="007163F1">
        <w:rPr>
          <w:rFonts w:asciiTheme="majorHAnsi" w:hAnsiTheme="majorHAnsi"/>
          <w:spacing w:val="3"/>
        </w:rPr>
        <w:t>fu</w:t>
      </w:r>
      <w:r w:rsidRPr="007163F1">
        <w:rPr>
          <w:rFonts w:asciiTheme="majorHAnsi" w:hAnsiTheme="majorHAnsi"/>
          <w:spacing w:val="4"/>
        </w:rPr>
        <w:t>l</w:t>
      </w:r>
      <w:r w:rsidRPr="007163F1">
        <w:rPr>
          <w:rFonts w:asciiTheme="majorHAnsi" w:hAnsiTheme="majorHAnsi"/>
        </w:rPr>
        <w:t>,</w:t>
      </w:r>
      <w:r w:rsidRPr="007163F1">
        <w:rPr>
          <w:rFonts w:asciiTheme="majorHAnsi" w:hAnsiTheme="majorHAnsi"/>
          <w:spacing w:val="1"/>
        </w:rPr>
        <w:t xml:space="preserve"> </w:t>
      </w:r>
      <w:r w:rsidRPr="007163F1">
        <w:rPr>
          <w:rFonts w:asciiTheme="majorHAnsi" w:hAnsiTheme="majorHAnsi"/>
          <w:spacing w:val="3"/>
        </w:rPr>
        <w:t>f</w:t>
      </w:r>
      <w:r w:rsidRPr="007163F1">
        <w:rPr>
          <w:rFonts w:asciiTheme="majorHAnsi" w:hAnsiTheme="majorHAnsi"/>
          <w:spacing w:val="4"/>
        </w:rPr>
        <w:t>l</w:t>
      </w:r>
      <w:r w:rsidRPr="007163F1">
        <w:rPr>
          <w:rFonts w:asciiTheme="majorHAnsi" w:hAnsiTheme="majorHAnsi"/>
          <w:spacing w:val="5"/>
        </w:rPr>
        <w:t>e</w:t>
      </w:r>
      <w:r w:rsidRPr="007163F1">
        <w:rPr>
          <w:rFonts w:asciiTheme="majorHAnsi" w:hAnsiTheme="majorHAnsi"/>
          <w:spacing w:val="3"/>
        </w:rPr>
        <w:t>x</w:t>
      </w:r>
      <w:r w:rsidRPr="007163F1">
        <w:rPr>
          <w:rFonts w:asciiTheme="majorHAnsi" w:hAnsiTheme="majorHAnsi"/>
          <w:spacing w:val="2"/>
        </w:rPr>
        <w:t>i</w:t>
      </w:r>
      <w:r w:rsidRPr="007163F1">
        <w:rPr>
          <w:rFonts w:asciiTheme="majorHAnsi" w:hAnsiTheme="majorHAnsi"/>
          <w:spacing w:val="6"/>
        </w:rPr>
        <w:t>b</w:t>
      </w:r>
      <w:r w:rsidRPr="007163F1">
        <w:rPr>
          <w:rFonts w:asciiTheme="majorHAnsi" w:hAnsiTheme="majorHAnsi"/>
          <w:spacing w:val="2"/>
        </w:rPr>
        <w:t>l</w:t>
      </w:r>
      <w:r w:rsidRPr="007163F1">
        <w:rPr>
          <w:rFonts w:asciiTheme="majorHAnsi" w:hAnsiTheme="majorHAnsi"/>
          <w:spacing w:val="5"/>
        </w:rPr>
        <w:t>e</w:t>
      </w:r>
      <w:r w:rsidRPr="007163F1">
        <w:rPr>
          <w:rFonts w:asciiTheme="majorHAnsi" w:hAnsiTheme="majorHAnsi"/>
        </w:rPr>
        <w:t>,</w:t>
      </w:r>
      <w:r w:rsidRPr="007163F1">
        <w:rPr>
          <w:rFonts w:asciiTheme="majorHAnsi" w:hAnsiTheme="majorHAnsi"/>
          <w:spacing w:val="1"/>
        </w:rPr>
        <w:t xml:space="preserve"> </w:t>
      </w:r>
      <w:r w:rsidRPr="007163F1">
        <w:rPr>
          <w:rFonts w:asciiTheme="majorHAnsi" w:hAnsiTheme="majorHAnsi"/>
          <w:spacing w:val="4"/>
        </w:rPr>
        <w:t>i</w:t>
      </w:r>
      <w:r w:rsidRPr="007163F1">
        <w:rPr>
          <w:rFonts w:asciiTheme="majorHAnsi" w:hAnsiTheme="majorHAnsi"/>
          <w:spacing w:val="3"/>
        </w:rPr>
        <w:t>nn</w:t>
      </w:r>
      <w:r w:rsidRPr="007163F1">
        <w:rPr>
          <w:rFonts w:asciiTheme="majorHAnsi" w:hAnsiTheme="majorHAnsi"/>
          <w:spacing w:val="6"/>
        </w:rPr>
        <w:t>o</w:t>
      </w:r>
      <w:r w:rsidRPr="007163F1">
        <w:rPr>
          <w:rFonts w:asciiTheme="majorHAnsi" w:hAnsiTheme="majorHAnsi"/>
          <w:spacing w:val="3"/>
        </w:rPr>
        <w:t>v</w:t>
      </w:r>
      <w:r w:rsidRPr="007163F1">
        <w:rPr>
          <w:rFonts w:asciiTheme="majorHAnsi" w:hAnsiTheme="majorHAnsi"/>
          <w:spacing w:val="5"/>
        </w:rPr>
        <w:t>a</w:t>
      </w:r>
      <w:r w:rsidRPr="007163F1">
        <w:rPr>
          <w:rFonts w:asciiTheme="majorHAnsi" w:hAnsiTheme="majorHAnsi"/>
          <w:spacing w:val="4"/>
        </w:rPr>
        <w:t>ti</w:t>
      </w:r>
      <w:r w:rsidRPr="007163F1">
        <w:rPr>
          <w:rFonts w:asciiTheme="majorHAnsi" w:hAnsiTheme="majorHAnsi"/>
          <w:spacing w:val="3"/>
        </w:rPr>
        <w:t>v</w:t>
      </w:r>
      <w:r w:rsidRPr="007163F1">
        <w:rPr>
          <w:rFonts w:asciiTheme="majorHAnsi" w:hAnsiTheme="majorHAnsi"/>
          <w:spacing w:val="5"/>
        </w:rPr>
        <w:t>e</w:t>
      </w:r>
      <w:r w:rsidRPr="007163F1">
        <w:rPr>
          <w:rFonts w:asciiTheme="majorHAnsi" w:hAnsiTheme="majorHAnsi"/>
        </w:rPr>
        <w:t>,</w:t>
      </w:r>
      <w:r w:rsidRPr="007163F1">
        <w:rPr>
          <w:rFonts w:asciiTheme="majorHAnsi" w:hAnsiTheme="majorHAnsi"/>
          <w:spacing w:val="-1"/>
        </w:rPr>
        <w:t xml:space="preserve"> </w:t>
      </w:r>
      <w:r w:rsidRPr="007163F1">
        <w:rPr>
          <w:rFonts w:asciiTheme="majorHAnsi" w:hAnsiTheme="majorHAnsi"/>
          <w:spacing w:val="5"/>
        </w:rPr>
        <w:t>a</w:t>
      </w:r>
      <w:r w:rsidRPr="007163F1">
        <w:rPr>
          <w:rFonts w:asciiTheme="majorHAnsi" w:hAnsiTheme="majorHAnsi"/>
          <w:spacing w:val="1"/>
        </w:rPr>
        <w:t>n</w:t>
      </w:r>
      <w:r w:rsidRPr="007163F1">
        <w:rPr>
          <w:rFonts w:asciiTheme="majorHAnsi" w:hAnsiTheme="majorHAnsi"/>
        </w:rPr>
        <w:t>d</w:t>
      </w:r>
      <w:r w:rsidRPr="007163F1">
        <w:rPr>
          <w:rFonts w:asciiTheme="majorHAnsi" w:hAnsiTheme="majorHAnsi"/>
          <w:spacing w:val="8"/>
        </w:rPr>
        <w:t xml:space="preserve"> </w:t>
      </w:r>
      <w:r w:rsidRPr="007163F1">
        <w:rPr>
          <w:rFonts w:asciiTheme="majorHAnsi" w:hAnsiTheme="majorHAnsi"/>
          <w:spacing w:val="5"/>
        </w:rPr>
        <w:t>e</w:t>
      </w:r>
      <w:r w:rsidRPr="007163F1">
        <w:rPr>
          <w:rFonts w:asciiTheme="majorHAnsi" w:hAnsiTheme="majorHAnsi"/>
          <w:spacing w:val="3"/>
        </w:rPr>
        <w:t>n</w:t>
      </w:r>
      <w:r w:rsidRPr="007163F1">
        <w:rPr>
          <w:rFonts w:asciiTheme="majorHAnsi" w:hAnsiTheme="majorHAnsi"/>
          <w:spacing w:val="4"/>
        </w:rPr>
        <w:t>t</w:t>
      </w:r>
      <w:r w:rsidRPr="007163F1">
        <w:rPr>
          <w:rFonts w:asciiTheme="majorHAnsi" w:hAnsiTheme="majorHAnsi"/>
          <w:spacing w:val="3"/>
        </w:rPr>
        <w:t>hu</w:t>
      </w:r>
      <w:r w:rsidRPr="007163F1">
        <w:rPr>
          <w:rFonts w:asciiTheme="majorHAnsi" w:hAnsiTheme="majorHAnsi"/>
          <w:spacing w:val="4"/>
        </w:rPr>
        <w:t>si</w:t>
      </w:r>
      <w:r w:rsidRPr="007163F1">
        <w:rPr>
          <w:rFonts w:asciiTheme="majorHAnsi" w:hAnsiTheme="majorHAnsi"/>
          <w:spacing w:val="5"/>
        </w:rPr>
        <w:t>a</w:t>
      </w:r>
      <w:r w:rsidRPr="007163F1">
        <w:rPr>
          <w:rFonts w:asciiTheme="majorHAnsi" w:hAnsiTheme="majorHAnsi"/>
          <w:spacing w:val="4"/>
        </w:rPr>
        <w:t>st</w:t>
      </w:r>
      <w:r w:rsidRPr="007163F1">
        <w:rPr>
          <w:rFonts w:asciiTheme="majorHAnsi" w:hAnsiTheme="majorHAnsi"/>
          <w:spacing w:val="2"/>
        </w:rPr>
        <w:t>i</w:t>
      </w:r>
      <w:r w:rsidRPr="007163F1">
        <w:rPr>
          <w:rFonts w:asciiTheme="majorHAnsi" w:hAnsiTheme="majorHAnsi"/>
        </w:rPr>
        <w:t>c</w:t>
      </w:r>
      <w:r w:rsidRPr="007163F1">
        <w:rPr>
          <w:rFonts w:asciiTheme="majorHAnsi" w:hAnsiTheme="majorHAnsi"/>
          <w:spacing w:val="1"/>
        </w:rPr>
        <w:t xml:space="preserve"> </w:t>
      </w:r>
      <w:r w:rsidRPr="007163F1">
        <w:rPr>
          <w:rFonts w:asciiTheme="majorHAnsi" w:hAnsiTheme="majorHAnsi"/>
          <w:spacing w:val="4"/>
        </w:rPr>
        <w:t>s</w:t>
      </w:r>
      <w:r w:rsidRPr="007163F1">
        <w:rPr>
          <w:rFonts w:asciiTheme="majorHAnsi" w:hAnsiTheme="majorHAnsi"/>
          <w:spacing w:val="5"/>
        </w:rPr>
        <w:t>ec</w:t>
      </w:r>
      <w:r w:rsidRPr="007163F1">
        <w:rPr>
          <w:rFonts w:asciiTheme="majorHAnsi" w:hAnsiTheme="majorHAnsi"/>
          <w:spacing w:val="1"/>
        </w:rPr>
        <w:t>u</w:t>
      </w:r>
      <w:r w:rsidRPr="007163F1">
        <w:rPr>
          <w:rFonts w:asciiTheme="majorHAnsi" w:hAnsiTheme="majorHAnsi"/>
          <w:spacing w:val="5"/>
        </w:rPr>
        <w:t>r</w:t>
      </w:r>
      <w:r w:rsidRPr="007163F1">
        <w:rPr>
          <w:rFonts w:asciiTheme="majorHAnsi" w:hAnsiTheme="majorHAnsi"/>
          <w:spacing w:val="4"/>
        </w:rPr>
        <w:t>it</w:t>
      </w:r>
      <w:r w:rsidRPr="007163F1">
        <w:rPr>
          <w:rFonts w:asciiTheme="majorHAnsi" w:hAnsiTheme="majorHAnsi"/>
        </w:rPr>
        <w:t xml:space="preserve">y </w:t>
      </w:r>
      <w:r w:rsidRPr="007163F1">
        <w:rPr>
          <w:rFonts w:asciiTheme="majorHAnsi" w:hAnsiTheme="majorHAnsi"/>
          <w:spacing w:val="3"/>
        </w:rPr>
        <w:t>gu</w:t>
      </w:r>
      <w:r w:rsidRPr="007163F1">
        <w:rPr>
          <w:rFonts w:asciiTheme="majorHAnsi" w:hAnsiTheme="majorHAnsi"/>
          <w:spacing w:val="5"/>
        </w:rPr>
        <w:t>ar</w:t>
      </w:r>
      <w:r w:rsidRPr="007163F1">
        <w:rPr>
          <w:rFonts w:asciiTheme="majorHAnsi" w:hAnsiTheme="majorHAnsi"/>
          <w:spacing w:val="3"/>
        </w:rPr>
        <w:t>d</w:t>
      </w:r>
      <w:r w:rsidRPr="007163F1">
        <w:rPr>
          <w:rFonts w:asciiTheme="majorHAnsi" w:hAnsiTheme="majorHAnsi"/>
        </w:rPr>
        <w:t xml:space="preserve">. </w:t>
      </w:r>
      <w:r w:rsidRPr="007163F1">
        <w:rPr>
          <w:rFonts w:asciiTheme="majorHAnsi" w:hAnsiTheme="majorHAnsi"/>
          <w:spacing w:val="5"/>
        </w:rPr>
        <w:t>E</w:t>
      </w:r>
      <w:r w:rsidRPr="007163F1">
        <w:rPr>
          <w:rFonts w:asciiTheme="majorHAnsi" w:hAnsiTheme="majorHAnsi"/>
          <w:spacing w:val="3"/>
        </w:rPr>
        <w:t>x</w:t>
      </w:r>
      <w:r w:rsidRPr="007163F1">
        <w:rPr>
          <w:rFonts w:asciiTheme="majorHAnsi" w:hAnsiTheme="majorHAnsi"/>
          <w:spacing w:val="6"/>
        </w:rPr>
        <w:t>p</w:t>
      </w:r>
      <w:r w:rsidRPr="007163F1">
        <w:rPr>
          <w:rFonts w:asciiTheme="majorHAnsi" w:hAnsiTheme="majorHAnsi"/>
          <w:spacing w:val="3"/>
        </w:rPr>
        <w:t>e</w:t>
      </w:r>
      <w:r w:rsidRPr="007163F1">
        <w:rPr>
          <w:rFonts w:asciiTheme="majorHAnsi" w:hAnsiTheme="majorHAnsi"/>
          <w:spacing w:val="5"/>
        </w:rPr>
        <w:t>r</w:t>
      </w:r>
      <w:r w:rsidRPr="007163F1">
        <w:rPr>
          <w:rFonts w:asciiTheme="majorHAnsi" w:hAnsiTheme="majorHAnsi"/>
          <w:spacing w:val="4"/>
        </w:rPr>
        <w:t>i</w:t>
      </w:r>
      <w:r w:rsidRPr="007163F1">
        <w:rPr>
          <w:rFonts w:asciiTheme="majorHAnsi" w:hAnsiTheme="majorHAnsi"/>
          <w:spacing w:val="5"/>
        </w:rPr>
        <w:t>e</w:t>
      </w:r>
      <w:r w:rsidRPr="007163F1">
        <w:rPr>
          <w:rFonts w:asciiTheme="majorHAnsi" w:hAnsiTheme="majorHAnsi"/>
          <w:spacing w:val="3"/>
        </w:rPr>
        <w:t>nc</w:t>
      </w:r>
      <w:r w:rsidRPr="007163F1">
        <w:rPr>
          <w:rFonts w:asciiTheme="majorHAnsi" w:hAnsiTheme="majorHAnsi"/>
          <w:spacing w:val="5"/>
        </w:rPr>
        <w:t>e</w:t>
      </w:r>
      <w:r w:rsidRPr="007163F1">
        <w:rPr>
          <w:rFonts w:asciiTheme="majorHAnsi" w:hAnsiTheme="majorHAnsi"/>
        </w:rPr>
        <w:t>d</w:t>
      </w:r>
      <w:r w:rsidRPr="007163F1">
        <w:rPr>
          <w:rFonts w:asciiTheme="majorHAnsi" w:hAnsiTheme="majorHAnsi"/>
          <w:spacing w:val="-2"/>
        </w:rPr>
        <w:t xml:space="preserve"> </w:t>
      </w:r>
      <w:r w:rsidRPr="007163F1">
        <w:rPr>
          <w:rFonts w:asciiTheme="majorHAnsi" w:hAnsiTheme="majorHAnsi"/>
          <w:spacing w:val="4"/>
        </w:rPr>
        <w:t>i</w:t>
      </w:r>
      <w:r w:rsidRPr="007163F1">
        <w:rPr>
          <w:rFonts w:asciiTheme="majorHAnsi" w:hAnsiTheme="majorHAnsi"/>
        </w:rPr>
        <w:t>n</w:t>
      </w:r>
      <w:r w:rsidRPr="007163F1">
        <w:rPr>
          <w:rFonts w:asciiTheme="majorHAnsi" w:hAnsiTheme="majorHAnsi"/>
          <w:spacing w:val="4"/>
        </w:rPr>
        <w:t xml:space="preserve"> </w:t>
      </w:r>
      <w:r w:rsidRPr="007163F1">
        <w:rPr>
          <w:rFonts w:asciiTheme="majorHAnsi" w:hAnsiTheme="majorHAnsi"/>
          <w:spacing w:val="6"/>
        </w:rPr>
        <w:t>p</w:t>
      </w:r>
      <w:r w:rsidRPr="007163F1">
        <w:rPr>
          <w:rFonts w:asciiTheme="majorHAnsi" w:hAnsiTheme="majorHAnsi"/>
          <w:spacing w:val="3"/>
        </w:rPr>
        <w:t>r</w:t>
      </w:r>
      <w:r w:rsidRPr="007163F1">
        <w:rPr>
          <w:rFonts w:asciiTheme="majorHAnsi" w:hAnsiTheme="majorHAnsi"/>
          <w:spacing w:val="6"/>
        </w:rPr>
        <w:t>o</w:t>
      </w:r>
      <w:r w:rsidRPr="007163F1">
        <w:rPr>
          <w:rFonts w:asciiTheme="majorHAnsi" w:hAnsiTheme="majorHAnsi"/>
          <w:spacing w:val="1"/>
        </w:rPr>
        <w:t>m</w:t>
      </w:r>
      <w:r w:rsidRPr="007163F1">
        <w:rPr>
          <w:rFonts w:asciiTheme="majorHAnsi" w:hAnsiTheme="majorHAnsi"/>
          <w:spacing w:val="6"/>
        </w:rPr>
        <w:t>o</w:t>
      </w:r>
      <w:r w:rsidRPr="007163F1">
        <w:rPr>
          <w:rFonts w:asciiTheme="majorHAnsi" w:hAnsiTheme="majorHAnsi"/>
          <w:spacing w:val="4"/>
        </w:rPr>
        <w:t>ti</w:t>
      </w:r>
      <w:r w:rsidRPr="007163F1">
        <w:rPr>
          <w:rFonts w:asciiTheme="majorHAnsi" w:hAnsiTheme="majorHAnsi"/>
          <w:spacing w:val="3"/>
        </w:rPr>
        <w:t>n</w:t>
      </w:r>
      <w:r w:rsidRPr="007163F1">
        <w:rPr>
          <w:rFonts w:asciiTheme="majorHAnsi" w:hAnsiTheme="majorHAnsi"/>
        </w:rPr>
        <w:t>g a</w:t>
      </w:r>
      <w:r w:rsidRPr="007163F1">
        <w:rPr>
          <w:rFonts w:asciiTheme="majorHAnsi" w:hAnsiTheme="majorHAnsi"/>
          <w:spacing w:val="7"/>
        </w:rPr>
        <w:t xml:space="preserve"> </w:t>
      </w:r>
      <w:r w:rsidRPr="007163F1">
        <w:rPr>
          <w:rFonts w:asciiTheme="majorHAnsi" w:hAnsiTheme="majorHAnsi"/>
          <w:spacing w:val="4"/>
        </w:rPr>
        <w:t>s</w:t>
      </w:r>
      <w:r w:rsidRPr="007163F1">
        <w:rPr>
          <w:rFonts w:asciiTheme="majorHAnsi" w:hAnsiTheme="majorHAnsi"/>
          <w:spacing w:val="5"/>
        </w:rPr>
        <w:t>a</w:t>
      </w:r>
      <w:r w:rsidRPr="007163F1">
        <w:rPr>
          <w:rFonts w:asciiTheme="majorHAnsi" w:hAnsiTheme="majorHAnsi"/>
          <w:spacing w:val="3"/>
        </w:rPr>
        <w:t>f</w:t>
      </w:r>
      <w:r w:rsidRPr="007163F1">
        <w:rPr>
          <w:rFonts w:asciiTheme="majorHAnsi" w:hAnsiTheme="majorHAnsi"/>
        </w:rPr>
        <w:t>e</w:t>
      </w:r>
      <w:r w:rsidRPr="007163F1">
        <w:rPr>
          <w:rFonts w:asciiTheme="majorHAnsi" w:hAnsiTheme="majorHAnsi"/>
          <w:spacing w:val="7"/>
        </w:rPr>
        <w:t xml:space="preserve"> </w:t>
      </w:r>
      <w:r w:rsidRPr="007163F1">
        <w:rPr>
          <w:rFonts w:asciiTheme="majorHAnsi" w:hAnsiTheme="majorHAnsi"/>
          <w:spacing w:val="5"/>
        </w:rPr>
        <w:t>e</w:t>
      </w:r>
      <w:r w:rsidRPr="007163F1">
        <w:rPr>
          <w:rFonts w:asciiTheme="majorHAnsi" w:hAnsiTheme="majorHAnsi"/>
          <w:spacing w:val="3"/>
        </w:rPr>
        <w:t>nv</w:t>
      </w:r>
      <w:r w:rsidRPr="007163F1">
        <w:rPr>
          <w:rFonts w:asciiTheme="majorHAnsi" w:hAnsiTheme="majorHAnsi"/>
          <w:spacing w:val="4"/>
        </w:rPr>
        <w:t>i</w:t>
      </w:r>
      <w:r w:rsidRPr="007163F1">
        <w:rPr>
          <w:rFonts w:asciiTheme="majorHAnsi" w:hAnsiTheme="majorHAnsi"/>
          <w:spacing w:val="3"/>
        </w:rPr>
        <w:t>r</w:t>
      </w:r>
      <w:r w:rsidRPr="007163F1">
        <w:rPr>
          <w:rFonts w:asciiTheme="majorHAnsi" w:hAnsiTheme="majorHAnsi"/>
          <w:spacing w:val="6"/>
        </w:rPr>
        <w:t>o</w:t>
      </w:r>
      <w:r w:rsidRPr="007163F1">
        <w:rPr>
          <w:rFonts w:asciiTheme="majorHAnsi" w:hAnsiTheme="majorHAnsi"/>
          <w:spacing w:val="3"/>
        </w:rPr>
        <w:t>n</w:t>
      </w:r>
      <w:r w:rsidRPr="007163F1">
        <w:rPr>
          <w:rFonts w:asciiTheme="majorHAnsi" w:hAnsiTheme="majorHAnsi"/>
          <w:spacing w:val="1"/>
        </w:rPr>
        <w:t>m</w:t>
      </w:r>
      <w:r w:rsidRPr="007163F1">
        <w:rPr>
          <w:rFonts w:asciiTheme="majorHAnsi" w:hAnsiTheme="majorHAnsi"/>
          <w:spacing w:val="5"/>
        </w:rPr>
        <w:t>e</w:t>
      </w:r>
      <w:r w:rsidRPr="007163F1">
        <w:rPr>
          <w:rFonts w:asciiTheme="majorHAnsi" w:hAnsiTheme="majorHAnsi"/>
          <w:spacing w:val="3"/>
        </w:rPr>
        <w:t>n</w:t>
      </w:r>
      <w:r w:rsidRPr="007163F1">
        <w:rPr>
          <w:rFonts w:asciiTheme="majorHAnsi" w:hAnsiTheme="majorHAnsi"/>
        </w:rPr>
        <w:t>t</w:t>
      </w:r>
      <w:r w:rsidRPr="007163F1">
        <w:rPr>
          <w:rFonts w:asciiTheme="majorHAnsi" w:hAnsiTheme="majorHAnsi"/>
          <w:spacing w:val="-1"/>
        </w:rPr>
        <w:t xml:space="preserve"> </w:t>
      </w:r>
      <w:r w:rsidRPr="007163F1">
        <w:rPr>
          <w:rFonts w:asciiTheme="majorHAnsi" w:hAnsiTheme="majorHAnsi"/>
          <w:spacing w:val="3"/>
        </w:rPr>
        <w:t>f</w:t>
      </w:r>
      <w:r w:rsidRPr="007163F1">
        <w:rPr>
          <w:rFonts w:asciiTheme="majorHAnsi" w:hAnsiTheme="majorHAnsi"/>
          <w:spacing w:val="6"/>
        </w:rPr>
        <w:t>o</w:t>
      </w:r>
      <w:r w:rsidRPr="007163F1">
        <w:rPr>
          <w:rFonts w:asciiTheme="majorHAnsi" w:hAnsiTheme="majorHAnsi"/>
        </w:rPr>
        <w:t>r</w:t>
      </w:r>
      <w:r w:rsidRPr="007163F1">
        <w:rPr>
          <w:rFonts w:asciiTheme="majorHAnsi" w:hAnsiTheme="majorHAnsi"/>
          <w:spacing w:val="8"/>
        </w:rPr>
        <w:t xml:space="preserve"> </w:t>
      </w:r>
      <w:r w:rsidRPr="007163F1">
        <w:rPr>
          <w:rFonts w:asciiTheme="majorHAnsi" w:hAnsiTheme="majorHAnsi"/>
          <w:spacing w:val="4"/>
        </w:rPr>
        <w:t>st</w:t>
      </w:r>
      <w:r w:rsidRPr="007163F1">
        <w:rPr>
          <w:rFonts w:asciiTheme="majorHAnsi" w:hAnsiTheme="majorHAnsi"/>
          <w:spacing w:val="5"/>
        </w:rPr>
        <w:t>a</w:t>
      </w:r>
      <w:r w:rsidRPr="007163F1">
        <w:rPr>
          <w:rFonts w:asciiTheme="majorHAnsi" w:hAnsiTheme="majorHAnsi"/>
          <w:spacing w:val="3"/>
        </w:rPr>
        <w:t>f</w:t>
      </w:r>
      <w:r w:rsidRPr="007163F1">
        <w:rPr>
          <w:rFonts w:asciiTheme="majorHAnsi" w:hAnsiTheme="majorHAnsi"/>
        </w:rPr>
        <w:t>f</w:t>
      </w:r>
      <w:r w:rsidRPr="007163F1">
        <w:rPr>
          <w:rFonts w:asciiTheme="majorHAnsi" w:hAnsiTheme="majorHAnsi"/>
          <w:spacing w:val="4"/>
        </w:rPr>
        <w:t xml:space="preserve"> </w:t>
      </w:r>
      <w:r w:rsidRPr="007163F1">
        <w:rPr>
          <w:rFonts w:asciiTheme="majorHAnsi" w:hAnsiTheme="majorHAnsi"/>
          <w:spacing w:val="5"/>
        </w:rPr>
        <w:t>a</w:t>
      </w:r>
      <w:r w:rsidRPr="007163F1">
        <w:rPr>
          <w:rFonts w:asciiTheme="majorHAnsi" w:hAnsiTheme="majorHAnsi"/>
          <w:spacing w:val="1"/>
        </w:rPr>
        <w:t>n</w:t>
      </w:r>
      <w:r w:rsidRPr="007163F1">
        <w:rPr>
          <w:rFonts w:asciiTheme="majorHAnsi" w:hAnsiTheme="majorHAnsi"/>
        </w:rPr>
        <w:t>d</w:t>
      </w:r>
      <w:r w:rsidRPr="007163F1">
        <w:rPr>
          <w:rFonts w:asciiTheme="majorHAnsi" w:hAnsiTheme="majorHAnsi"/>
          <w:spacing w:val="5"/>
        </w:rPr>
        <w:t xml:space="preserve"> c</w:t>
      </w:r>
      <w:r w:rsidRPr="007163F1">
        <w:rPr>
          <w:rFonts w:asciiTheme="majorHAnsi" w:hAnsiTheme="majorHAnsi"/>
          <w:spacing w:val="3"/>
        </w:rPr>
        <w:t>u</w:t>
      </w:r>
      <w:r w:rsidRPr="007163F1">
        <w:rPr>
          <w:rFonts w:asciiTheme="majorHAnsi" w:hAnsiTheme="majorHAnsi"/>
          <w:spacing w:val="4"/>
        </w:rPr>
        <w:t>st</w:t>
      </w:r>
      <w:r w:rsidRPr="007163F1">
        <w:rPr>
          <w:rFonts w:asciiTheme="majorHAnsi" w:hAnsiTheme="majorHAnsi"/>
          <w:spacing w:val="6"/>
        </w:rPr>
        <w:t>o</w:t>
      </w:r>
      <w:r w:rsidRPr="007163F1">
        <w:rPr>
          <w:rFonts w:asciiTheme="majorHAnsi" w:hAnsiTheme="majorHAnsi"/>
          <w:spacing w:val="1"/>
        </w:rPr>
        <w:t>m</w:t>
      </w:r>
      <w:r w:rsidRPr="007163F1">
        <w:rPr>
          <w:rFonts w:asciiTheme="majorHAnsi" w:hAnsiTheme="majorHAnsi"/>
          <w:spacing w:val="5"/>
        </w:rPr>
        <w:t>er</w:t>
      </w:r>
      <w:r w:rsidRPr="007163F1">
        <w:rPr>
          <w:rFonts w:asciiTheme="majorHAnsi" w:hAnsiTheme="majorHAnsi"/>
        </w:rPr>
        <w:t>s</w:t>
      </w:r>
      <w:r w:rsidRPr="007163F1">
        <w:rPr>
          <w:rFonts w:asciiTheme="majorHAnsi" w:hAnsiTheme="majorHAnsi"/>
          <w:spacing w:val="16"/>
        </w:rPr>
        <w:t xml:space="preserve"> </w:t>
      </w:r>
      <w:r w:rsidRPr="007163F1">
        <w:rPr>
          <w:rFonts w:asciiTheme="majorHAnsi" w:hAnsiTheme="majorHAnsi"/>
          <w:spacing w:val="5"/>
        </w:rPr>
        <w:t>a</w:t>
      </w:r>
      <w:r w:rsidRPr="007163F1">
        <w:rPr>
          <w:rFonts w:asciiTheme="majorHAnsi" w:hAnsiTheme="majorHAnsi"/>
          <w:spacing w:val="3"/>
        </w:rPr>
        <w:t>n</w:t>
      </w:r>
      <w:r w:rsidRPr="007163F1">
        <w:rPr>
          <w:rFonts w:asciiTheme="majorHAnsi" w:hAnsiTheme="majorHAnsi"/>
        </w:rPr>
        <w:t>d</w:t>
      </w:r>
      <w:r w:rsidRPr="007163F1">
        <w:rPr>
          <w:rFonts w:asciiTheme="majorHAnsi" w:hAnsiTheme="majorHAnsi"/>
          <w:spacing w:val="5"/>
        </w:rPr>
        <w:t xml:space="preserve"> </w:t>
      </w:r>
      <w:r w:rsidRPr="007163F1">
        <w:rPr>
          <w:rFonts w:asciiTheme="majorHAnsi" w:hAnsiTheme="majorHAnsi"/>
          <w:spacing w:val="3"/>
        </w:rPr>
        <w:t>a</w:t>
      </w:r>
      <w:r w:rsidRPr="007163F1">
        <w:rPr>
          <w:rFonts w:asciiTheme="majorHAnsi" w:hAnsiTheme="majorHAnsi"/>
          <w:spacing w:val="6"/>
        </w:rPr>
        <w:t>b</w:t>
      </w:r>
      <w:r w:rsidRPr="007163F1">
        <w:rPr>
          <w:rFonts w:asciiTheme="majorHAnsi" w:hAnsiTheme="majorHAnsi"/>
          <w:spacing w:val="4"/>
        </w:rPr>
        <w:t>l</w:t>
      </w:r>
      <w:r w:rsidRPr="007163F1">
        <w:rPr>
          <w:rFonts w:asciiTheme="majorHAnsi" w:hAnsiTheme="majorHAnsi"/>
        </w:rPr>
        <w:t>e</w:t>
      </w:r>
      <w:r w:rsidRPr="007163F1">
        <w:rPr>
          <w:rFonts w:asciiTheme="majorHAnsi" w:hAnsiTheme="majorHAnsi"/>
          <w:spacing w:val="5"/>
        </w:rPr>
        <w:t xml:space="preserve"> </w:t>
      </w:r>
      <w:r w:rsidRPr="007163F1">
        <w:rPr>
          <w:rFonts w:asciiTheme="majorHAnsi" w:hAnsiTheme="majorHAnsi"/>
          <w:spacing w:val="2"/>
        </w:rPr>
        <w:t>t</w:t>
      </w:r>
      <w:r w:rsidRPr="007163F1">
        <w:rPr>
          <w:rFonts w:asciiTheme="majorHAnsi" w:hAnsiTheme="majorHAnsi"/>
        </w:rPr>
        <w:t xml:space="preserve">o </w:t>
      </w:r>
      <w:r w:rsidRPr="007163F1">
        <w:rPr>
          <w:rFonts w:asciiTheme="majorHAnsi" w:hAnsiTheme="majorHAnsi"/>
          <w:spacing w:val="5"/>
        </w:rPr>
        <w:t>re</w:t>
      </w:r>
      <w:r w:rsidRPr="007163F1">
        <w:rPr>
          <w:rFonts w:asciiTheme="majorHAnsi" w:hAnsiTheme="majorHAnsi"/>
          <w:spacing w:val="4"/>
        </w:rPr>
        <w:t>s</w:t>
      </w:r>
      <w:r w:rsidRPr="007163F1">
        <w:rPr>
          <w:rFonts w:asciiTheme="majorHAnsi" w:hAnsiTheme="majorHAnsi"/>
          <w:spacing w:val="3"/>
        </w:rPr>
        <w:t>p</w:t>
      </w:r>
      <w:r w:rsidRPr="007163F1">
        <w:rPr>
          <w:rFonts w:asciiTheme="majorHAnsi" w:hAnsiTheme="majorHAnsi"/>
          <w:spacing w:val="6"/>
        </w:rPr>
        <w:t>o</w:t>
      </w:r>
      <w:r w:rsidRPr="007163F1">
        <w:rPr>
          <w:rFonts w:asciiTheme="majorHAnsi" w:hAnsiTheme="majorHAnsi"/>
          <w:spacing w:val="3"/>
        </w:rPr>
        <w:t>n</w:t>
      </w:r>
      <w:r w:rsidRPr="007163F1">
        <w:rPr>
          <w:rFonts w:asciiTheme="majorHAnsi" w:hAnsiTheme="majorHAnsi"/>
        </w:rPr>
        <w:t>d</w:t>
      </w:r>
      <w:r w:rsidRPr="007163F1">
        <w:rPr>
          <w:rFonts w:asciiTheme="majorHAnsi" w:hAnsiTheme="majorHAnsi"/>
          <w:spacing w:val="2"/>
        </w:rPr>
        <w:t xml:space="preserve"> </w:t>
      </w:r>
      <w:r w:rsidRPr="007163F1">
        <w:rPr>
          <w:rFonts w:asciiTheme="majorHAnsi" w:hAnsiTheme="majorHAnsi"/>
          <w:spacing w:val="5"/>
        </w:rPr>
        <w:t>e</w:t>
      </w:r>
      <w:r w:rsidRPr="007163F1">
        <w:rPr>
          <w:rFonts w:asciiTheme="majorHAnsi" w:hAnsiTheme="majorHAnsi"/>
          <w:spacing w:val="3"/>
        </w:rPr>
        <w:t>ff</w:t>
      </w:r>
      <w:r w:rsidRPr="007163F1">
        <w:rPr>
          <w:rFonts w:asciiTheme="majorHAnsi" w:hAnsiTheme="majorHAnsi"/>
          <w:spacing w:val="5"/>
        </w:rPr>
        <w:t>ec</w:t>
      </w:r>
      <w:r w:rsidRPr="007163F1">
        <w:rPr>
          <w:rFonts w:asciiTheme="majorHAnsi" w:hAnsiTheme="majorHAnsi"/>
          <w:spacing w:val="2"/>
        </w:rPr>
        <w:t>t</w:t>
      </w:r>
      <w:r w:rsidRPr="007163F1">
        <w:rPr>
          <w:rFonts w:asciiTheme="majorHAnsi" w:hAnsiTheme="majorHAnsi"/>
          <w:spacing w:val="4"/>
        </w:rPr>
        <w:t>i</w:t>
      </w:r>
      <w:r w:rsidRPr="007163F1">
        <w:rPr>
          <w:rFonts w:asciiTheme="majorHAnsi" w:hAnsiTheme="majorHAnsi"/>
          <w:spacing w:val="3"/>
        </w:rPr>
        <w:t>v</w:t>
      </w:r>
      <w:r w:rsidRPr="007163F1">
        <w:rPr>
          <w:rFonts w:asciiTheme="majorHAnsi" w:hAnsiTheme="majorHAnsi"/>
          <w:spacing w:val="5"/>
        </w:rPr>
        <w:t>e</w:t>
      </w:r>
      <w:r w:rsidRPr="007163F1">
        <w:rPr>
          <w:rFonts w:asciiTheme="majorHAnsi" w:hAnsiTheme="majorHAnsi"/>
          <w:spacing w:val="4"/>
        </w:rPr>
        <w:t>l</w:t>
      </w:r>
      <w:r w:rsidRPr="007163F1">
        <w:rPr>
          <w:rFonts w:asciiTheme="majorHAnsi" w:hAnsiTheme="majorHAnsi"/>
        </w:rPr>
        <w:t>y</w:t>
      </w:r>
      <w:r w:rsidRPr="007163F1">
        <w:rPr>
          <w:rFonts w:asciiTheme="majorHAnsi" w:hAnsiTheme="majorHAnsi"/>
          <w:spacing w:val="-3"/>
        </w:rPr>
        <w:t xml:space="preserve"> </w:t>
      </w:r>
      <w:r w:rsidRPr="007163F1">
        <w:rPr>
          <w:rFonts w:asciiTheme="majorHAnsi" w:hAnsiTheme="majorHAnsi"/>
          <w:spacing w:val="4"/>
        </w:rPr>
        <w:t>t</w:t>
      </w:r>
      <w:r w:rsidRPr="007163F1">
        <w:rPr>
          <w:rFonts w:asciiTheme="majorHAnsi" w:hAnsiTheme="majorHAnsi"/>
        </w:rPr>
        <w:t>o</w:t>
      </w:r>
      <w:r w:rsidRPr="007163F1">
        <w:rPr>
          <w:rFonts w:asciiTheme="majorHAnsi" w:hAnsiTheme="majorHAnsi"/>
          <w:spacing w:val="6"/>
        </w:rPr>
        <w:t xml:space="preserve"> </w:t>
      </w:r>
      <w:r w:rsidRPr="007163F1">
        <w:rPr>
          <w:rFonts w:asciiTheme="majorHAnsi" w:hAnsiTheme="majorHAnsi"/>
          <w:spacing w:val="5"/>
        </w:rPr>
        <w:t>cr</w:t>
      </w:r>
      <w:r w:rsidRPr="007163F1">
        <w:rPr>
          <w:rFonts w:asciiTheme="majorHAnsi" w:hAnsiTheme="majorHAnsi"/>
          <w:spacing w:val="4"/>
        </w:rPr>
        <w:t>i</w:t>
      </w:r>
      <w:r w:rsidRPr="007163F1">
        <w:rPr>
          <w:rFonts w:asciiTheme="majorHAnsi" w:hAnsiTheme="majorHAnsi"/>
          <w:spacing w:val="1"/>
        </w:rPr>
        <w:t>m</w:t>
      </w:r>
      <w:r w:rsidRPr="007163F1">
        <w:rPr>
          <w:rFonts w:asciiTheme="majorHAnsi" w:hAnsiTheme="majorHAnsi"/>
          <w:spacing w:val="5"/>
        </w:rPr>
        <w:t>e</w:t>
      </w:r>
      <w:r w:rsidRPr="007163F1">
        <w:rPr>
          <w:rFonts w:asciiTheme="majorHAnsi" w:hAnsiTheme="majorHAnsi"/>
          <w:spacing w:val="4"/>
        </w:rPr>
        <w:t>s</w:t>
      </w:r>
      <w:r w:rsidRPr="007163F1">
        <w:rPr>
          <w:rFonts w:asciiTheme="majorHAnsi" w:hAnsiTheme="majorHAnsi"/>
        </w:rPr>
        <w:t>,</w:t>
      </w:r>
      <w:r w:rsidRPr="007163F1">
        <w:rPr>
          <w:rFonts w:asciiTheme="majorHAnsi" w:hAnsiTheme="majorHAnsi"/>
          <w:spacing w:val="4"/>
        </w:rPr>
        <w:t xml:space="preserve"> </w:t>
      </w:r>
      <w:r w:rsidRPr="007163F1">
        <w:rPr>
          <w:rFonts w:asciiTheme="majorHAnsi" w:hAnsiTheme="majorHAnsi"/>
          <w:spacing w:val="3"/>
        </w:rPr>
        <w:t>f</w:t>
      </w:r>
      <w:r w:rsidRPr="007163F1">
        <w:rPr>
          <w:rFonts w:asciiTheme="majorHAnsi" w:hAnsiTheme="majorHAnsi"/>
          <w:spacing w:val="4"/>
        </w:rPr>
        <w:t>i</w:t>
      </w:r>
      <w:r w:rsidRPr="007163F1">
        <w:rPr>
          <w:rFonts w:asciiTheme="majorHAnsi" w:hAnsiTheme="majorHAnsi"/>
          <w:spacing w:val="3"/>
        </w:rPr>
        <w:t>r</w:t>
      </w:r>
      <w:r w:rsidRPr="007163F1">
        <w:rPr>
          <w:rFonts w:asciiTheme="majorHAnsi" w:hAnsiTheme="majorHAnsi"/>
          <w:spacing w:val="5"/>
        </w:rPr>
        <w:t>e</w:t>
      </w:r>
      <w:r w:rsidRPr="007163F1">
        <w:rPr>
          <w:rFonts w:asciiTheme="majorHAnsi" w:hAnsiTheme="majorHAnsi"/>
        </w:rPr>
        <w:t>s</w:t>
      </w:r>
      <w:r w:rsidRPr="007163F1">
        <w:rPr>
          <w:rFonts w:asciiTheme="majorHAnsi" w:hAnsiTheme="majorHAnsi"/>
          <w:spacing w:val="5"/>
        </w:rPr>
        <w:t xml:space="preserve"> a</w:t>
      </w:r>
      <w:r w:rsidRPr="007163F1">
        <w:rPr>
          <w:rFonts w:asciiTheme="majorHAnsi" w:hAnsiTheme="majorHAnsi"/>
          <w:spacing w:val="1"/>
        </w:rPr>
        <w:t>n</w:t>
      </w:r>
      <w:r w:rsidRPr="007163F1">
        <w:rPr>
          <w:rFonts w:asciiTheme="majorHAnsi" w:hAnsiTheme="majorHAnsi"/>
        </w:rPr>
        <w:t>d</w:t>
      </w:r>
      <w:r w:rsidRPr="007163F1">
        <w:rPr>
          <w:rFonts w:asciiTheme="majorHAnsi" w:hAnsiTheme="majorHAnsi"/>
          <w:spacing w:val="8"/>
        </w:rPr>
        <w:t xml:space="preserve"> </w:t>
      </w:r>
      <w:r w:rsidRPr="007163F1">
        <w:rPr>
          <w:rFonts w:asciiTheme="majorHAnsi" w:hAnsiTheme="majorHAnsi"/>
          <w:spacing w:val="1"/>
        </w:rPr>
        <w:t>m</w:t>
      </w:r>
      <w:r w:rsidRPr="007163F1">
        <w:rPr>
          <w:rFonts w:asciiTheme="majorHAnsi" w:hAnsiTheme="majorHAnsi"/>
          <w:spacing w:val="5"/>
        </w:rPr>
        <w:t>e</w:t>
      </w:r>
      <w:r w:rsidRPr="007163F1">
        <w:rPr>
          <w:rFonts w:asciiTheme="majorHAnsi" w:hAnsiTheme="majorHAnsi"/>
          <w:spacing w:val="6"/>
        </w:rPr>
        <w:t>d</w:t>
      </w:r>
      <w:r w:rsidRPr="007163F1">
        <w:rPr>
          <w:rFonts w:asciiTheme="majorHAnsi" w:hAnsiTheme="majorHAnsi"/>
          <w:spacing w:val="4"/>
        </w:rPr>
        <w:t>i</w:t>
      </w:r>
      <w:r w:rsidRPr="007163F1">
        <w:rPr>
          <w:rFonts w:asciiTheme="majorHAnsi" w:hAnsiTheme="majorHAnsi"/>
          <w:spacing w:val="3"/>
        </w:rPr>
        <w:t>c</w:t>
      </w:r>
      <w:r w:rsidRPr="007163F1">
        <w:rPr>
          <w:rFonts w:asciiTheme="majorHAnsi" w:hAnsiTheme="majorHAnsi"/>
          <w:spacing w:val="5"/>
        </w:rPr>
        <w:t>a</w:t>
      </w:r>
      <w:r w:rsidRPr="007163F1">
        <w:rPr>
          <w:rFonts w:asciiTheme="majorHAnsi" w:hAnsiTheme="majorHAnsi"/>
        </w:rPr>
        <w:t>l</w:t>
      </w:r>
      <w:r w:rsidRPr="007163F1">
        <w:rPr>
          <w:rFonts w:asciiTheme="majorHAnsi" w:hAnsiTheme="majorHAnsi"/>
          <w:spacing w:val="1"/>
        </w:rPr>
        <w:t xml:space="preserve"> </w:t>
      </w:r>
      <w:r w:rsidRPr="007163F1">
        <w:rPr>
          <w:rFonts w:asciiTheme="majorHAnsi" w:hAnsiTheme="majorHAnsi"/>
          <w:spacing w:val="5"/>
        </w:rPr>
        <w:t>e</w:t>
      </w:r>
      <w:r w:rsidRPr="007163F1">
        <w:rPr>
          <w:rFonts w:asciiTheme="majorHAnsi" w:hAnsiTheme="majorHAnsi"/>
          <w:spacing w:val="1"/>
        </w:rPr>
        <w:t>m</w:t>
      </w:r>
      <w:r w:rsidRPr="007163F1">
        <w:rPr>
          <w:rFonts w:asciiTheme="majorHAnsi" w:hAnsiTheme="majorHAnsi"/>
          <w:spacing w:val="5"/>
        </w:rPr>
        <w:t>er</w:t>
      </w:r>
      <w:r w:rsidRPr="007163F1">
        <w:rPr>
          <w:rFonts w:asciiTheme="majorHAnsi" w:hAnsiTheme="majorHAnsi"/>
          <w:spacing w:val="3"/>
        </w:rPr>
        <w:t>g</w:t>
      </w:r>
      <w:r w:rsidRPr="007163F1">
        <w:rPr>
          <w:rFonts w:asciiTheme="majorHAnsi" w:hAnsiTheme="majorHAnsi"/>
          <w:spacing w:val="5"/>
        </w:rPr>
        <w:t>e</w:t>
      </w:r>
      <w:r w:rsidRPr="007163F1">
        <w:rPr>
          <w:rFonts w:asciiTheme="majorHAnsi" w:hAnsiTheme="majorHAnsi"/>
          <w:spacing w:val="3"/>
        </w:rPr>
        <w:t>n</w:t>
      </w:r>
      <w:r w:rsidRPr="007163F1">
        <w:rPr>
          <w:rFonts w:asciiTheme="majorHAnsi" w:hAnsiTheme="majorHAnsi"/>
          <w:spacing w:val="5"/>
        </w:rPr>
        <w:t>c</w:t>
      </w:r>
      <w:r w:rsidRPr="007163F1">
        <w:rPr>
          <w:rFonts w:asciiTheme="majorHAnsi" w:hAnsiTheme="majorHAnsi"/>
          <w:spacing w:val="4"/>
        </w:rPr>
        <w:t>i</w:t>
      </w:r>
      <w:r w:rsidRPr="007163F1">
        <w:rPr>
          <w:rFonts w:asciiTheme="majorHAnsi" w:hAnsiTheme="majorHAnsi"/>
          <w:spacing w:val="5"/>
        </w:rPr>
        <w:t>e</w:t>
      </w:r>
      <w:r w:rsidRPr="007163F1">
        <w:rPr>
          <w:rFonts w:asciiTheme="majorHAnsi" w:hAnsiTheme="majorHAnsi"/>
          <w:spacing w:val="4"/>
        </w:rPr>
        <w:t>s</w:t>
      </w:r>
      <w:r w:rsidRPr="007163F1">
        <w:rPr>
          <w:rFonts w:asciiTheme="majorHAnsi" w:hAnsiTheme="majorHAnsi"/>
        </w:rPr>
        <w:t>.</w:t>
      </w:r>
      <w:r w:rsidRPr="007163F1">
        <w:rPr>
          <w:rFonts w:asciiTheme="majorHAnsi" w:hAnsiTheme="majorHAnsi"/>
          <w:spacing w:val="-2"/>
        </w:rPr>
        <w:t xml:space="preserve"> </w:t>
      </w:r>
      <w:r w:rsidRPr="007163F1">
        <w:rPr>
          <w:rFonts w:asciiTheme="majorHAnsi" w:hAnsiTheme="majorHAnsi"/>
          <w:spacing w:val="5"/>
        </w:rPr>
        <w:t>Ha</w:t>
      </w:r>
      <w:r w:rsidRPr="007163F1">
        <w:rPr>
          <w:rFonts w:asciiTheme="majorHAnsi" w:hAnsiTheme="majorHAnsi"/>
          <w:spacing w:val="3"/>
        </w:rPr>
        <w:t>v</w:t>
      </w:r>
      <w:r w:rsidRPr="007163F1">
        <w:rPr>
          <w:rFonts w:asciiTheme="majorHAnsi" w:hAnsiTheme="majorHAnsi"/>
          <w:spacing w:val="4"/>
        </w:rPr>
        <w:t>i</w:t>
      </w:r>
      <w:r w:rsidRPr="007163F1">
        <w:rPr>
          <w:rFonts w:asciiTheme="majorHAnsi" w:hAnsiTheme="majorHAnsi"/>
          <w:spacing w:val="3"/>
        </w:rPr>
        <w:t>n</w:t>
      </w:r>
      <w:r w:rsidRPr="007163F1">
        <w:rPr>
          <w:rFonts w:asciiTheme="majorHAnsi" w:hAnsiTheme="majorHAnsi"/>
        </w:rPr>
        <w:t>g</w:t>
      </w:r>
      <w:r w:rsidRPr="007163F1">
        <w:rPr>
          <w:rFonts w:asciiTheme="majorHAnsi" w:hAnsiTheme="majorHAnsi"/>
          <w:spacing w:val="2"/>
        </w:rPr>
        <w:t xml:space="preserve"> </w:t>
      </w:r>
      <w:r w:rsidRPr="007163F1">
        <w:rPr>
          <w:rFonts w:asciiTheme="majorHAnsi" w:hAnsiTheme="majorHAnsi"/>
          <w:spacing w:val="5"/>
        </w:rPr>
        <w:t>e</w:t>
      </w:r>
      <w:r w:rsidRPr="007163F1">
        <w:rPr>
          <w:rFonts w:asciiTheme="majorHAnsi" w:hAnsiTheme="majorHAnsi"/>
          <w:spacing w:val="3"/>
        </w:rPr>
        <w:t>x</w:t>
      </w:r>
      <w:r w:rsidRPr="007163F1">
        <w:rPr>
          <w:rFonts w:asciiTheme="majorHAnsi" w:hAnsiTheme="majorHAnsi"/>
          <w:spacing w:val="4"/>
        </w:rPr>
        <w:t>t</w:t>
      </w:r>
      <w:r w:rsidRPr="007163F1">
        <w:rPr>
          <w:rFonts w:asciiTheme="majorHAnsi" w:hAnsiTheme="majorHAnsi"/>
          <w:spacing w:val="5"/>
        </w:rPr>
        <w:t>e</w:t>
      </w:r>
      <w:r w:rsidRPr="007163F1">
        <w:rPr>
          <w:rFonts w:asciiTheme="majorHAnsi" w:hAnsiTheme="majorHAnsi"/>
          <w:spacing w:val="3"/>
        </w:rPr>
        <w:t>n</w:t>
      </w:r>
      <w:r w:rsidRPr="007163F1">
        <w:rPr>
          <w:rFonts w:asciiTheme="majorHAnsi" w:hAnsiTheme="majorHAnsi"/>
          <w:spacing w:val="4"/>
        </w:rPr>
        <w:t>si</w:t>
      </w:r>
      <w:r w:rsidRPr="007163F1">
        <w:rPr>
          <w:rFonts w:asciiTheme="majorHAnsi" w:hAnsiTheme="majorHAnsi"/>
          <w:spacing w:val="3"/>
        </w:rPr>
        <w:t>v</w:t>
      </w:r>
      <w:r w:rsidRPr="007163F1">
        <w:rPr>
          <w:rFonts w:asciiTheme="majorHAnsi" w:hAnsiTheme="majorHAnsi"/>
        </w:rPr>
        <w:t xml:space="preserve">e </w:t>
      </w:r>
      <w:r w:rsidRPr="007163F1">
        <w:rPr>
          <w:rFonts w:asciiTheme="majorHAnsi" w:hAnsiTheme="majorHAnsi"/>
          <w:spacing w:val="3"/>
        </w:rPr>
        <w:t>kn</w:t>
      </w:r>
      <w:r w:rsidRPr="007163F1">
        <w:rPr>
          <w:rFonts w:asciiTheme="majorHAnsi" w:hAnsiTheme="majorHAnsi"/>
          <w:spacing w:val="8"/>
        </w:rPr>
        <w:t>o</w:t>
      </w:r>
      <w:r w:rsidRPr="007163F1">
        <w:rPr>
          <w:rFonts w:asciiTheme="majorHAnsi" w:hAnsiTheme="majorHAnsi"/>
        </w:rPr>
        <w:t>w</w:t>
      </w:r>
      <w:r w:rsidRPr="007163F1">
        <w:rPr>
          <w:rFonts w:asciiTheme="majorHAnsi" w:hAnsiTheme="majorHAnsi"/>
          <w:spacing w:val="5"/>
        </w:rPr>
        <w:t>le</w:t>
      </w:r>
      <w:r w:rsidRPr="007163F1">
        <w:rPr>
          <w:rFonts w:asciiTheme="majorHAnsi" w:hAnsiTheme="majorHAnsi"/>
          <w:spacing w:val="6"/>
        </w:rPr>
        <w:t>d</w:t>
      </w:r>
      <w:r w:rsidRPr="007163F1">
        <w:rPr>
          <w:rFonts w:asciiTheme="majorHAnsi" w:hAnsiTheme="majorHAnsi"/>
          <w:spacing w:val="3"/>
        </w:rPr>
        <w:t>g</w:t>
      </w:r>
      <w:r w:rsidRPr="007163F1">
        <w:rPr>
          <w:rFonts w:asciiTheme="majorHAnsi" w:hAnsiTheme="majorHAnsi"/>
        </w:rPr>
        <w:t>e</w:t>
      </w:r>
      <w:r w:rsidRPr="007163F1">
        <w:rPr>
          <w:rFonts w:asciiTheme="majorHAnsi" w:hAnsiTheme="majorHAnsi"/>
          <w:spacing w:val="1"/>
        </w:rPr>
        <w:t xml:space="preserve"> </w:t>
      </w:r>
      <w:r w:rsidRPr="007163F1">
        <w:rPr>
          <w:rFonts w:asciiTheme="majorHAnsi" w:hAnsiTheme="majorHAnsi"/>
          <w:spacing w:val="6"/>
        </w:rPr>
        <w:t>o</w:t>
      </w:r>
      <w:r w:rsidRPr="007163F1">
        <w:rPr>
          <w:rFonts w:asciiTheme="majorHAnsi" w:hAnsiTheme="majorHAnsi"/>
        </w:rPr>
        <w:t>f</w:t>
      </w:r>
      <w:r w:rsidRPr="007163F1">
        <w:rPr>
          <w:rFonts w:asciiTheme="majorHAnsi" w:hAnsiTheme="majorHAnsi"/>
          <w:spacing w:val="4"/>
        </w:rPr>
        <w:t xml:space="preserve"> </w:t>
      </w:r>
      <w:r w:rsidRPr="007163F1">
        <w:rPr>
          <w:rFonts w:asciiTheme="majorHAnsi" w:hAnsiTheme="majorHAnsi"/>
          <w:spacing w:val="5"/>
        </w:rPr>
        <w:t>r</w:t>
      </w:r>
      <w:r w:rsidRPr="007163F1">
        <w:rPr>
          <w:rFonts w:asciiTheme="majorHAnsi" w:hAnsiTheme="majorHAnsi"/>
          <w:spacing w:val="3"/>
        </w:rPr>
        <w:t>e</w:t>
      </w:r>
      <w:r w:rsidRPr="007163F1">
        <w:rPr>
          <w:rFonts w:asciiTheme="majorHAnsi" w:hAnsiTheme="majorHAnsi"/>
          <w:spacing w:val="4"/>
        </w:rPr>
        <w:t>l</w:t>
      </w:r>
      <w:r w:rsidRPr="007163F1">
        <w:rPr>
          <w:rFonts w:asciiTheme="majorHAnsi" w:hAnsiTheme="majorHAnsi"/>
          <w:spacing w:val="5"/>
        </w:rPr>
        <w:t>e</w:t>
      </w:r>
      <w:r w:rsidRPr="007163F1">
        <w:rPr>
          <w:rFonts w:asciiTheme="majorHAnsi" w:hAnsiTheme="majorHAnsi"/>
          <w:spacing w:val="3"/>
        </w:rPr>
        <w:t>v</w:t>
      </w:r>
      <w:r w:rsidRPr="007163F1">
        <w:rPr>
          <w:rFonts w:asciiTheme="majorHAnsi" w:hAnsiTheme="majorHAnsi"/>
          <w:spacing w:val="5"/>
        </w:rPr>
        <w:t>a</w:t>
      </w:r>
      <w:r w:rsidRPr="007163F1">
        <w:rPr>
          <w:rFonts w:asciiTheme="majorHAnsi" w:hAnsiTheme="majorHAnsi"/>
          <w:spacing w:val="3"/>
        </w:rPr>
        <w:t>n</w:t>
      </w:r>
      <w:r w:rsidRPr="007163F1">
        <w:rPr>
          <w:rFonts w:asciiTheme="majorHAnsi" w:hAnsiTheme="majorHAnsi"/>
        </w:rPr>
        <w:t>t</w:t>
      </w:r>
      <w:r w:rsidRPr="007163F1">
        <w:rPr>
          <w:rFonts w:asciiTheme="majorHAnsi" w:hAnsiTheme="majorHAnsi"/>
          <w:spacing w:val="3"/>
        </w:rPr>
        <w:t xml:space="preserve"> </w:t>
      </w:r>
      <w:r w:rsidRPr="007163F1">
        <w:rPr>
          <w:rFonts w:asciiTheme="majorHAnsi" w:hAnsiTheme="majorHAnsi"/>
          <w:spacing w:val="2"/>
        </w:rPr>
        <w:t>s</w:t>
      </w:r>
      <w:r w:rsidRPr="007163F1">
        <w:rPr>
          <w:rFonts w:asciiTheme="majorHAnsi" w:hAnsiTheme="majorHAnsi"/>
          <w:spacing w:val="5"/>
        </w:rPr>
        <w:t>a</w:t>
      </w:r>
      <w:r w:rsidRPr="007163F1">
        <w:rPr>
          <w:rFonts w:asciiTheme="majorHAnsi" w:hAnsiTheme="majorHAnsi"/>
          <w:spacing w:val="3"/>
        </w:rPr>
        <w:t>f</w:t>
      </w:r>
      <w:r w:rsidRPr="007163F1">
        <w:rPr>
          <w:rFonts w:asciiTheme="majorHAnsi" w:hAnsiTheme="majorHAnsi"/>
          <w:spacing w:val="5"/>
        </w:rPr>
        <w:t>e</w:t>
      </w:r>
      <w:r w:rsidRPr="007163F1">
        <w:rPr>
          <w:rFonts w:asciiTheme="majorHAnsi" w:hAnsiTheme="majorHAnsi"/>
          <w:spacing w:val="4"/>
        </w:rPr>
        <w:t>t</w:t>
      </w:r>
      <w:r w:rsidRPr="007163F1">
        <w:rPr>
          <w:rFonts w:asciiTheme="majorHAnsi" w:hAnsiTheme="majorHAnsi"/>
        </w:rPr>
        <w:t>y</w:t>
      </w:r>
      <w:r w:rsidRPr="007163F1">
        <w:rPr>
          <w:rFonts w:asciiTheme="majorHAnsi" w:hAnsiTheme="majorHAnsi"/>
          <w:spacing w:val="3"/>
        </w:rPr>
        <w:t xml:space="preserve"> e</w:t>
      </w:r>
      <w:r w:rsidRPr="007163F1">
        <w:rPr>
          <w:rFonts w:asciiTheme="majorHAnsi" w:hAnsiTheme="majorHAnsi"/>
          <w:spacing w:val="6"/>
        </w:rPr>
        <w:t>q</w:t>
      </w:r>
      <w:r w:rsidRPr="007163F1">
        <w:rPr>
          <w:rFonts w:asciiTheme="majorHAnsi" w:hAnsiTheme="majorHAnsi"/>
          <w:spacing w:val="3"/>
        </w:rPr>
        <w:t>u</w:t>
      </w:r>
      <w:r w:rsidRPr="007163F1">
        <w:rPr>
          <w:rFonts w:asciiTheme="majorHAnsi" w:hAnsiTheme="majorHAnsi"/>
          <w:spacing w:val="4"/>
        </w:rPr>
        <w:t>i</w:t>
      </w:r>
      <w:r w:rsidRPr="007163F1">
        <w:rPr>
          <w:rFonts w:asciiTheme="majorHAnsi" w:hAnsiTheme="majorHAnsi"/>
          <w:spacing w:val="6"/>
        </w:rPr>
        <w:t>p</w:t>
      </w:r>
      <w:r w:rsidRPr="007163F1">
        <w:rPr>
          <w:rFonts w:asciiTheme="majorHAnsi" w:hAnsiTheme="majorHAnsi"/>
          <w:spacing w:val="1"/>
        </w:rPr>
        <w:t>m</w:t>
      </w:r>
      <w:r w:rsidRPr="007163F1">
        <w:rPr>
          <w:rFonts w:asciiTheme="majorHAnsi" w:hAnsiTheme="majorHAnsi"/>
          <w:spacing w:val="5"/>
        </w:rPr>
        <w:t>e</w:t>
      </w:r>
      <w:r w:rsidRPr="007163F1">
        <w:rPr>
          <w:rFonts w:asciiTheme="majorHAnsi" w:hAnsiTheme="majorHAnsi"/>
          <w:spacing w:val="3"/>
        </w:rPr>
        <w:t>n</w:t>
      </w:r>
      <w:r w:rsidRPr="007163F1">
        <w:rPr>
          <w:rFonts w:asciiTheme="majorHAnsi" w:hAnsiTheme="majorHAnsi"/>
          <w:spacing w:val="4"/>
        </w:rPr>
        <w:t>t</w:t>
      </w:r>
      <w:r w:rsidRPr="007163F1">
        <w:rPr>
          <w:rFonts w:asciiTheme="majorHAnsi" w:hAnsiTheme="majorHAnsi"/>
        </w:rPr>
        <w:t>,</w:t>
      </w:r>
      <w:r w:rsidRPr="007163F1">
        <w:rPr>
          <w:rFonts w:asciiTheme="majorHAnsi" w:hAnsiTheme="majorHAnsi"/>
          <w:spacing w:val="1"/>
        </w:rPr>
        <w:t xml:space="preserve"> </w:t>
      </w:r>
      <w:r w:rsidRPr="007163F1">
        <w:rPr>
          <w:rFonts w:asciiTheme="majorHAnsi" w:hAnsiTheme="majorHAnsi"/>
          <w:spacing w:val="3"/>
        </w:rPr>
        <w:t>p</w:t>
      </w:r>
      <w:r w:rsidRPr="007163F1">
        <w:rPr>
          <w:rFonts w:asciiTheme="majorHAnsi" w:hAnsiTheme="majorHAnsi"/>
          <w:spacing w:val="6"/>
        </w:rPr>
        <w:t>o</w:t>
      </w:r>
      <w:r w:rsidRPr="007163F1">
        <w:rPr>
          <w:rFonts w:asciiTheme="majorHAnsi" w:hAnsiTheme="majorHAnsi"/>
          <w:spacing w:val="4"/>
        </w:rPr>
        <w:t>l</w:t>
      </w:r>
      <w:r w:rsidRPr="007163F1">
        <w:rPr>
          <w:rFonts w:asciiTheme="majorHAnsi" w:hAnsiTheme="majorHAnsi"/>
          <w:spacing w:val="2"/>
        </w:rPr>
        <w:t>i</w:t>
      </w:r>
      <w:r w:rsidRPr="007163F1">
        <w:rPr>
          <w:rFonts w:asciiTheme="majorHAnsi" w:hAnsiTheme="majorHAnsi"/>
          <w:spacing w:val="5"/>
        </w:rPr>
        <w:t>c</w:t>
      </w:r>
      <w:r w:rsidRPr="007163F1">
        <w:rPr>
          <w:rFonts w:asciiTheme="majorHAnsi" w:hAnsiTheme="majorHAnsi"/>
          <w:spacing w:val="4"/>
        </w:rPr>
        <w:t>i</w:t>
      </w:r>
      <w:r w:rsidRPr="007163F1">
        <w:rPr>
          <w:rFonts w:asciiTheme="majorHAnsi" w:hAnsiTheme="majorHAnsi"/>
          <w:spacing w:val="5"/>
        </w:rPr>
        <w:t>e</w:t>
      </w:r>
      <w:r w:rsidRPr="007163F1">
        <w:rPr>
          <w:rFonts w:asciiTheme="majorHAnsi" w:hAnsiTheme="majorHAnsi"/>
          <w:spacing w:val="2"/>
        </w:rPr>
        <w:t>s</w:t>
      </w:r>
      <w:r w:rsidRPr="007163F1">
        <w:rPr>
          <w:rFonts w:asciiTheme="majorHAnsi" w:hAnsiTheme="majorHAnsi"/>
        </w:rPr>
        <w:t>,</w:t>
      </w:r>
      <w:r w:rsidRPr="007163F1">
        <w:rPr>
          <w:rFonts w:asciiTheme="majorHAnsi" w:hAnsiTheme="majorHAnsi"/>
          <w:spacing w:val="1"/>
        </w:rPr>
        <w:t xml:space="preserve"> </w:t>
      </w:r>
      <w:r w:rsidRPr="007163F1">
        <w:rPr>
          <w:rFonts w:asciiTheme="majorHAnsi" w:hAnsiTheme="majorHAnsi"/>
          <w:spacing w:val="6"/>
        </w:rPr>
        <w:t>p</w:t>
      </w:r>
      <w:r w:rsidRPr="007163F1">
        <w:rPr>
          <w:rFonts w:asciiTheme="majorHAnsi" w:hAnsiTheme="majorHAnsi"/>
          <w:spacing w:val="3"/>
        </w:rPr>
        <w:t>r</w:t>
      </w:r>
      <w:r w:rsidRPr="007163F1">
        <w:rPr>
          <w:rFonts w:asciiTheme="majorHAnsi" w:hAnsiTheme="majorHAnsi"/>
          <w:spacing w:val="6"/>
        </w:rPr>
        <w:t>o</w:t>
      </w:r>
      <w:r w:rsidRPr="007163F1">
        <w:rPr>
          <w:rFonts w:asciiTheme="majorHAnsi" w:hAnsiTheme="majorHAnsi"/>
          <w:spacing w:val="3"/>
        </w:rPr>
        <w:t>c</w:t>
      </w:r>
      <w:r w:rsidRPr="007163F1">
        <w:rPr>
          <w:rFonts w:asciiTheme="majorHAnsi" w:hAnsiTheme="majorHAnsi"/>
          <w:spacing w:val="5"/>
        </w:rPr>
        <w:t>e</w:t>
      </w:r>
      <w:r w:rsidRPr="007163F1">
        <w:rPr>
          <w:rFonts w:asciiTheme="majorHAnsi" w:hAnsiTheme="majorHAnsi"/>
          <w:spacing w:val="3"/>
        </w:rPr>
        <w:t>du</w:t>
      </w:r>
      <w:r w:rsidRPr="007163F1">
        <w:rPr>
          <w:rFonts w:asciiTheme="majorHAnsi" w:hAnsiTheme="majorHAnsi"/>
          <w:spacing w:val="5"/>
        </w:rPr>
        <w:t>re</w:t>
      </w:r>
      <w:r w:rsidRPr="007163F1">
        <w:rPr>
          <w:rFonts w:asciiTheme="majorHAnsi" w:hAnsiTheme="majorHAnsi"/>
          <w:spacing w:val="4"/>
        </w:rPr>
        <w:t>s</w:t>
      </w:r>
      <w:r w:rsidRPr="007163F1">
        <w:rPr>
          <w:rFonts w:asciiTheme="majorHAnsi" w:hAnsiTheme="majorHAnsi"/>
        </w:rPr>
        <w:t>,</w:t>
      </w:r>
      <w:r w:rsidRPr="007163F1">
        <w:rPr>
          <w:rFonts w:asciiTheme="majorHAnsi" w:hAnsiTheme="majorHAnsi"/>
          <w:spacing w:val="-1"/>
        </w:rPr>
        <w:t xml:space="preserve"> </w:t>
      </w:r>
      <w:r w:rsidRPr="007163F1">
        <w:rPr>
          <w:rFonts w:asciiTheme="majorHAnsi" w:hAnsiTheme="majorHAnsi"/>
          <w:spacing w:val="5"/>
        </w:rPr>
        <w:t>a</w:t>
      </w:r>
      <w:r w:rsidRPr="007163F1">
        <w:rPr>
          <w:rFonts w:asciiTheme="majorHAnsi" w:hAnsiTheme="majorHAnsi"/>
          <w:spacing w:val="3"/>
        </w:rPr>
        <w:t>n</w:t>
      </w:r>
      <w:r w:rsidRPr="007163F1">
        <w:rPr>
          <w:rFonts w:asciiTheme="majorHAnsi" w:hAnsiTheme="majorHAnsi"/>
        </w:rPr>
        <w:t>d</w:t>
      </w:r>
      <w:r w:rsidRPr="007163F1">
        <w:rPr>
          <w:rFonts w:asciiTheme="majorHAnsi" w:hAnsiTheme="majorHAnsi"/>
          <w:spacing w:val="5"/>
        </w:rPr>
        <w:t xml:space="preserve"> </w:t>
      </w:r>
      <w:r w:rsidRPr="007163F1">
        <w:rPr>
          <w:rFonts w:asciiTheme="majorHAnsi" w:hAnsiTheme="majorHAnsi"/>
          <w:spacing w:val="4"/>
        </w:rPr>
        <w:t>st</w:t>
      </w:r>
      <w:r w:rsidRPr="007163F1">
        <w:rPr>
          <w:rFonts w:asciiTheme="majorHAnsi" w:hAnsiTheme="majorHAnsi"/>
          <w:spacing w:val="3"/>
        </w:rPr>
        <w:t>r</w:t>
      </w:r>
      <w:r w:rsidRPr="007163F1">
        <w:rPr>
          <w:rFonts w:asciiTheme="majorHAnsi" w:hAnsiTheme="majorHAnsi"/>
          <w:spacing w:val="5"/>
        </w:rPr>
        <w:t>a</w:t>
      </w:r>
      <w:r w:rsidRPr="007163F1">
        <w:rPr>
          <w:rFonts w:asciiTheme="majorHAnsi" w:hAnsiTheme="majorHAnsi"/>
          <w:spacing w:val="4"/>
        </w:rPr>
        <w:t>t</w:t>
      </w:r>
      <w:r w:rsidRPr="007163F1">
        <w:rPr>
          <w:rFonts w:asciiTheme="majorHAnsi" w:hAnsiTheme="majorHAnsi"/>
          <w:spacing w:val="5"/>
        </w:rPr>
        <w:t>e</w:t>
      </w:r>
      <w:r w:rsidRPr="007163F1">
        <w:rPr>
          <w:rFonts w:asciiTheme="majorHAnsi" w:hAnsiTheme="majorHAnsi"/>
          <w:spacing w:val="3"/>
        </w:rPr>
        <w:t>g</w:t>
      </w:r>
      <w:r w:rsidRPr="007163F1">
        <w:rPr>
          <w:rFonts w:asciiTheme="majorHAnsi" w:hAnsiTheme="majorHAnsi"/>
          <w:spacing w:val="4"/>
        </w:rPr>
        <w:t>i</w:t>
      </w:r>
      <w:r w:rsidRPr="007163F1">
        <w:rPr>
          <w:rFonts w:asciiTheme="majorHAnsi" w:hAnsiTheme="majorHAnsi"/>
          <w:spacing w:val="5"/>
        </w:rPr>
        <w:t>e</w:t>
      </w:r>
      <w:r w:rsidRPr="007163F1">
        <w:rPr>
          <w:rFonts w:asciiTheme="majorHAnsi" w:hAnsiTheme="majorHAnsi"/>
        </w:rPr>
        <w:t>s</w:t>
      </w:r>
      <w:r w:rsidRPr="007163F1">
        <w:rPr>
          <w:rFonts w:asciiTheme="majorHAnsi" w:hAnsiTheme="majorHAnsi"/>
          <w:spacing w:val="-1"/>
        </w:rPr>
        <w:t xml:space="preserve"> </w:t>
      </w:r>
      <w:r w:rsidRPr="007163F1">
        <w:rPr>
          <w:rFonts w:asciiTheme="majorHAnsi" w:hAnsiTheme="majorHAnsi"/>
          <w:spacing w:val="2"/>
        </w:rPr>
        <w:t>t</w:t>
      </w:r>
      <w:r w:rsidRPr="007163F1">
        <w:rPr>
          <w:rFonts w:asciiTheme="majorHAnsi" w:hAnsiTheme="majorHAnsi"/>
        </w:rPr>
        <w:t xml:space="preserve">o </w:t>
      </w:r>
      <w:r w:rsidRPr="007163F1">
        <w:rPr>
          <w:rFonts w:asciiTheme="majorHAnsi" w:hAnsiTheme="majorHAnsi"/>
          <w:spacing w:val="6"/>
        </w:rPr>
        <w:t>d</w:t>
      </w:r>
      <w:r w:rsidRPr="007163F1">
        <w:rPr>
          <w:rFonts w:asciiTheme="majorHAnsi" w:hAnsiTheme="majorHAnsi"/>
          <w:spacing w:val="5"/>
        </w:rPr>
        <w:t>e</w:t>
      </w:r>
      <w:r w:rsidRPr="007163F1">
        <w:rPr>
          <w:rFonts w:asciiTheme="majorHAnsi" w:hAnsiTheme="majorHAnsi"/>
          <w:spacing w:val="3"/>
        </w:rPr>
        <w:t>a</w:t>
      </w:r>
      <w:r w:rsidRPr="007163F1">
        <w:rPr>
          <w:rFonts w:asciiTheme="majorHAnsi" w:hAnsiTheme="majorHAnsi"/>
        </w:rPr>
        <w:t>l</w:t>
      </w:r>
      <w:r w:rsidRPr="007163F1">
        <w:rPr>
          <w:rFonts w:asciiTheme="majorHAnsi" w:hAnsiTheme="majorHAnsi"/>
          <w:spacing w:val="6"/>
        </w:rPr>
        <w:t xml:space="preserve"> </w:t>
      </w:r>
      <w:r w:rsidRPr="007163F1">
        <w:rPr>
          <w:rFonts w:asciiTheme="majorHAnsi" w:hAnsiTheme="majorHAnsi"/>
        </w:rPr>
        <w:t>w</w:t>
      </w:r>
      <w:r w:rsidRPr="007163F1">
        <w:rPr>
          <w:rFonts w:asciiTheme="majorHAnsi" w:hAnsiTheme="majorHAnsi"/>
          <w:spacing w:val="5"/>
        </w:rPr>
        <w:t>i</w:t>
      </w:r>
      <w:r w:rsidRPr="007163F1">
        <w:rPr>
          <w:rFonts w:asciiTheme="majorHAnsi" w:hAnsiTheme="majorHAnsi"/>
          <w:spacing w:val="4"/>
        </w:rPr>
        <w:t>t</w:t>
      </w:r>
      <w:r w:rsidRPr="007163F1">
        <w:rPr>
          <w:rFonts w:asciiTheme="majorHAnsi" w:hAnsiTheme="majorHAnsi"/>
        </w:rPr>
        <w:t>h</w:t>
      </w:r>
      <w:r w:rsidRPr="007163F1">
        <w:rPr>
          <w:rFonts w:asciiTheme="majorHAnsi" w:hAnsiTheme="majorHAnsi"/>
          <w:spacing w:val="4"/>
        </w:rPr>
        <w:t xml:space="preserve"> </w:t>
      </w:r>
      <w:r w:rsidRPr="007163F1">
        <w:rPr>
          <w:rFonts w:asciiTheme="majorHAnsi" w:hAnsiTheme="majorHAnsi"/>
          <w:spacing w:val="5"/>
        </w:rPr>
        <w:t>e</w:t>
      </w:r>
      <w:r w:rsidRPr="007163F1">
        <w:rPr>
          <w:rFonts w:asciiTheme="majorHAnsi" w:hAnsiTheme="majorHAnsi"/>
          <w:spacing w:val="1"/>
        </w:rPr>
        <w:t>m</w:t>
      </w:r>
      <w:r w:rsidRPr="007163F1">
        <w:rPr>
          <w:rFonts w:asciiTheme="majorHAnsi" w:hAnsiTheme="majorHAnsi"/>
          <w:spacing w:val="5"/>
        </w:rPr>
        <w:t>er</w:t>
      </w:r>
      <w:r w:rsidRPr="007163F1">
        <w:rPr>
          <w:rFonts w:asciiTheme="majorHAnsi" w:hAnsiTheme="majorHAnsi"/>
          <w:spacing w:val="3"/>
        </w:rPr>
        <w:t>g</w:t>
      </w:r>
      <w:r w:rsidRPr="007163F1">
        <w:rPr>
          <w:rFonts w:asciiTheme="majorHAnsi" w:hAnsiTheme="majorHAnsi"/>
          <w:spacing w:val="5"/>
        </w:rPr>
        <w:t>e</w:t>
      </w:r>
      <w:r w:rsidRPr="007163F1">
        <w:rPr>
          <w:rFonts w:asciiTheme="majorHAnsi" w:hAnsiTheme="majorHAnsi"/>
          <w:spacing w:val="3"/>
        </w:rPr>
        <w:t>n</w:t>
      </w:r>
      <w:r w:rsidRPr="007163F1">
        <w:rPr>
          <w:rFonts w:asciiTheme="majorHAnsi" w:hAnsiTheme="majorHAnsi"/>
          <w:spacing w:val="7"/>
        </w:rPr>
        <w:t>c</w:t>
      </w:r>
      <w:r w:rsidRPr="007163F1">
        <w:rPr>
          <w:rFonts w:asciiTheme="majorHAnsi" w:hAnsiTheme="majorHAnsi"/>
        </w:rPr>
        <w:t>y</w:t>
      </w:r>
      <w:r w:rsidRPr="007163F1">
        <w:rPr>
          <w:rFonts w:asciiTheme="majorHAnsi" w:hAnsiTheme="majorHAnsi"/>
          <w:spacing w:val="-3"/>
        </w:rPr>
        <w:t xml:space="preserve"> </w:t>
      </w:r>
      <w:r w:rsidRPr="007163F1">
        <w:rPr>
          <w:rFonts w:asciiTheme="majorHAnsi" w:hAnsiTheme="majorHAnsi"/>
          <w:spacing w:val="4"/>
        </w:rPr>
        <w:t>sit</w:t>
      </w:r>
      <w:r w:rsidRPr="007163F1">
        <w:rPr>
          <w:rFonts w:asciiTheme="majorHAnsi" w:hAnsiTheme="majorHAnsi"/>
          <w:spacing w:val="3"/>
        </w:rPr>
        <w:t>u</w:t>
      </w:r>
      <w:r w:rsidRPr="007163F1">
        <w:rPr>
          <w:rFonts w:asciiTheme="majorHAnsi" w:hAnsiTheme="majorHAnsi"/>
          <w:spacing w:val="5"/>
        </w:rPr>
        <w:t>a</w:t>
      </w:r>
      <w:r w:rsidRPr="007163F1">
        <w:rPr>
          <w:rFonts w:asciiTheme="majorHAnsi" w:hAnsiTheme="majorHAnsi"/>
          <w:spacing w:val="4"/>
        </w:rPr>
        <w:t>ti</w:t>
      </w:r>
      <w:r w:rsidRPr="007163F1">
        <w:rPr>
          <w:rFonts w:asciiTheme="majorHAnsi" w:hAnsiTheme="majorHAnsi"/>
          <w:spacing w:val="3"/>
        </w:rPr>
        <w:t>on</w:t>
      </w:r>
      <w:r w:rsidRPr="007163F1">
        <w:rPr>
          <w:rFonts w:asciiTheme="majorHAnsi" w:hAnsiTheme="majorHAnsi"/>
          <w:spacing w:val="4"/>
        </w:rPr>
        <w:t>s</w:t>
      </w:r>
      <w:r w:rsidRPr="007163F1">
        <w:rPr>
          <w:rFonts w:asciiTheme="majorHAnsi" w:hAnsiTheme="majorHAnsi"/>
        </w:rPr>
        <w:t xml:space="preserve">. </w:t>
      </w:r>
      <w:r w:rsidRPr="007163F1">
        <w:rPr>
          <w:rFonts w:asciiTheme="majorHAnsi" w:hAnsiTheme="majorHAnsi"/>
          <w:spacing w:val="7"/>
        </w:rPr>
        <w:t>P</w:t>
      </w:r>
      <w:r w:rsidRPr="007163F1">
        <w:rPr>
          <w:rFonts w:asciiTheme="majorHAnsi" w:hAnsiTheme="majorHAnsi"/>
          <w:spacing w:val="6"/>
        </w:rPr>
        <w:t>o</w:t>
      </w:r>
      <w:r w:rsidRPr="007163F1">
        <w:rPr>
          <w:rFonts w:asciiTheme="majorHAnsi" w:hAnsiTheme="majorHAnsi"/>
          <w:spacing w:val="4"/>
        </w:rPr>
        <w:t>ss</w:t>
      </w:r>
      <w:r w:rsidRPr="007163F1">
        <w:rPr>
          <w:rFonts w:asciiTheme="majorHAnsi" w:hAnsiTheme="majorHAnsi"/>
          <w:spacing w:val="5"/>
        </w:rPr>
        <w:t>e</w:t>
      </w:r>
      <w:r w:rsidRPr="007163F1">
        <w:rPr>
          <w:rFonts w:asciiTheme="majorHAnsi" w:hAnsiTheme="majorHAnsi"/>
          <w:spacing w:val="4"/>
        </w:rPr>
        <w:t>ssi</w:t>
      </w:r>
      <w:r w:rsidRPr="007163F1">
        <w:rPr>
          <w:rFonts w:asciiTheme="majorHAnsi" w:hAnsiTheme="majorHAnsi"/>
          <w:spacing w:val="3"/>
        </w:rPr>
        <w:t>n</w:t>
      </w:r>
      <w:r w:rsidRPr="007163F1">
        <w:rPr>
          <w:rFonts w:asciiTheme="majorHAnsi" w:hAnsiTheme="majorHAnsi"/>
        </w:rPr>
        <w:t>g</w:t>
      </w:r>
      <w:r w:rsidRPr="007163F1">
        <w:rPr>
          <w:rFonts w:asciiTheme="majorHAnsi" w:hAnsiTheme="majorHAnsi"/>
          <w:spacing w:val="-3"/>
        </w:rPr>
        <w:t xml:space="preserve"> </w:t>
      </w:r>
      <w:r w:rsidRPr="007163F1">
        <w:rPr>
          <w:rFonts w:asciiTheme="majorHAnsi" w:hAnsiTheme="majorHAnsi"/>
          <w:spacing w:val="5"/>
        </w:rPr>
        <w:t>e</w:t>
      </w:r>
      <w:r w:rsidRPr="007163F1">
        <w:rPr>
          <w:rFonts w:asciiTheme="majorHAnsi" w:hAnsiTheme="majorHAnsi"/>
          <w:spacing w:val="3"/>
        </w:rPr>
        <w:t>x</w:t>
      </w:r>
      <w:r w:rsidRPr="007163F1">
        <w:rPr>
          <w:rFonts w:asciiTheme="majorHAnsi" w:hAnsiTheme="majorHAnsi"/>
          <w:spacing w:val="5"/>
        </w:rPr>
        <w:t>ce</w:t>
      </w:r>
      <w:r w:rsidRPr="007163F1">
        <w:rPr>
          <w:rFonts w:asciiTheme="majorHAnsi" w:hAnsiTheme="majorHAnsi"/>
          <w:spacing w:val="4"/>
        </w:rPr>
        <w:t>l</w:t>
      </w:r>
      <w:r w:rsidRPr="007163F1">
        <w:rPr>
          <w:rFonts w:asciiTheme="majorHAnsi" w:hAnsiTheme="majorHAnsi"/>
          <w:spacing w:val="2"/>
        </w:rPr>
        <w:t>l</w:t>
      </w:r>
      <w:r w:rsidRPr="007163F1">
        <w:rPr>
          <w:rFonts w:asciiTheme="majorHAnsi" w:hAnsiTheme="majorHAnsi"/>
          <w:spacing w:val="5"/>
        </w:rPr>
        <w:t>e</w:t>
      </w:r>
      <w:r w:rsidRPr="007163F1">
        <w:rPr>
          <w:rFonts w:asciiTheme="majorHAnsi" w:hAnsiTheme="majorHAnsi"/>
          <w:spacing w:val="3"/>
        </w:rPr>
        <w:t>n</w:t>
      </w:r>
      <w:r w:rsidRPr="007163F1">
        <w:rPr>
          <w:rFonts w:asciiTheme="majorHAnsi" w:hAnsiTheme="majorHAnsi"/>
        </w:rPr>
        <w:t>t</w:t>
      </w:r>
      <w:r w:rsidRPr="007163F1">
        <w:rPr>
          <w:rFonts w:asciiTheme="majorHAnsi" w:hAnsiTheme="majorHAnsi"/>
          <w:spacing w:val="2"/>
        </w:rPr>
        <w:t xml:space="preserve"> </w:t>
      </w:r>
      <w:r w:rsidRPr="007163F1">
        <w:rPr>
          <w:rFonts w:asciiTheme="majorHAnsi" w:hAnsiTheme="majorHAnsi"/>
        </w:rPr>
        <w:t>w</w:t>
      </w:r>
      <w:r w:rsidRPr="007163F1">
        <w:rPr>
          <w:rFonts w:asciiTheme="majorHAnsi" w:hAnsiTheme="majorHAnsi"/>
          <w:spacing w:val="6"/>
        </w:rPr>
        <w:t>r</w:t>
      </w:r>
      <w:r w:rsidRPr="007163F1">
        <w:rPr>
          <w:rFonts w:asciiTheme="majorHAnsi" w:hAnsiTheme="majorHAnsi"/>
          <w:spacing w:val="4"/>
        </w:rPr>
        <w:t>itt</w:t>
      </w:r>
      <w:r w:rsidRPr="007163F1">
        <w:rPr>
          <w:rFonts w:asciiTheme="majorHAnsi" w:hAnsiTheme="majorHAnsi"/>
          <w:spacing w:val="5"/>
        </w:rPr>
        <w:t>e</w:t>
      </w:r>
      <w:r w:rsidRPr="007163F1">
        <w:rPr>
          <w:rFonts w:asciiTheme="majorHAnsi" w:hAnsiTheme="majorHAnsi"/>
        </w:rPr>
        <w:t>n</w:t>
      </w:r>
      <w:r w:rsidRPr="007163F1">
        <w:rPr>
          <w:rFonts w:asciiTheme="majorHAnsi" w:hAnsiTheme="majorHAnsi"/>
          <w:spacing w:val="2"/>
        </w:rPr>
        <w:t xml:space="preserve"> </w:t>
      </w:r>
      <w:r w:rsidRPr="007163F1">
        <w:rPr>
          <w:rFonts w:asciiTheme="majorHAnsi" w:hAnsiTheme="majorHAnsi"/>
          <w:spacing w:val="5"/>
        </w:rPr>
        <w:t>a</w:t>
      </w:r>
      <w:r w:rsidRPr="007163F1">
        <w:rPr>
          <w:rFonts w:asciiTheme="majorHAnsi" w:hAnsiTheme="majorHAnsi"/>
          <w:spacing w:val="3"/>
        </w:rPr>
        <w:t>n</w:t>
      </w:r>
      <w:r w:rsidRPr="007163F1">
        <w:rPr>
          <w:rFonts w:asciiTheme="majorHAnsi" w:hAnsiTheme="majorHAnsi"/>
        </w:rPr>
        <w:t>d</w:t>
      </w:r>
      <w:r w:rsidRPr="007163F1">
        <w:rPr>
          <w:rFonts w:asciiTheme="majorHAnsi" w:hAnsiTheme="majorHAnsi"/>
          <w:spacing w:val="3"/>
        </w:rPr>
        <w:t xml:space="preserve"> </w:t>
      </w:r>
      <w:r w:rsidRPr="007163F1">
        <w:rPr>
          <w:rFonts w:asciiTheme="majorHAnsi" w:hAnsiTheme="majorHAnsi"/>
          <w:spacing w:val="6"/>
        </w:rPr>
        <w:t>o</w:t>
      </w:r>
      <w:r w:rsidRPr="007163F1">
        <w:rPr>
          <w:rFonts w:asciiTheme="majorHAnsi" w:hAnsiTheme="majorHAnsi"/>
          <w:spacing w:val="5"/>
        </w:rPr>
        <w:t>r</w:t>
      </w:r>
      <w:r w:rsidRPr="007163F1">
        <w:rPr>
          <w:rFonts w:asciiTheme="majorHAnsi" w:hAnsiTheme="majorHAnsi"/>
          <w:spacing w:val="3"/>
        </w:rPr>
        <w:t>a</w:t>
      </w:r>
      <w:r w:rsidRPr="007163F1">
        <w:rPr>
          <w:rFonts w:asciiTheme="majorHAnsi" w:hAnsiTheme="majorHAnsi"/>
        </w:rPr>
        <w:t xml:space="preserve">l </w:t>
      </w:r>
      <w:r w:rsidRPr="007163F1">
        <w:rPr>
          <w:rFonts w:asciiTheme="majorHAnsi" w:hAnsiTheme="majorHAnsi"/>
          <w:spacing w:val="5"/>
        </w:rPr>
        <w:t>c</w:t>
      </w:r>
      <w:r w:rsidRPr="007163F1">
        <w:rPr>
          <w:rFonts w:asciiTheme="majorHAnsi" w:hAnsiTheme="majorHAnsi"/>
          <w:spacing w:val="6"/>
        </w:rPr>
        <w:t>o</w:t>
      </w:r>
      <w:r w:rsidRPr="007163F1">
        <w:rPr>
          <w:rFonts w:asciiTheme="majorHAnsi" w:hAnsiTheme="majorHAnsi"/>
          <w:spacing w:val="3"/>
        </w:rPr>
        <w:t>m</w:t>
      </w:r>
      <w:r w:rsidRPr="007163F1">
        <w:rPr>
          <w:rFonts w:asciiTheme="majorHAnsi" w:hAnsiTheme="majorHAnsi"/>
          <w:spacing w:val="1"/>
        </w:rPr>
        <w:t>m</w:t>
      </w:r>
      <w:r w:rsidRPr="007163F1">
        <w:rPr>
          <w:rFonts w:asciiTheme="majorHAnsi" w:hAnsiTheme="majorHAnsi"/>
          <w:spacing w:val="6"/>
        </w:rPr>
        <w:t>u</w:t>
      </w:r>
      <w:r w:rsidRPr="007163F1">
        <w:rPr>
          <w:rFonts w:asciiTheme="majorHAnsi" w:hAnsiTheme="majorHAnsi"/>
          <w:spacing w:val="3"/>
        </w:rPr>
        <w:t>n</w:t>
      </w:r>
      <w:r w:rsidRPr="007163F1">
        <w:rPr>
          <w:rFonts w:asciiTheme="majorHAnsi" w:hAnsiTheme="majorHAnsi"/>
          <w:spacing w:val="4"/>
        </w:rPr>
        <w:t>i</w:t>
      </w:r>
      <w:r w:rsidRPr="007163F1">
        <w:rPr>
          <w:rFonts w:asciiTheme="majorHAnsi" w:hAnsiTheme="majorHAnsi"/>
          <w:spacing w:val="5"/>
        </w:rPr>
        <w:t>ca</w:t>
      </w:r>
      <w:r w:rsidRPr="007163F1">
        <w:rPr>
          <w:rFonts w:asciiTheme="majorHAnsi" w:hAnsiTheme="majorHAnsi"/>
          <w:spacing w:val="4"/>
        </w:rPr>
        <w:t>ti</w:t>
      </w:r>
      <w:r w:rsidRPr="007163F1">
        <w:rPr>
          <w:rFonts w:asciiTheme="majorHAnsi" w:hAnsiTheme="majorHAnsi"/>
          <w:spacing w:val="6"/>
        </w:rPr>
        <w:t>o</w:t>
      </w:r>
      <w:r w:rsidRPr="007163F1">
        <w:rPr>
          <w:rFonts w:asciiTheme="majorHAnsi" w:hAnsiTheme="majorHAnsi"/>
        </w:rPr>
        <w:t>n</w:t>
      </w:r>
      <w:r w:rsidRPr="007163F1">
        <w:rPr>
          <w:rFonts w:asciiTheme="majorHAnsi" w:hAnsiTheme="majorHAnsi"/>
          <w:spacing w:val="-1"/>
        </w:rPr>
        <w:t xml:space="preserve"> </w:t>
      </w:r>
      <w:r w:rsidRPr="007163F1">
        <w:rPr>
          <w:rFonts w:asciiTheme="majorHAnsi" w:hAnsiTheme="majorHAnsi"/>
          <w:spacing w:val="4"/>
        </w:rPr>
        <w:t>s</w:t>
      </w:r>
      <w:r w:rsidRPr="007163F1">
        <w:rPr>
          <w:rFonts w:asciiTheme="majorHAnsi" w:hAnsiTheme="majorHAnsi"/>
          <w:spacing w:val="3"/>
        </w:rPr>
        <w:t>k</w:t>
      </w:r>
      <w:r w:rsidRPr="007163F1">
        <w:rPr>
          <w:rFonts w:asciiTheme="majorHAnsi" w:hAnsiTheme="majorHAnsi"/>
          <w:spacing w:val="4"/>
        </w:rPr>
        <w:t>i</w:t>
      </w:r>
      <w:r w:rsidRPr="007163F1">
        <w:rPr>
          <w:rFonts w:asciiTheme="majorHAnsi" w:hAnsiTheme="majorHAnsi"/>
          <w:spacing w:val="2"/>
        </w:rPr>
        <w:t>l</w:t>
      </w:r>
      <w:r w:rsidRPr="007163F1">
        <w:rPr>
          <w:rFonts w:asciiTheme="majorHAnsi" w:hAnsiTheme="majorHAnsi"/>
          <w:spacing w:val="4"/>
        </w:rPr>
        <w:t>l</w:t>
      </w:r>
      <w:r w:rsidRPr="007163F1">
        <w:rPr>
          <w:rFonts w:asciiTheme="majorHAnsi" w:hAnsiTheme="majorHAnsi"/>
        </w:rPr>
        <w:t>s</w:t>
      </w:r>
      <w:r w:rsidRPr="007163F1">
        <w:rPr>
          <w:rFonts w:asciiTheme="majorHAnsi" w:hAnsiTheme="majorHAnsi"/>
          <w:spacing w:val="5"/>
        </w:rPr>
        <w:t xml:space="preserve"> a</w:t>
      </w:r>
      <w:r w:rsidRPr="007163F1">
        <w:rPr>
          <w:rFonts w:asciiTheme="majorHAnsi" w:hAnsiTheme="majorHAnsi"/>
          <w:spacing w:val="1"/>
        </w:rPr>
        <w:t>n</w:t>
      </w:r>
      <w:r w:rsidRPr="007163F1">
        <w:rPr>
          <w:rFonts w:asciiTheme="majorHAnsi" w:hAnsiTheme="majorHAnsi"/>
        </w:rPr>
        <w:t>d</w:t>
      </w:r>
      <w:r w:rsidRPr="007163F1">
        <w:rPr>
          <w:rFonts w:asciiTheme="majorHAnsi" w:hAnsiTheme="majorHAnsi"/>
          <w:spacing w:val="8"/>
        </w:rPr>
        <w:t xml:space="preserve"> </w:t>
      </w:r>
      <w:r w:rsidRPr="007163F1">
        <w:rPr>
          <w:rFonts w:asciiTheme="majorHAnsi" w:hAnsiTheme="majorHAnsi"/>
          <w:spacing w:val="3"/>
        </w:rPr>
        <w:t>ab</w:t>
      </w:r>
      <w:r w:rsidRPr="007163F1">
        <w:rPr>
          <w:rFonts w:asciiTheme="majorHAnsi" w:hAnsiTheme="majorHAnsi"/>
          <w:spacing w:val="4"/>
        </w:rPr>
        <w:t>l</w:t>
      </w:r>
      <w:r w:rsidRPr="007163F1">
        <w:rPr>
          <w:rFonts w:asciiTheme="majorHAnsi" w:hAnsiTheme="majorHAnsi"/>
        </w:rPr>
        <w:t>e</w:t>
      </w:r>
      <w:r w:rsidRPr="007163F1">
        <w:rPr>
          <w:rFonts w:asciiTheme="majorHAnsi" w:hAnsiTheme="majorHAnsi"/>
          <w:spacing w:val="7"/>
        </w:rPr>
        <w:t xml:space="preserve"> </w:t>
      </w:r>
      <w:r w:rsidRPr="007163F1">
        <w:rPr>
          <w:rFonts w:asciiTheme="majorHAnsi" w:hAnsiTheme="majorHAnsi"/>
          <w:spacing w:val="2"/>
        </w:rPr>
        <w:t>t</w:t>
      </w:r>
      <w:r w:rsidRPr="007163F1">
        <w:rPr>
          <w:rFonts w:asciiTheme="majorHAnsi" w:hAnsiTheme="majorHAnsi"/>
        </w:rPr>
        <w:t>o</w:t>
      </w:r>
      <w:r w:rsidRPr="007163F1">
        <w:rPr>
          <w:rFonts w:asciiTheme="majorHAnsi" w:hAnsiTheme="majorHAnsi"/>
          <w:spacing w:val="9"/>
        </w:rPr>
        <w:t xml:space="preserve"> </w:t>
      </w:r>
      <w:r w:rsidRPr="007163F1">
        <w:rPr>
          <w:rFonts w:asciiTheme="majorHAnsi" w:hAnsiTheme="majorHAnsi"/>
        </w:rPr>
        <w:t>w</w:t>
      </w:r>
      <w:r w:rsidRPr="007163F1">
        <w:rPr>
          <w:rFonts w:asciiTheme="majorHAnsi" w:hAnsiTheme="majorHAnsi"/>
          <w:spacing w:val="6"/>
        </w:rPr>
        <w:t>r</w:t>
      </w:r>
      <w:r w:rsidRPr="007163F1">
        <w:rPr>
          <w:rFonts w:asciiTheme="majorHAnsi" w:hAnsiTheme="majorHAnsi"/>
          <w:spacing w:val="4"/>
        </w:rPr>
        <w:t>it</w:t>
      </w:r>
      <w:r w:rsidRPr="007163F1">
        <w:rPr>
          <w:rFonts w:asciiTheme="majorHAnsi" w:hAnsiTheme="majorHAnsi"/>
        </w:rPr>
        <w:t>e</w:t>
      </w:r>
      <w:r w:rsidRPr="007163F1">
        <w:rPr>
          <w:rFonts w:asciiTheme="majorHAnsi" w:hAnsiTheme="majorHAnsi"/>
          <w:spacing w:val="4"/>
        </w:rPr>
        <w:t xml:space="preserve"> </w:t>
      </w:r>
      <w:r w:rsidRPr="007163F1">
        <w:rPr>
          <w:rFonts w:asciiTheme="majorHAnsi" w:hAnsiTheme="majorHAnsi"/>
          <w:spacing w:val="5"/>
        </w:rPr>
        <w:t>r</w:t>
      </w:r>
      <w:r w:rsidRPr="007163F1">
        <w:rPr>
          <w:rFonts w:asciiTheme="majorHAnsi" w:hAnsiTheme="majorHAnsi"/>
          <w:spacing w:val="3"/>
        </w:rPr>
        <w:t>ep</w:t>
      </w:r>
      <w:r w:rsidRPr="007163F1">
        <w:rPr>
          <w:rFonts w:asciiTheme="majorHAnsi" w:hAnsiTheme="majorHAnsi"/>
          <w:spacing w:val="6"/>
        </w:rPr>
        <w:t>o</w:t>
      </w:r>
      <w:r w:rsidRPr="007163F1">
        <w:rPr>
          <w:rFonts w:asciiTheme="majorHAnsi" w:hAnsiTheme="majorHAnsi"/>
          <w:spacing w:val="5"/>
        </w:rPr>
        <w:t>r</w:t>
      </w:r>
      <w:r w:rsidRPr="007163F1">
        <w:rPr>
          <w:rFonts w:asciiTheme="majorHAnsi" w:hAnsiTheme="majorHAnsi"/>
          <w:spacing w:val="4"/>
        </w:rPr>
        <w:t>t</w:t>
      </w:r>
      <w:r w:rsidRPr="007163F1">
        <w:rPr>
          <w:rFonts w:asciiTheme="majorHAnsi" w:hAnsiTheme="majorHAnsi"/>
        </w:rPr>
        <w:t>s</w:t>
      </w:r>
      <w:r w:rsidRPr="007163F1">
        <w:rPr>
          <w:rFonts w:asciiTheme="majorHAnsi" w:hAnsiTheme="majorHAnsi"/>
          <w:spacing w:val="1"/>
        </w:rPr>
        <w:t xml:space="preserve"> </w:t>
      </w:r>
      <w:r w:rsidRPr="007163F1">
        <w:rPr>
          <w:rFonts w:asciiTheme="majorHAnsi" w:hAnsiTheme="majorHAnsi"/>
          <w:spacing w:val="2"/>
        </w:rPr>
        <w:t>t</w:t>
      </w:r>
      <w:r w:rsidRPr="007163F1">
        <w:rPr>
          <w:rFonts w:asciiTheme="majorHAnsi" w:hAnsiTheme="majorHAnsi"/>
        </w:rPr>
        <w:t>o</w:t>
      </w:r>
      <w:r w:rsidRPr="007163F1">
        <w:rPr>
          <w:rFonts w:asciiTheme="majorHAnsi" w:hAnsiTheme="majorHAnsi"/>
          <w:spacing w:val="9"/>
        </w:rPr>
        <w:t xml:space="preserve"> </w:t>
      </w:r>
      <w:r w:rsidRPr="007163F1">
        <w:rPr>
          <w:rFonts w:asciiTheme="majorHAnsi" w:hAnsiTheme="majorHAnsi"/>
          <w:spacing w:val="1"/>
        </w:rPr>
        <w:t>m</w:t>
      </w:r>
      <w:r w:rsidRPr="007163F1">
        <w:rPr>
          <w:rFonts w:asciiTheme="majorHAnsi" w:hAnsiTheme="majorHAnsi"/>
          <w:spacing w:val="5"/>
        </w:rPr>
        <w:t>a</w:t>
      </w:r>
      <w:r w:rsidRPr="007163F1">
        <w:rPr>
          <w:rFonts w:asciiTheme="majorHAnsi" w:hAnsiTheme="majorHAnsi"/>
          <w:spacing w:val="3"/>
        </w:rPr>
        <w:t>n</w:t>
      </w:r>
      <w:r w:rsidRPr="007163F1">
        <w:rPr>
          <w:rFonts w:asciiTheme="majorHAnsi" w:hAnsiTheme="majorHAnsi"/>
          <w:spacing w:val="5"/>
        </w:rPr>
        <w:t>a</w:t>
      </w:r>
      <w:r w:rsidRPr="007163F1">
        <w:rPr>
          <w:rFonts w:asciiTheme="majorHAnsi" w:hAnsiTheme="majorHAnsi"/>
          <w:spacing w:val="3"/>
        </w:rPr>
        <w:t>g</w:t>
      </w:r>
      <w:r w:rsidRPr="007163F1">
        <w:rPr>
          <w:rFonts w:asciiTheme="majorHAnsi" w:hAnsiTheme="majorHAnsi"/>
          <w:spacing w:val="5"/>
        </w:rPr>
        <w:t>er</w:t>
      </w:r>
      <w:r w:rsidRPr="007163F1">
        <w:rPr>
          <w:rFonts w:asciiTheme="majorHAnsi" w:hAnsiTheme="majorHAnsi"/>
        </w:rPr>
        <w:t>s</w:t>
      </w:r>
      <w:r w:rsidRPr="007163F1">
        <w:rPr>
          <w:rFonts w:asciiTheme="majorHAnsi" w:hAnsiTheme="majorHAnsi"/>
          <w:spacing w:val="1"/>
        </w:rPr>
        <w:t xml:space="preserve"> </w:t>
      </w:r>
      <w:r w:rsidRPr="007163F1">
        <w:rPr>
          <w:rFonts w:asciiTheme="majorHAnsi" w:hAnsiTheme="majorHAnsi"/>
          <w:spacing w:val="3"/>
        </w:rPr>
        <w:t>ab</w:t>
      </w:r>
      <w:r w:rsidRPr="007163F1">
        <w:rPr>
          <w:rFonts w:asciiTheme="majorHAnsi" w:hAnsiTheme="majorHAnsi"/>
          <w:spacing w:val="6"/>
        </w:rPr>
        <w:t>o</w:t>
      </w:r>
      <w:r w:rsidRPr="007163F1">
        <w:rPr>
          <w:rFonts w:asciiTheme="majorHAnsi" w:hAnsiTheme="majorHAnsi"/>
          <w:spacing w:val="3"/>
        </w:rPr>
        <w:t>u</w:t>
      </w:r>
      <w:r w:rsidRPr="007163F1">
        <w:rPr>
          <w:rFonts w:asciiTheme="majorHAnsi" w:hAnsiTheme="majorHAnsi"/>
        </w:rPr>
        <w:t>t</w:t>
      </w:r>
      <w:r w:rsidRPr="007163F1">
        <w:rPr>
          <w:rFonts w:asciiTheme="majorHAnsi" w:hAnsiTheme="majorHAnsi"/>
          <w:spacing w:val="3"/>
        </w:rPr>
        <w:t xml:space="preserve"> </w:t>
      </w:r>
      <w:r w:rsidRPr="007163F1">
        <w:rPr>
          <w:rFonts w:asciiTheme="majorHAnsi" w:hAnsiTheme="majorHAnsi"/>
          <w:spacing w:val="6"/>
        </w:rPr>
        <w:t>d</w:t>
      </w:r>
      <w:r w:rsidRPr="007163F1">
        <w:rPr>
          <w:rFonts w:asciiTheme="majorHAnsi" w:hAnsiTheme="majorHAnsi"/>
          <w:spacing w:val="5"/>
        </w:rPr>
        <w:t>a</w:t>
      </w:r>
      <w:r w:rsidRPr="007163F1">
        <w:rPr>
          <w:rFonts w:asciiTheme="majorHAnsi" w:hAnsiTheme="majorHAnsi"/>
          <w:spacing w:val="4"/>
        </w:rPr>
        <w:t>il</w:t>
      </w:r>
      <w:r w:rsidRPr="007163F1">
        <w:rPr>
          <w:rFonts w:asciiTheme="majorHAnsi" w:hAnsiTheme="majorHAnsi"/>
        </w:rPr>
        <w:t>y</w:t>
      </w:r>
      <w:r w:rsidRPr="007163F1">
        <w:rPr>
          <w:rFonts w:asciiTheme="majorHAnsi" w:hAnsiTheme="majorHAnsi"/>
          <w:spacing w:val="2"/>
        </w:rPr>
        <w:t xml:space="preserve"> </w:t>
      </w:r>
      <w:r w:rsidRPr="007163F1">
        <w:rPr>
          <w:rFonts w:asciiTheme="majorHAnsi" w:hAnsiTheme="majorHAnsi"/>
          <w:spacing w:val="5"/>
        </w:rPr>
        <w:t>ac</w:t>
      </w:r>
      <w:r w:rsidRPr="007163F1">
        <w:rPr>
          <w:rFonts w:asciiTheme="majorHAnsi" w:hAnsiTheme="majorHAnsi"/>
          <w:spacing w:val="2"/>
        </w:rPr>
        <w:t>t</w:t>
      </w:r>
      <w:r w:rsidRPr="007163F1">
        <w:rPr>
          <w:rFonts w:asciiTheme="majorHAnsi" w:hAnsiTheme="majorHAnsi"/>
          <w:spacing w:val="4"/>
        </w:rPr>
        <w:t>i</w:t>
      </w:r>
      <w:r w:rsidRPr="007163F1">
        <w:rPr>
          <w:rFonts w:asciiTheme="majorHAnsi" w:hAnsiTheme="majorHAnsi"/>
          <w:spacing w:val="3"/>
        </w:rPr>
        <w:t>v</w:t>
      </w:r>
      <w:r w:rsidRPr="007163F1">
        <w:rPr>
          <w:rFonts w:asciiTheme="majorHAnsi" w:hAnsiTheme="majorHAnsi"/>
          <w:spacing w:val="4"/>
        </w:rPr>
        <w:t>iti</w:t>
      </w:r>
      <w:r w:rsidRPr="007163F1">
        <w:rPr>
          <w:rFonts w:asciiTheme="majorHAnsi" w:hAnsiTheme="majorHAnsi"/>
          <w:spacing w:val="5"/>
        </w:rPr>
        <w:t>e</w:t>
      </w:r>
      <w:r w:rsidRPr="007163F1">
        <w:rPr>
          <w:rFonts w:asciiTheme="majorHAnsi" w:hAnsiTheme="majorHAnsi"/>
        </w:rPr>
        <w:t xml:space="preserve">s </w:t>
      </w:r>
      <w:r w:rsidRPr="007163F1">
        <w:rPr>
          <w:rFonts w:asciiTheme="majorHAnsi" w:hAnsiTheme="majorHAnsi"/>
          <w:spacing w:val="5"/>
        </w:rPr>
        <w:t>a</w:t>
      </w:r>
      <w:r w:rsidRPr="007163F1">
        <w:rPr>
          <w:rFonts w:asciiTheme="majorHAnsi" w:hAnsiTheme="majorHAnsi"/>
          <w:spacing w:val="3"/>
        </w:rPr>
        <w:t>n</w:t>
      </w:r>
      <w:r w:rsidRPr="007163F1">
        <w:rPr>
          <w:rFonts w:asciiTheme="majorHAnsi" w:hAnsiTheme="majorHAnsi"/>
        </w:rPr>
        <w:t>d</w:t>
      </w:r>
      <w:r w:rsidRPr="007163F1">
        <w:rPr>
          <w:rFonts w:asciiTheme="majorHAnsi" w:hAnsiTheme="majorHAnsi"/>
          <w:spacing w:val="8"/>
        </w:rPr>
        <w:t xml:space="preserve"> </w:t>
      </w:r>
      <w:r w:rsidRPr="007163F1">
        <w:rPr>
          <w:rFonts w:asciiTheme="majorHAnsi" w:hAnsiTheme="majorHAnsi"/>
          <w:spacing w:val="2"/>
        </w:rPr>
        <w:t>i</w:t>
      </w:r>
      <w:r w:rsidRPr="007163F1">
        <w:rPr>
          <w:rFonts w:asciiTheme="majorHAnsi" w:hAnsiTheme="majorHAnsi"/>
          <w:spacing w:val="3"/>
        </w:rPr>
        <w:t>r</w:t>
      </w:r>
      <w:r w:rsidRPr="007163F1">
        <w:rPr>
          <w:rFonts w:asciiTheme="majorHAnsi" w:hAnsiTheme="majorHAnsi"/>
          <w:spacing w:val="5"/>
        </w:rPr>
        <w:t>re</w:t>
      </w:r>
      <w:r w:rsidRPr="007163F1">
        <w:rPr>
          <w:rFonts w:asciiTheme="majorHAnsi" w:hAnsiTheme="majorHAnsi"/>
          <w:spacing w:val="3"/>
        </w:rPr>
        <w:t>gu</w:t>
      </w:r>
      <w:r w:rsidRPr="007163F1">
        <w:rPr>
          <w:rFonts w:asciiTheme="majorHAnsi" w:hAnsiTheme="majorHAnsi"/>
          <w:spacing w:val="4"/>
        </w:rPr>
        <w:t>l</w:t>
      </w:r>
      <w:r w:rsidRPr="007163F1">
        <w:rPr>
          <w:rFonts w:asciiTheme="majorHAnsi" w:hAnsiTheme="majorHAnsi"/>
          <w:spacing w:val="5"/>
        </w:rPr>
        <w:t>ar</w:t>
      </w:r>
      <w:r w:rsidRPr="007163F1">
        <w:rPr>
          <w:rFonts w:asciiTheme="majorHAnsi" w:hAnsiTheme="majorHAnsi"/>
          <w:spacing w:val="2"/>
        </w:rPr>
        <w:t>i</w:t>
      </w:r>
      <w:r w:rsidRPr="007163F1">
        <w:rPr>
          <w:rFonts w:asciiTheme="majorHAnsi" w:hAnsiTheme="majorHAnsi"/>
          <w:spacing w:val="4"/>
        </w:rPr>
        <w:t>ti</w:t>
      </w:r>
      <w:r w:rsidRPr="007163F1">
        <w:rPr>
          <w:rFonts w:asciiTheme="majorHAnsi" w:hAnsiTheme="majorHAnsi"/>
          <w:spacing w:val="5"/>
        </w:rPr>
        <w:t>e</w:t>
      </w:r>
      <w:r w:rsidRPr="007163F1">
        <w:rPr>
          <w:rFonts w:asciiTheme="majorHAnsi" w:hAnsiTheme="majorHAnsi"/>
          <w:spacing w:val="2"/>
        </w:rPr>
        <w:t>s</w:t>
      </w:r>
      <w:r w:rsidRPr="007163F1">
        <w:rPr>
          <w:rFonts w:asciiTheme="majorHAnsi" w:hAnsiTheme="majorHAnsi"/>
        </w:rPr>
        <w:t>.</w:t>
      </w:r>
    </w:p>
    <w:p w14:paraId="5A5DA87F" w14:textId="77777777" w:rsidR="00341B90" w:rsidRPr="007163F1" w:rsidRDefault="007163F1">
      <w:pPr>
        <w:spacing w:line="270" w:lineRule="auto"/>
        <w:ind w:right="408"/>
        <w:rPr>
          <w:rFonts w:asciiTheme="majorHAnsi" w:hAnsiTheme="majorHAnsi"/>
        </w:rPr>
      </w:pPr>
      <w:r w:rsidRPr="007163F1">
        <w:rPr>
          <w:rFonts w:asciiTheme="majorHAnsi" w:hAnsiTheme="majorHAnsi"/>
          <w:spacing w:val="3"/>
        </w:rPr>
        <w:t>L</w:t>
      </w:r>
      <w:r w:rsidRPr="007163F1">
        <w:rPr>
          <w:rFonts w:asciiTheme="majorHAnsi" w:hAnsiTheme="majorHAnsi"/>
          <w:spacing w:val="6"/>
        </w:rPr>
        <w:t>oo</w:t>
      </w:r>
      <w:r w:rsidRPr="007163F1">
        <w:rPr>
          <w:rFonts w:asciiTheme="majorHAnsi" w:hAnsiTheme="majorHAnsi"/>
          <w:spacing w:val="3"/>
        </w:rPr>
        <w:t>k</w:t>
      </w:r>
      <w:r w:rsidRPr="007163F1">
        <w:rPr>
          <w:rFonts w:asciiTheme="majorHAnsi" w:hAnsiTheme="majorHAnsi"/>
          <w:spacing w:val="4"/>
        </w:rPr>
        <w:t>i</w:t>
      </w:r>
      <w:r w:rsidRPr="007163F1">
        <w:rPr>
          <w:rFonts w:asciiTheme="majorHAnsi" w:hAnsiTheme="majorHAnsi"/>
          <w:spacing w:val="3"/>
        </w:rPr>
        <w:t>n</w:t>
      </w:r>
      <w:r w:rsidRPr="007163F1">
        <w:rPr>
          <w:rFonts w:asciiTheme="majorHAnsi" w:hAnsiTheme="majorHAnsi"/>
        </w:rPr>
        <w:t>g</w:t>
      </w:r>
      <w:r w:rsidRPr="007163F1">
        <w:rPr>
          <w:rFonts w:asciiTheme="majorHAnsi" w:hAnsiTheme="majorHAnsi"/>
          <w:spacing w:val="1"/>
        </w:rPr>
        <w:t xml:space="preserve"> </w:t>
      </w:r>
      <w:r w:rsidRPr="007163F1">
        <w:rPr>
          <w:rFonts w:asciiTheme="majorHAnsi" w:hAnsiTheme="majorHAnsi"/>
          <w:spacing w:val="3"/>
        </w:rPr>
        <w:t>f</w:t>
      </w:r>
      <w:r w:rsidRPr="007163F1">
        <w:rPr>
          <w:rFonts w:asciiTheme="majorHAnsi" w:hAnsiTheme="majorHAnsi"/>
          <w:spacing w:val="6"/>
        </w:rPr>
        <w:t>o</w:t>
      </w:r>
      <w:r w:rsidRPr="007163F1">
        <w:rPr>
          <w:rFonts w:asciiTheme="majorHAnsi" w:hAnsiTheme="majorHAnsi"/>
        </w:rPr>
        <w:t>r</w:t>
      </w:r>
      <w:r w:rsidRPr="007163F1">
        <w:rPr>
          <w:rFonts w:asciiTheme="majorHAnsi" w:hAnsiTheme="majorHAnsi"/>
          <w:spacing w:val="6"/>
        </w:rPr>
        <w:t xml:space="preserve"> </w:t>
      </w:r>
      <w:r w:rsidRPr="007163F1">
        <w:rPr>
          <w:rFonts w:asciiTheme="majorHAnsi" w:hAnsiTheme="majorHAnsi"/>
        </w:rPr>
        <w:t>a</w:t>
      </w:r>
      <w:r w:rsidRPr="007163F1">
        <w:rPr>
          <w:rFonts w:asciiTheme="majorHAnsi" w:hAnsiTheme="majorHAnsi"/>
          <w:spacing w:val="7"/>
        </w:rPr>
        <w:t xml:space="preserve"> </w:t>
      </w:r>
      <w:r w:rsidRPr="007163F1">
        <w:rPr>
          <w:rFonts w:asciiTheme="majorHAnsi" w:hAnsiTheme="majorHAnsi"/>
          <w:spacing w:val="3"/>
        </w:rPr>
        <w:t>p</w:t>
      </w:r>
      <w:r w:rsidRPr="007163F1">
        <w:rPr>
          <w:rFonts w:asciiTheme="majorHAnsi" w:hAnsiTheme="majorHAnsi"/>
          <w:spacing w:val="6"/>
        </w:rPr>
        <w:t>o</w:t>
      </w:r>
      <w:r w:rsidRPr="007163F1">
        <w:rPr>
          <w:rFonts w:asciiTheme="majorHAnsi" w:hAnsiTheme="majorHAnsi"/>
          <w:spacing w:val="4"/>
        </w:rPr>
        <w:t>sit</w:t>
      </w:r>
      <w:r w:rsidRPr="007163F1">
        <w:rPr>
          <w:rFonts w:asciiTheme="majorHAnsi" w:hAnsiTheme="majorHAnsi"/>
          <w:spacing w:val="2"/>
        </w:rPr>
        <w:t>i</w:t>
      </w:r>
      <w:r w:rsidRPr="007163F1">
        <w:rPr>
          <w:rFonts w:asciiTheme="majorHAnsi" w:hAnsiTheme="majorHAnsi"/>
          <w:spacing w:val="6"/>
        </w:rPr>
        <w:t>o</w:t>
      </w:r>
      <w:r w:rsidRPr="007163F1">
        <w:rPr>
          <w:rFonts w:asciiTheme="majorHAnsi" w:hAnsiTheme="majorHAnsi"/>
        </w:rPr>
        <w:t>n</w:t>
      </w:r>
      <w:r w:rsidRPr="007163F1">
        <w:rPr>
          <w:rFonts w:asciiTheme="majorHAnsi" w:hAnsiTheme="majorHAnsi"/>
          <w:spacing w:val="2"/>
        </w:rPr>
        <w:t xml:space="preserve"> </w:t>
      </w:r>
      <w:r w:rsidRPr="007163F1">
        <w:rPr>
          <w:rFonts w:asciiTheme="majorHAnsi" w:hAnsiTheme="majorHAnsi"/>
        </w:rPr>
        <w:t>w</w:t>
      </w:r>
      <w:r w:rsidRPr="007163F1">
        <w:rPr>
          <w:rFonts w:asciiTheme="majorHAnsi" w:hAnsiTheme="majorHAnsi"/>
          <w:spacing w:val="5"/>
        </w:rPr>
        <w:t>i</w:t>
      </w:r>
      <w:r w:rsidRPr="007163F1">
        <w:rPr>
          <w:rFonts w:asciiTheme="majorHAnsi" w:hAnsiTheme="majorHAnsi"/>
          <w:spacing w:val="4"/>
        </w:rPr>
        <w:t>t</w:t>
      </w:r>
      <w:r w:rsidRPr="007163F1">
        <w:rPr>
          <w:rFonts w:asciiTheme="majorHAnsi" w:hAnsiTheme="majorHAnsi"/>
        </w:rPr>
        <w:t>h</w:t>
      </w:r>
      <w:r w:rsidRPr="007163F1">
        <w:rPr>
          <w:rFonts w:asciiTheme="majorHAnsi" w:hAnsiTheme="majorHAnsi"/>
          <w:spacing w:val="4"/>
        </w:rPr>
        <w:t xml:space="preserve"> </w:t>
      </w:r>
      <w:r w:rsidRPr="007163F1">
        <w:rPr>
          <w:rFonts w:asciiTheme="majorHAnsi" w:hAnsiTheme="majorHAnsi"/>
          <w:spacing w:val="5"/>
        </w:rPr>
        <w:t>a</w:t>
      </w:r>
      <w:r w:rsidRPr="007163F1">
        <w:rPr>
          <w:rFonts w:asciiTheme="majorHAnsi" w:hAnsiTheme="majorHAnsi"/>
        </w:rPr>
        <w:t>n</w:t>
      </w:r>
      <w:r w:rsidRPr="007163F1">
        <w:rPr>
          <w:rFonts w:asciiTheme="majorHAnsi" w:hAnsiTheme="majorHAnsi"/>
          <w:spacing w:val="6"/>
        </w:rPr>
        <w:t xml:space="preserve"> </w:t>
      </w:r>
      <w:r w:rsidRPr="007163F1">
        <w:rPr>
          <w:rFonts w:asciiTheme="majorHAnsi" w:hAnsiTheme="majorHAnsi"/>
          <w:spacing w:val="5"/>
        </w:rPr>
        <w:t>e</w:t>
      </w:r>
      <w:r w:rsidRPr="007163F1">
        <w:rPr>
          <w:rFonts w:asciiTheme="majorHAnsi" w:hAnsiTheme="majorHAnsi"/>
          <w:spacing w:val="3"/>
        </w:rPr>
        <w:t>x</w:t>
      </w:r>
      <w:r w:rsidRPr="007163F1">
        <w:rPr>
          <w:rFonts w:asciiTheme="majorHAnsi" w:hAnsiTheme="majorHAnsi"/>
          <w:spacing w:val="5"/>
        </w:rPr>
        <w:t>c</w:t>
      </w:r>
      <w:r w:rsidRPr="007163F1">
        <w:rPr>
          <w:rFonts w:asciiTheme="majorHAnsi" w:hAnsiTheme="majorHAnsi"/>
          <w:spacing w:val="4"/>
        </w:rPr>
        <w:t>iti</w:t>
      </w:r>
      <w:r w:rsidRPr="007163F1">
        <w:rPr>
          <w:rFonts w:asciiTheme="majorHAnsi" w:hAnsiTheme="majorHAnsi"/>
          <w:spacing w:val="3"/>
        </w:rPr>
        <w:t>n</w:t>
      </w:r>
      <w:r w:rsidRPr="007163F1">
        <w:rPr>
          <w:rFonts w:asciiTheme="majorHAnsi" w:hAnsiTheme="majorHAnsi"/>
        </w:rPr>
        <w:t>g</w:t>
      </w:r>
      <w:r w:rsidRPr="007163F1">
        <w:rPr>
          <w:rFonts w:asciiTheme="majorHAnsi" w:hAnsiTheme="majorHAnsi"/>
          <w:spacing w:val="11"/>
        </w:rPr>
        <w:t xml:space="preserve"> </w:t>
      </w:r>
      <w:r w:rsidRPr="007163F1">
        <w:rPr>
          <w:rFonts w:asciiTheme="majorHAnsi" w:hAnsiTheme="majorHAnsi"/>
          <w:spacing w:val="5"/>
        </w:rPr>
        <w:t>a</w:t>
      </w:r>
      <w:r w:rsidRPr="007163F1">
        <w:rPr>
          <w:rFonts w:asciiTheme="majorHAnsi" w:hAnsiTheme="majorHAnsi"/>
          <w:spacing w:val="1"/>
        </w:rPr>
        <w:t>n</w:t>
      </w:r>
      <w:r w:rsidRPr="007163F1">
        <w:rPr>
          <w:rFonts w:asciiTheme="majorHAnsi" w:hAnsiTheme="majorHAnsi"/>
        </w:rPr>
        <w:t>d</w:t>
      </w:r>
      <w:r w:rsidRPr="007163F1">
        <w:rPr>
          <w:rFonts w:asciiTheme="majorHAnsi" w:hAnsiTheme="majorHAnsi"/>
          <w:spacing w:val="8"/>
        </w:rPr>
        <w:t xml:space="preserve"> </w:t>
      </w:r>
      <w:r w:rsidRPr="007163F1">
        <w:rPr>
          <w:rFonts w:asciiTheme="majorHAnsi" w:hAnsiTheme="majorHAnsi"/>
          <w:spacing w:val="5"/>
        </w:rPr>
        <w:t>a</w:t>
      </w:r>
      <w:r w:rsidRPr="007163F1">
        <w:rPr>
          <w:rFonts w:asciiTheme="majorHAnsi" w:hAnsiTheme="majorHAnsi"/>
          <w:spacing w:val="1"/>
        </w:rPr>
        <w:t>m</w:t>
      </w:r>
      <w:r w:rsidRPr="007163F1">
        <w:rPr>
          <w:rFonts w:asciiTheme="majorHAnsi" w:hAnsiTheme="majorHAnsi"/>
          <w:spacing w:val="6"/>
        </w:rPr>
        <w:t>b</w:t>
      </w:r>
      <w:r w:rsidRPr="007163F1">
        <w:rPr>
          <w:rFonts w:asciiTheme="majorHAnsi" w:hAnsiTheme="majorHAnsi"/>
          <w:spacing w:val="4"/>
        </w:rPr>
        <w:t>it</w:t>
      </w:r>
      <w:r w:rsidRPr="007163F1">
        <w:rPr>
          <w:rFonts w:asciiTheme="majorHAnsi" w:hAnsiTheme="majorHAnsi"/>
          <w:spacing w:val="2"/>
        </w:rPr>
        <w:t>i</w:t>
      </w:r>
      <w:r w:rsidRPr="007163F1">
        <w:rPr>
          <w:rFonts w:asciiTheme="majorHAnsi" w:hAnsiTheme="majorHAnsi"/>
          <w:spacing w:val="6"/>
        </w:rPr>
        <w:t>o</w:t>
      </w:r>
      <w:r w:rsidRPr="007163F1">
        <w:rPr>
          <w:rFonts w:asciiTheme="majorHAnsi" w:hAnsiTheme="majorHAnsi"/>
          <w:spacing w:val="3"/>
        </w:rPr>
        <w:t>u</w:t>
      </w:r>
      <w:r w:rsidRPr="007163F1">
        <w:rPr>
          <w:rFonts w:asciiTheme="majorHAnsi" w:hAnsiTheme="majorHAnsi"/>
        </w:rPr>
        <w:t>s</w:t>
      </w:r>
      <w:r w:rsidRPr="007163F1">
        <w:rPr>
          <w:rFonts w:asciiTheme="majorHAnsi" w:hAnsiTheme="majorHAnsi"/>
          <w:spacing w:val="4"/>
        </w:rPr>
        <w:t xml:space="preserve"> </w:t>
      </w:r>
      <w:r w:rsidRPr="007163F1">
        <w:rPr>
          <w:rFonts w:asciiTheme="majorHAnsi" w:hAnsiTheme="majorHAnsi"/>
          <w:spacing w:val="3"/>
        </w:rPr>
        <w:t>co</w:t>
      </w:r>
      <w:r w:rsidRPr="007163F1">
        <w:rPr>
          <w:rFonts w:asciiTheme="majorHAnsi" w:hAnsiTheme="majorHAnsi"/>
          <w:spacing w:val="1"/>
        </w:rPr>
        <w:t>m</w:t>
      </w:r>
      <w:r w:rsidRPr="007163F1">
        <w:rPr>
          <w:rFonts w:asciiTheme="majorHAnsi" w:hAnsiTheme="majorHAnsi"/>
          <w:spacing w:val="6"/>
        </w:rPr>
        <w:t>p</w:t>
      </w:r>
      <w:r w:rsidRPr="007163F1">
        <w:rPr>
          <w:rFonts w:asciiTheme="majorHAnsi" w:hAnsiTheme="majorHAnsi"/>
          <w:spacing w:val="5"/>
        </w:rPr>
        <w:t>a</w:t>
      </w:r>
      <w:r w:rsidRPr="007163F1">
        <w:rPr>
          <w:rFonts w:asciiTheme="majorHAnsi" w:hAnsiTheme="majorHAnsi"/>
          <w:spacing w:val="6"/>
        </w:rPr>
        <w:t>n</w:t>
      </w:r>
      <w:r w:rsidRPr="007163F1">
        <w:rPr>
          <w:rFonts w:asciiTheme="majorHAnsi" w:hAnsiTheme="majorHAnsi"/>
        </w:rPr>
        <w:t>y</w:t>
      </w:r>
      <w:r w:rsidRPr="007163F1">
        <w:rPr>
          <w:rFonts w:asciiTheme="majorHAnsi" w:hAnsiTheme="majorHAnsi"/>
          <w:spacing w:val="1"/>
        </w:rPr>
        <w:t xml:space="preserve"> </w:t>
      </w:r>
      <w:r w:rsidRPr="007163F1">
        <w:rPr>
          <w:rFonts w:asciiTheme="majorHAnsi" w:hAnsiTheme="majorHAnsi"/>
          <w:spacing w:val="4"/>
        </w:rPr>
        <w:t>t</w:t>
      </w:r>
      <w:r w:rsidRPr="007163F1">
        <w:rPr>
          <w:rFonts w:asciiTheme="majorHAnsi" w:hAnsiTheme="majorHAnsi"/>
          <w:spacing w:val="3"/>
        </w:rPr>
        <w:t>h</w:t>
      </w:r>
      <w:r w:rsidRPr="007163F1">
        <w:rPr>
          <w:rFonts w:asciiTheme="majorHAnsi" w:hAnsiTheme="majorHAnsi"/>
          <w:spacing w:val="5"/>
        </w:rPr>
        <w:t>a</w:t>
      </w:r>
      <w:r w:rsidRPr="007163F1">
        <w:rPr>
          <w:rFonts w:asciiTheme="majorHAnsi" w:hAnsiTheme="majorHAnsi"/>
        </w:rPr>
        <w:t>t</w:t>
      </w:r>
      <w:r w:rsidRPr="007163F1">
        <w:rPr>
          <w:rFonts w:asciiTheme="majorHAnsi" w:hAnsiTheme="majorHAnsi"/>
          <w:spacing w:val="6"/>
        </w:rPr>
        <w:t xml:space="preserve"> p</w:t>
      </w:r>
      <w:r w:rsidRPr="007163F1">
        <w:rPr>
          <w:rFonts w:asciiTheme="majorHAnsi" w:hAnsiTheme="majorHAnsi"/>
          <w:spacing w:val="3"/>
        </w:rPr>
        <w:t>r</w:t>
      </w:r>
      <w:r w:rsidRPr="007163F1">
        <w:rPr>
          <w:rFonts w:asciiTheme="majorHAnsi" w:hAnsiTheme="majorHAnsi"/>
          <w:spacing w:val="6"/>
        </w:rPr>
        <w:t>o</w:t>
      </w:r>
      <w:r w:rsidRPr="007163F1">
        <w:rPr>
          <w:rFonts w:asciiTheme="majorHAnsi" w:hAnsiTheme="majorHAnsi"/>
          <w:spacing w:val="3"/>
        </w:rPr>
        <w:t>v</w:t>
      </w:r>
      <w:r w:rsidRPr="007163F1">
        <w:rPr>
          <w:rFonts w:asciiTheme="majorHAnsi" w:hAnsiTheme="majorHAnsi"/>
          <w:spacing w:val="2"/>
        </w:rPr>
        <w:t>i</w:t>
      </w:r>
      <w:r w:rsidRPr="007163F1">
        <w:rPr>
          <w:rFonts w:asciiTheme="majorHAnsi" w:hAnsiTheme="majorHAnsi"/>
          <w:spacing w:val="6"/>
        </w:rPr>
        <w:t>d</w:t>
      </w:r>
      <w:r w:rsidRPr="007163F1">
        <w:rPr>
          <w:rFonts w:asciiTheme="majorHAnsi" w:hAnsiTheme="majorHAnsi"/>
          <w:spacing w:val="5"/>
        </w:rPr>
        <w:t>e</w:t>
      </w:r>
      <w:r w:rsidRPr="007163F1">
        <w:rPr>
          <w:rFonts w:asciiTheme="majorHAnsi" w:hAnsiTheme="majorHAnsi"/>
        </w:rPr>
        <w:t xml:space="preserve">s </w:t>
      </w:r>
      <w:r w:rsidRPr="007163F1">
        <w:rPr>
          <w:rFonts w:asciiTheme="majorHAnsi" w:hAnsiTheme="majorHAnsi"/>
          <w:spacing w:val="5"/>
        </w:rPr>
        <w:t>r</w:t>
      </w:r>
      <w:r w:rsidRPr="007163F1">
        <w:rPr>
          <w:rFonts w:asciiTheme="majorHAnsi" w:hAnsiTheme="majorHAnsi"/>
          <w:spacing w:val="3"/>
        </w:rPr>
        <w:t>o</w:t>
      </w:r>
      <w:r w:rsidRPr="007163F1">
        <w:rPr>
          <w:rFonts w:asciiTheme="majorHAnsi" w:hAnsiTheme="majorHAnsi"/>
          <w:spacing w:val="6"/>
        </w:rPr>
        <w:t>o</w:t>
      </w:r>
      <w:r w:rsidRPr="007163F1">
        <w:rPr>
          <w:rFonts w:asciiTheme="majorHAnsi" w:hAnsiTheme="majorHAnsi"/>
        </w:rPr>
        <w:t>m</w:t>
      </w:r>
      <w:r w:rsidRPr="007163F1">
        <w:rPr>
          <w:rFonts w:asciiTheme="majorHAnsi" w:hAnsiTheme="majorHAnsi"/>
          <w:spacing w:val="2"/>
        </w:rPr>
        <w:t xml:space="preserve"> </w:t>
      </w:r>
      <w:r w:rsidRPr="007163F1">
        <w:rPr>
          <w:rFonts w:asciiTheme="majorHAnsi" w:hAnsiTheme="majorHAnsi"/>
          <w:spacing w:val="3"/>
        </w:rPr>
        <w:t>f</w:t>
      </w:r>
      <w:r w:rsidRPr="007163F1">
        <w:rPr>
          <w:rFonts w:asciiTheme="majorHAnsi" w:hAnsiTheme="majorHAnsi"/>
          <w:spacing w:val="6"/>
        </w:rPr>
        <w:t>o</w:t>
      </w:r>
      <w:r w:rsidRPr="007163F1">
        <w:rPr>
          <w:rFonts w:asciiTheme="majorHAnsi" w:hAnsiTheme="majorHAnsi"/>
        </w:rPr>
        <w:t>r</w:t>
      </w:r>
      <w:r w:rsidRPr="007163F1">
        <w:rPr>
          <w:rFonts w:asciiTheme="majorHAnsi" w:hAnsiTheme="majorHAnsi"/>
          <w:spacing w:val="6"/>
        </w:rPr>
        <w:t xml:space="preserve"> p</w:t>
      </w:r>
      <w:r w:rsidRPr="007163F1">
        <w:rPr>
          <w:rFonts w:asciiTheme="majorHAnsi" w:hAnsiTheme="majorHAnsi"/>
          <w:spacing w:val="3"/>
        </w:rPr>
        <w:t>r</w:t>
      </w:r>
      <w:r w:rsidRPr="007163F1">
        <w:rPr>
          <w:rFonts w:asciiTheme="majorHAnsi" w:hAnsiTheme="majorHAnsi"/>
          <w:spacing w:val="6"/>
        </w:rPr>
        <w:t>o</w:t>
      </w:r>
      <w:r w:rsidRPr="007163F1">
        <w:rPr>
          <w:rFonts w:asciiTheme="majorHAnsi" w:hAnsiTheme="majorHAnsi"/>
          <w:spacing w:val="3"/>
        </w:rPr>
        <w:t>gr</w:t>
      </w:r>
      <w:r w:rsidRPr="007163F1">
        <w:rPr>
          <w:rFonts w:asciiTheme="majorHAnsi" w:hAnsiTheme="majorHAnsi"/>
          <w:spacing w:val="5"/>
        </w:rPr>
        <w:t>e</w:t>
      </w:r>
      <w:r w:rsidRPr="007163F1">
        <w:rPr>
          <w:rFonts w:asciiTheme="majorHAnsi" w:hAnsiTheme="majorHAnsi"/>
          <w:spacing w:val="4"/>
        </w:rPr>
        <w:t>ssi</w:t>
      </w:r>
      <w:r w:rsidRPr="007163F1">
        <w:rPr>
          <w:rFonts w:asciiTheme="majorHAnsi" w:hAnsiTheme="majorHAnsi"/>
          <w:spacing w:val="6"/>
        </w:rPr>
        <w:t>o</w:t>
      </w:r>
      <w:r w:rsidRPr="007163F1">
        <w:rPr>
          <w:rFonts w:asciiTheme="majorHAnsi" w:hAnsiTheme="majorHAnsi"/>
          <w:spacing w:val="5"/>
        </w:rPr>
        <w:t>n</w:t>
      </w:r>
      <w:r w:rsidRPr="007163F1">
        <w:rPr>
          <w:rFonts w:asciiTheme="majorHAnsi" w:hAnsiTheme="majorHAnsi"/>
        </w:rPr>
        <w:t>.</w:t>
      </w:r>
    </w:p>
    <w:p w14:paraId="5615FE0E" w14:textId="77777777" w:rsidR="00341B90" w:rsidRPr="007163F1" w:rsidRDefault="00341B90">
      <w:pPr>
        <w:spacing w:before="9" w:line="100" w:lineRule="exact"/>
        <w:rPr>
          <w:rFonts w:asciiTheme="majorHAnsi" w:hAnsiTheme="majorHAnsi"/>
          <w:sz w:val="11"/>
          <w:szCs w:val="11"/>
        </w:rPr>
      </w:pPr>
    </w:p>
    <w:p w14:paraId="24C04AD6" w14:textId="77777777" w:rsidR="00341B90" w:rsidRPr="007163F1" w:rsidRDefault="00341B90">
      <w:pPr>
        <w:spacing w:line="200" w:lineRule="exact"/>
        <w:rPr>
          <w:rFonts w:asciiTheme="majorHAnsi" w:hAnsiTheme="majorHAnsi"/>
        </w:rPr>
      </w:pPr>
    </w:p>
    <w:p w14:paraId="0003AEDD" w14:textId="77777777" w:rsidR="00341B90" w:rsidRPr="007163F1" w:rsidRDefault="007163F1">
      <w:pPr>
        <w:rPr>
          <w:rFonts w:asciiTheme="majorHAnsi" w:hAnsiTheme="majorHAnsi"/>
          <w:b/>
          <w:bCs/>
          <w:sz w:val="22"/>
          <w:szCs w:val="22"/>
        </w:rPr>
      </w:pPr>
      <w:r w:rsidRPr="007163F1">
        <w:rPr>
          <w:rFonts w:asciiTheme="majorHAnsi" w:hAnsiTheme="majorHAnsi"/>
          <w:b/>
          <w:bCs/>
          <w:spacing w:val="7"/>
          <w:sz w:val="22"/>
          <w:szCs w:val="22"/>
        </w:rPr>
        <w:t>W</w:t>
      </w:r>
      <w:r w:rsidRPr="007163F1">
        <w:rPr>
          <w:rFonts w:asciiTheme="majorHAnsi" w:hAnsiTheme="majorHAnsi"/>
          <w:b/>
          <w:bCs/>
          <w:spacing w:val="6"/>
          <w:sz w:val="22"/>
          <w:szCs w:val="22"/>
        </w:rPr>
        <w:t>OR</w:t>
      </w:r>
      <w:r w:rsidRPr="007163F1">
        <w:rPr>
          <w:rFonts w:asciiTheme="majorHAnsi" w:hAnsiTheme="majorHAnsi"/>
          <w:b/>
          <w:bCs/>
          <w:sz w:val="22"/>
          <w:szCs w:val="22"/>
        </w:rPr>
        <w:t>K</w:t>
      </w:r>
      <w:r w:rsidRPr="007163F1">
        <w:rPr>
          <w:rFonts w:asciiTheme="majorHAnsi" w:hAnsiTheme="majorHAnsi"/>
          <w:b/>
          <w:bCs/>
          <w:spacing w:val="16"/>
          <w:sz w:val="22"/>
          <w:szCs w:val="22"/>
        </w:rPr>
        <w:t xml:space="preserve"> </w:t>
      </w:r>
      <w:r w:rsidRPr="007163F1">
        <w:rPr>
          <w:rFonts w:asciiTheme="majorHAnsi" w:hAnsiTheme="majorHAnsi"/>
          <w:b/>
          <w:bCs/>
          <w:spacing w:val="6"/>
          <w:sz w:val="22"/>
          <w:szCs w:val="22"/>
        </w:rPr>
        <w:t>E</w:t>
      </w:r>
      <w:r w:rsidRPr="007163F1">
        <w:rPr>
          <w:rFonts w:asciiTheme="majorHAnsi" w:hAnsiTheme="majorHAnsi"/>
          <w:b/>
          <w:bCs/>
          <w:spacing w:val="8"/>
          <w:sz w:val="22"/>
          <w:szCs w:val="22"/>
        </w:rPr>
        <w:t>X</w:t>
      </w:r>
      <w:r w:rsidRPr="007163F1">
        <w:rPr>
          <w:rFonts w:asciiTheme="majorHAnsi" w:hAnsiTheme="majorHAnsi"/>
          <w:b/>
          <w:bCs/>
          <w:spacing w:val="7"/>
          <w:sz w:val="22"/>
          <w:szCs w:val="22"/>
        </w:rPr>
        <w:t>P</w:t>
      </w:r>
      <w:r w:rsidRPr="007163F1">
        <w:rPr>
          <w:rFonts w:asciiTheme="majorHAnsi" w:hAnsiTheme="majorHAnsi"/>
          <w:b/>
          <w:bCs/>
          <w:spacing w:val="9"/>
          <w:sz w:val="22"/>
          <w:szCs w:val="22"/>
        </w:rPr>
        <w:t>ER</w:t>
      </w:r>
      <w:r w:rsidRPr="007163F1">
        <w:rPr>
          <w:rFonts w:asciiTheme="majorHAnsi" w:hAnsiTheme="majorHAnsi"/>
          <w:b/>
          <w:bCs/>
          <w:spacing w:val="6"/>
          <w:sz w:val="22"/>
          <w:szCs w:val="22"/>
        </w:rPr>
        <w:t>IE</w:t>
      </w:r>
      <w:r w:rsidRPr="007163F1">
        <w:rPr>
          <w:rFonts w:asciiTheme="majorHAnsi" w:hAnsiTheme="majorHAnsi"/>
          <w:b/>
          <w:bCs/>
          <w:spacing w:val="8"/>
          <w:sz w:val="22"/>
          <w:szCs w:val="22"/>
        </w:rPr>
        <w:t>N</w:t>
      </w:r>
      <w:r w:rsidRPr="007163F1">
        <w:rPr>
          <w:rFonts w:asciiTheme="majorHAnsi" w:hAnsiTheme="majorHAnsi"/>
          <w:b/>
          <w:bCs/>
          <w:spacing w:val="6"/>
          <w:sz w:val="22"/>
          <w:szCs w:val="22"/>
        </w:rPr>
        <w:t>C</w:t>
      </w:r>
      <w:r w:rsidRPr="007163F1">
        <w:rPr>
          <w:rFonts w:asciiTheme="majorHAnsi" w:hAnsiTheme="majorHAnsi"/>
          <w:b/>
          <w:bCs/>
          <w:sz w:val="22"/>
          <w:szCs w:val="22"/>
        </w:rPr>
        <w:t>E</w:t>
      </w:r>
    </w:p>
    <w:p w14:paraId="285813D3" w14:textId="77777777" w:rsidR="00341B90" w:rsidRPr="007163F1" w:rsidRDefault="00341B90">
      <w:pPr>
        <w:spacing w:before="6" w:line="280" w:lineRule="exact"/>
        <w:rPr>
          <w:rFonts w:asciiTheme="majorHAnsi" w:hAnsiTheme="majorHAnsi"/>
          <w:sz w:val="28"/>
          <w:szCs w:val="28"/>
        </w:rPr>
      </w:pPr>
    </w:p>
    <w:p w14:paraId="55FD60B1" w14:textId="77777777" w:rsidR="00341B90" w:rsidRPr="007163F1" w:rsidRDefault="007163F1">
      <w:pPr>
        <w:rPr>
          <w:rFonts w:asciiTheme="majorHAnsi" w:hAnsiTheme="majorHAnsi"/>
        </w:rPr>
      </w:pPr>
      <w:r w:rsidRPr="007163F1">
        <w:rPr>
          <w:rFonts w:asciiTheme="majorHAnsi" w:hAnsiTheme="majorHAnsi"/>
          <w:b/>
          <w:i/>
          <w:spacing w:val="2"/>
        </w:rPr>
        <w:t>S</w:t>
      </w:r>
      <w:r w:rsidRPr="007163F1">
        <w:rPr>
          <w:rFonts w:asciiTheme="majorHAnsi" w:hAnsiTheme="majorHAnsi"/>
          <w:b/>
          <w:i/>
          <w:spacing w:val="6"/>
        </w:rPr>
        <w:t>m</w:t>
      </w:r>
      <w:r w:rsidRPr="007163F1">
        <w:rPr>
          <w:rFonts w:asciiTheme="majorHAnsi" w:hAnsiTheme="majorHAnsi"/>
          <w:b/>
          <w:i/>
          <w:spacing w:val="2"/>
        </w:rPr>
        <w:t>ith</w:t>
      </w:r>
      <w:r w:rsidRPr="007163F1">
        <w:rPr>
          <w:rFonts w:asciiTheme="majorHAnsi" w:hAnsiTheme="majorHAnsi"/>
          <w:b/>
          <w:i/>
        </w:rPr>
        <w:t>s</w:t>
      </w:r>
      <w:r w:rsidRPr="007163F1">
        <w:rPr>
          <w:rFonts w:asciiTheme="majorHAnsi" w:hAnsiTheme="majorHAnsi"/>
          <w:b/>
          <w:i/>
          <w:spacing w:val="-2"/>
        </w:rPr>
        <w:t xml:space="preserve"> </w:t>
      </w:r>
      <w:r w:rsidRPr="007163F1">
        <w:rPr>
          <w:rFonts w:asciiTheme="majorHAnsi" w:hAnsiTheme="majorHAnsi"/>
          <w:b/>
          <w:i/>
          <w:spacing w:val="1"/>
        </w:rPr>
        <w:t>R</w:t>
      </w:r>
      <w:r w:rsidRPr="007163F1">
        <w:rPr>
          <w:rFonts w:asciiTheme="majorHAnsi" w:hAnsiTheme="majorHAnsi"/>
          <w:b/>
          <w:i/>
          <w:spacing w:val="3"/>
        </w:rPr>
        <w:t>e</w:t>
      </w:r>
      <w:r w:rsidRPr="007163F1">
        <w:rPr>
          <w:rFonts w:asciiTheme="majorHAnsi" w:hAnsiTheme="majorHAnsi"/>
          <w:b/>
          <w:i/>
          <w:spacing w:val="2"/>
        </w:rPr>
        <w:t>t</w:t>
      </w:r>
      <w:r w:rsidRPr="007163F1">
        <w:rPr>
          <w:rFonts w:asciiTheme="majorHAnsi" w:hAnsiTheme="majorHAnsi"/>
          <w:b/>
          <w:i/>
          <w:spacing w:val="3"/>
        </w:rPr>
        <w:t>a</w:t>
      </w:r>
      <w:r w:rsidRPr="007163F1">
        <w:rPr>
          <w:rFonts w:asciiTheme="majorHAnsi" w:hAnsiTheme="majorHAnsi"/>
          <w:b/>
          <w:i/>
          <w:spacing w:val="2"/>
        </w:rPr>
        <w:t>i</w:t>
      </w:r>
      <w:r w:rsidRPr="007163F1">
        <w:rPr>
          <w:rFonts w:asciiTheme="majorHAnsi" w:hAnsiTheme="majorHAnsi"/>
          <w:b/>
          <w:i/>
        </w:rPr>
        <w:t>l</w:t>
      </w:r>
      <w:r w:rsidRPr="007163F1">
        <w:rPr>
          <w:rFonts w:asciiTheme="majorHAnsi" w:hAnsiTheme="majorHAnsi"/>
          <w:b/>
          <w:i/>
          <w:spacing w:val="-3"/>
        </w:rPr>
        <w:t xml:space="preserve"> </w:t>
      </w:r>
      <w:r w:rsidRPr="007163F1">
        <w:rPr>
          <w:rFonts w:asciiTheme="majorHAnsi" w:hAnsiTheme="majorHAnsi"/>
          <w:b/>
          <w:i/>
          <w:spacing w:val="1"/>
        </w:rPr>
        <w:t>F</w:t>
      </w:r>
      <w:r w:rsidRPr="007163F1">
        <w:rPr>
          <w:rFonts w:asciiTheme="majorHAnsi" w:hAnsiTheme="majorHAnsi"/>
          <w:b/>
          <w:i/>
          <w:spacing w:val="2"/>
        </w:rPr>
        <w:t>urnitur</w:t>
      </w:r>
      <w:r w:rsidRPr="007163F1">
        <w:rPr>
          <w:rFonts w:asciiTheme="majorHAnsi" w:hAnsiTheme="majorHAnsi"/>
          <w:b/>
          <w:i/>
        </w:rPr>
        <w:t>e</w:t>
      </w:r>
      <w:r w:rsidRPr="007163F1">
        <w:rPr>
          <w:rFonts w:asciiTheme="majorHAnsi" w:hAnsiTheme="majorHAnsi"/>
          <w:b/>
          <w:i/>
          <w:spacing w:val="-3"/>
        </w:rPr>
        <w:t xml:space="preserve"> </w:t>
      </w:r>
      <w:r w:rsidRPr="007163F1">
        <w:rPr>
          <w:rFonts w:asciiTheme="majorHAnsi" w:hAnsiTheme="majorHAnsi"/>
          <w:b/>
          <w:i/>
          <w:spacing w:val="2"/>
        </w:rPr>
        <w:t>St</w:t>
      </w:r>
      <w:r w:rsidRPr="007163F1">
        <w:rPr>
          <w:rFonts w:asciiTheme="majorHAnsi" w:hAnsiTheme="majorHAnsi"/>
          <w:b/>
          <w:i/>
          <w:spacing w:val="3"/>
        </w:rPr>
        <w:t>o</w:t>
      </w:r>
      <w:r w:rsidRPr="007163F1">
        <w:rPr>
          <w:rFonts w:asciiTheme="majorHAnsi" w:hAnsiTheme="majorHAnsi"/>
          <w:b/>
          <w:i/>
          <w:spacing w:val="2"/>
        </w:rPr>
        <w:t>r</w:t>
      </w:r>
      <w:r w:rsidRPr="007163F1">
        <w:rPr>
          <w:rFonts w:asciiTheme="majorHAnsi" w:hAnsiTheme="majorHAnsi"/>
          <w:b/>
          <w:i/>
        </w:rPr>
        <w:t>e</w:t>
      </w:r>
      <w:r w:rsidRPr="007163F1">
        <w:rPr>
          <w:rFonts w:asciiTheme="majorHAnsi" w:hAnsiTheme="majorHAnsi"/>
          <w:b/>
          <w:i/>
          <w:spacing w:val="7"/>
        </w:rPr>
        <w:t xml:space="preserve"> </w:t>
      </w:r>
      <w:r w:rsidRPr="007163F1">
        <w:rPr>
          <w:rFonts w:asciiTheme="majorHAnsi" w:hAnsiTheme="majorHAnsi"/>
          <w:b/>
          <w:i/>
        </w:rPr>
        <w:t>–</w:t>
      </w:r>
      <w:r w:rsidRPr="007163F1">
        <w:rPr>
          <w:rFonts w:asciiTheme="majorHAnsi" w:hAnsiTheme="majorHAnsi"/>
          <w:b/>
          <w:i/>
          <w:spacing w:val="5"/>
        </w:rPr>
        <w:t xml:space="preserve"> </w:t>
      </w:r>
      <w:r w:rsidRPr="007163F1">
        <w:rPr>
          <w:rFonts w:asciiTheme="majorHAnsi" w:hAnsiTheme="majorHAnsi"/>
          <w:b/>
          <w:i/>
          <w:spacing w:val="1"/>
        </w:rPr>
        <w:t>Co</w:t>
      </w:r>
      <w:r w:rsidRPr="007163F1">
        <w:rPr>
          <w:rFonts w:asciiTheme="majorHAnsi" w:hAnsiTheme="majorHAnsi"/>
          <w:b/>
          <w:i/>
          <w:spacing w:val="3"/>
        </w:rPr>
        <w:t>ve</w:t>
      </w:r>
      <w:r w:rsidRPr="007163F1">
        <w:rPr>
          <w:rFonts w:asciiTheme="majorHAnsi" w:hAnsiTheme="majorHAnsi"/>
          <w:b/>
          <w:i/>
          <w:spacing w:val="2"/>
        </w:rPr>
        <w:t>ntr</w:t>
      </w:r>
      <w:r w:rsidRPr="007163F1">
        <w:rPr>
          <w:rFonts w:asciiTheme="majorHAnsi" w:hAnsiTheme="majorHAnsi"/>
          <w:b/>
          <w:i/>
        </w:rPr>
        <w:t>y</w:t>
      </w:r>
    </w:p>
    <w:p w14:paraId="74734233" w14:textId="204DE470" w:rsidR="00341B90" w:rsidRPr="007163F1" w:rsidRDefault="007163F1">
      <w:pPr>
        <w:spacing w:line="240" w:lineRule="exact"/>
        <w:rPr>
          <w:rFonts w:asciiTheme="majorHAnsi" w:hAnsiTheme="majorHAnsi"/>
        </w:rPr>
      </w:pPr>
      <w:r w:rsidRPr="007163F1">
        <w:rPr>
          <w:rFonts w:asciiTheme="majorHAnsi" w:hAnsiTheme="majorHAnsi"/>
          <w:spacing w:val="2"/>
          <w:sz w:val="22"/>
          <w:szCs w:val="22"/>
        </w:rPr>
        <w:t>SE</w:t>
      </w:r>
      <w:r w:rsidRPr="007163F1">
        <w:rPr>
          <w:rFonts w:asciiTheme="majorHAnsi" w:hAnsiTheme="majorHAnsi"/>
          <w:spacing w:val="1"/>
          <w:sz w:val="22"/>
          <w:szCs w:val="22"/>
        </w:rPr>
        <w:t>CUR</w:t>
      </w:r>
      <w:r w:rsidRPr="007163F1">
        <w:rPr>
          <w:rFonts w:asciiTheme="majorHAnsi" w:hAnsiTheme="majorHAnsi"/>
          <w:spacing w:val="-2"/>
          <w:sz w:val="22"/>
          <w:szCs w:val="22"/>
        </w:rPr>
        <w:t>I</w:t>
      </w:r>
      <w:r w:rsidRPr="007163F1">
        <w:rPr>
          <w:rFonts w:asciiTheme="majorHAnsi" w:hAnsiTheme="majorHAnsi"/>
          <w:spacing w:val="4"/>
          <w:sz w:val="22"/>
          <w:szCs w:val="22"/>
        </w:rPr>
        <w:t>T</w:t>
      </w:r>
      <w:r w:rsidRPr="007163F1">
        <w:rPr>
          <w:rFonts w:asciiTheme="majorHAnsi" w:hAnsiTheme="majorHAnsi"/>
          <w:sz w:val="22"/>
          <w:szCs w:val="22"/>
        </w:rPr>
        <w:t>Y</w:t>
      </w:r>
      <w:r w:rsidRPr="007163F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7163F1">
        <w:rPr>
          <w:rFonts w:asciiTheme="majorHAnsi" w:hAnsiTheme="majorHAnsi"/>
          <w:spacing w:val="1"/>
          <w:sz w:val="22"/>
          <w:szCs w:val="22"/>
        </w:rPr>
        <w:t>GUAR</w:t>
      </w:r>
      <w:r w:rsidRPr="007163F1">
        <w:rPr>
          <w:rFonts w:asciiTheme="majorHAnsi" w:hAnsiTheme="majorHAnsi"/>
          <w:sz w:val="22"/>
          <w:szCs w:val="22"/>
        </w:rPr>
        <w:t xml:space="preserve">D        </w:t>
      </w:r>
      <w:r w:rsidRPr="007163F1">
        <w:rPr>
          <w:rFonts w:asciiTheme="majorHAnsi" w:hAnsiTheme="majorHAnsi"/>
          <w:spacing w:val="25"/>
          <w:sz w:val="22"/>
          <w:szCs w:val="22"/>
        </w:rPr>
        <w:t xml:space="preserve"> </w:t>
      </w:r>
      <w:r w:rsidRPr="007163F1">
        <w:rPr>
          <w:rFonts w:asciiTheme="majorHAnsi" w:hAnsiTheme="majorHAnsi"/>
          <w:spacing w:val="4"/>
        </w:rPr>
        <w:t>J</w:t>
      </w:r>
      <w:r w:rsidRPr="007163F1">
        <w:rPr>
          <w:rFonts w:asciiTheme="majorHAnsi" w:hAnsiTheme="majorHAnsi"/>
          <w:spacing w:val="1"/>
        </w:rPr>
        <w:t>un</w:t>
      </w:r>
      <w:r w:rsidRPr="007163F1">
        <w:rPr>
          <w:rFonts w:asciiTheme="majorHAnsi" w:hAnsiTheme="majorHAnsi"/>
        </w:rPr>
        <w:t>e</w:t>
      </w:r>
      <w:r w:rsidRPr="007163F1">
        <w:rPr>
          <w:rFonts w:asciiTheme="majorHAnsi" w:hAnsiTheme="majorHAnsi"/>
          <w:spacing w:val="2"/>
        </w:rPr>
        <w:t xml:space="preserve"> </w:t>
      </w:r>
      <w:r>
        <w:rPr>
          <w:rFonts w:asciiTheme="majorHAnsi" w:hAnsiTheme="majorHAnsi"/>
          <w:spacing w:val="4"/>
        </w:rPr>
        <w:t>2020</w:t>
      </w:r>
      <w:r w:rsidRPr="007163F1">
        <w:rPr>
          <w:rFonts w:asciiTheme="majorHAnsi" w:hAnsiTheme="majorHAnsi"/>
        </w:rPr>
        <w:t xml:space="preserve"> -</w:t>
      </w:r>
      <w:r w:rsidRPr="007163F1">
        <w:rPr>
          <w:rFonts w:asciiTheme="majorHAnsi" w:hAnsiTheme="majorHAnsi"/>
          <w:spacing w:val="3"/>
        </w:rPr>
        <w:t xml:space="preserve"> </w:t>
      </w:r>
      <w:r w:rsidRPr="007163F1">
        <w:rPr>
          <w:rFonts w:asciiTheme="majorHAnsi" w:hAnsiTheme="majorHAnsi"/>
          <w:spacing w:val="2"/>
        </w:rPr>
        <w:t>P</w:t>
      </w:r>
      <w:r w:rsidRPr="007163F1">
        <w:rPr>
          <w:rFonts w:asciiTheme="majorHAnsi" w:hAnsiTheme="majorHAnsi"/>
          <w:spacing w:val="3"/>
        </w:rPr>
        <w:t>re</w:t>
      </w:r>
      <w:r w:rsidRPr="007163F1">
        <w:rPr>
          <w:rFonts w:asciiTheme="majorHAnsi" w:hAnsiTheme="majorHAnsi"/>
          <w:spacing w:val="2"/>
        </w:rPr>
        <w:t>s</w:t>
      </w:r>
      <w:r w:rsidRPr="007163F1">
        <w:rPr>
          <w:rFonts w:asciiTheme="majorHAnsi" w:hAnsiTheme="majorHAnsi"/>
          <w:spacing w:val="3"/>
        </w:rPr>
        <w:t>e</w:t>
      </w:r>
      <w:r w:rsidRPr="007163F1">
        <w:rPr>
          <w:rFonts w:asciiTheme="majorHAnsi" w:hAnsiTheme="majorHAnsi"/>
          <w:spacing w:val="1"/>
        </w:rPr>
        <w:t>n</w:t>
      </w:r>
      <w:r w:rsidRPr="007163F1">
        <w:rPr>
          <w:rFonts w:asciiTheme="majorHAnsi" w:hAnsiTheme="majorHAnsi"/>
        </w:rPr>
        <w:t>t</w:t>
      </w:r>
    </w:p>
    <w:p w14:paraId="04BF833C" w14:textId="77777777" w:rsidR="00341B90" w:rsidRPr="007163F1" w:rsidRDefault="00341B90">
      <w:pPr>
        <w:spacing w:before="11" w:line="220" w:lineRule="exact"/>
        <w:rPr>
          <w:rFonts w:asciiTheme="majorHAnsi" w:hAnsiTheme="majorHAnsi"/>
          <w:sz w:val="22"/>
          <w:szCs w:val="22"/>
        </w:rPr>
      </w:pPr>
    </w:p>
    <w:p w14:paraId="421A4D11" w14:textId="77777777" w:rsidR="00341B90" w:rsidRPr="007163F1" w:rsidRDefault="007163F1">
      <w:pPr>
        <w:spacing w:line="271" w:lineRule="auto"/>
        <w:ind w:right="78"/>
        <w:rPr>
          <w:rFonts w:asciiTheme="majorHAnsi" w:hAnsiTheme="majorHAnsi"/>
        </w:rPr>
      </w:pPr>
      <w:r w:rsidRPr="007163F1">
        <w:rPr>
          <w:rFonts w:asciiTheme="majorHAnsi" w:hAnsiTheme="majorHAnsi"/>
          <w:spacing w:val="4"/>
        </w:rPr>
        <w:t>R</w:t>
      </w:r>
      <w:r w:rsidRPr="007163F1">
        <w:rPr>
          <w:rFonts w:asciiTheme="majorHAnsi" w:hAnsiTheme="majorHAnsi"/>
          <w:spacing w:val="5"/>
        </w:rPr>
        <w:t>e</w:t>
      </w:r>
      <w:r w:rsidRPr="007163F1">
        <w:rPr>
          <w:rFonts w:asciiTheme="majorHAnsi" w:hAnsiTheme="majorHAnsi"/>
          <w:spacing w:val="4"/>
        </w:rPr>
        <w:t>s</w:t>
      </w:r>
      <w:r w:rsidRPr="007163F1">
        <w:rPr>
          <w:rFonts w:asciiTheme="majorHAnsi" w:hAnsiTheme="majorHAnsi"/>
          <w:spacing w:val="6"/>
        </w:rPr>
        <w:t>po</w:t>
      </w:r>
      <w:r w:rsidRPr="007163F1">
        <w:rPr>
          <w:rFonts w:asciiTheme="majorHAnsi" w:hAnsiTheme="majorHAnsi"/>
          <w:spacing w:val="3"/>
        </w:rPr>
        <w:t>n</w:t>
      </w:r>
      <w:r w:rsidRPr="007163F1">
        <w:rPr>
          <w:rFonts w:asciiTheme="majorHAnsi" w:hAnsiTheme="majorHAnsi"/>
          <w:spacing w:val="4"/>
        </w:rPr>
        <w:t>s</w:t>
      </w:r>
      <w:r w:rsidRPr="007163F1">
        <w:rPr>
          <w:rFonts w:asciiTheme="majorHAnsi" w:hAnsiTheme="majorHAnsi"/>
          <w:spacing w:val="2"/>
        </w:rPr>
        <w:t>i</w:t>
      </w:r>
      <w:r w:rsidRPr="007163F1">
        <w:rPr>
          <w:rFonts w:asciiTheme="majorHAnsi" w:hAnsiTheme="majorHAnsi"/>
          <w:spacing w:val="6"/>
        </w:rPr>
        <w:t>b</w:t>
      </w:r>
      <w:r w:rsidRPr="007163F1">
        <w:rPr>
          <w:rFonts w:asciiTheme="majorHAnsi" w:hAnsiTheme="majorHAnsi"/>
          <w:spacing w:val="4"/>
        </w:rPr>
        <w:t>l</w:t>
      </w:r>
      <w:r w:rsidRPr="007163F1">
        <w:rPr>
          <w:rFonts w:asciiTheme="majorHAnsi" w:hAnsiTheme="majorHAnsi"/>
        </w:rPr>
        <w:t>e</w:t>
      </w:r>
      <w:r w:rsidRPr="007163F1">
        <w:rPr>
          <w:rFonts w:asciiTheme="majorHAnsi" w:hAnsiTheme="majorHAnsi"/>
          <w:spacing w:val="-2"/>
        </w:rPr>
        <w:t xml:space="preserve"> </w:t>
      </w:r>
      <w:r w:rsidRPr="007163F1">
        <w:rPr>
          <w:rFonts w:asciiTheme="majorHAnsi" w:hAnsiTheme="majorHAnsi"/>
          <w:spacing w:val="3"/>
        </w:rPr>
        <w:t>fo</w:t>
      </w:r>
      <w:r w:rsidRPr="007163F1">
        <w:rPr>
          <w:rFonts w:asciiTheme="majorHAnsi" w:hAnsiTheme="majorHAnsi"/>
        </w:rPr>
        <w:t>r</w:t>
      </w:r>
      <w:r w:rsidRPr="007163F1">
        <w:rPr>
          <w:rFonts w:asciiTheme="majorHAnsi" w:hAnsiTheme="majorHAnsi"/>
          <w:spacing w:val="8"/>
        </w:rPr>
        <w:t xml:space="preserve"> </w:t>
      </w:r>
      <w:r w:rsidRPr="007163F1">
        <w:rPr>
          <w:rFonts w:asciiTheme="majorHAnsi" w:hAnsiTheme="majorHAnsi"/>
          <w:spacing w:val="1"/>
        </w:rPr>
        <w:t>m</w:t>
      </w:r>
      <w:r w:rsidRPr="007163F1">
        <w:rPr>
          <w:rFonts w:asciiTheme="majorHAnsi" w:hAnsiTheme="majorHAnsi"/>
          <w:spacing w:val="5"/>
        </w:rPr>
        <w:t>a</w:t>
      </w:r>
      <w:r w:rsidRPr="007163F1">
        <w:rPr>
          <w:rFonts w:asciiTheme="majorHAnsi" w:hAnsiTheme="majorHAnsi"/>
          <w:spacing w:val="4"/>
        </w:rPr>
        <w:t>i</w:t>
      </w:r>
      <w:r w:rsidRPr="007163F1">
        <w:rPr>
          <w:rFonts w:asciiTheme="majorHAnsi" w:hAnsiTheme="majorHAnsi"/>
          <w:spacing w:val="3"/>
        </w:rPr>
        <w:t>n</w:t>
      </w:r>
      <w:r w:rsidRPr="007163F1">
        <w:rPr>
          <w:rFonts w:asciiTheme="majorHAnsi" w:hAnsiTheme="majorHAnsi"/>
          <w:spacing w:val="4"/>
        </w:rPr>
        <w:t>t</w:t>
      </w:r>
      <w:r w:rsidRPr="007163F1">
        <w:rPr>
          <w:rFonts w:asciiTheme="majorHAnsi" w:hAnsiTheme="majorHAnsi"/>
          <w:spacing w:val="5"/>
        </w:rPr>
        <w:t>a</w:t>
      </w:r>
      <w:r w:rsidRPr="007163F1">
        <w:rPr>
          <w:rFonts w:asciiTheme="majorHAnsi" w:hAnsiTheme="majorHAnsi"/>
          <w:spacing w:val="4"/>
        </w:rPr>
        <w:t>i</w:t>
      </w:r>
      <w:r w:rsidRPr="007163F1">
        <w:rPr>
          <w:rFonts w:asciiTheme="majorHAnsi" w:hAnsiTheme="majorHAnsi"/>
          <w:spacing w:val="3"/>
        </w:rPr>
        <w:t>n</w:t>
      </w:r>
      <w:r w:rsidRPr="007163F1">
        <w:rPr>
          <w:rFonts w:asciiTheme="majorHAnsi" w:hAnsiTheme="majorHAnsi"/>
          <w:spacing w:val="4"/>
        </w:rPr>
        <w:t>i</w:t>
      </w:r>
      <w:r w:rsidRPr="007163F1">
        <w:rPr>
          <w:rFonts w:asciiTheme="majorHAnsi" w:hAnsiTheme="majorHAnsi"/>
          <w:spacing w:val="3"/>
        </w:rPr>
        <w:t>n</w:t>
      </w:r>
      <w:r w:rsidRPr="007163F1">
        <w:rPr>
          <w:rFonts w:asciiTheme="majorHAnsi" w:hAnsiTheme="majorHAnsi"/>
        </w:rPr>
        <w:t>g</w:t>
      </w:r>
      <w:r w:rsidRPr="007163F1">
        <w:rPr>
          <w:rFonts w:asciiTheme="majorHAnsi" w:hAnsiTheme="majorHAnsi"/>
          <w:spacing w:val="-2"/>
        </w:rPr>
        <w:t xml:space="preserve"> </w:t>
      </w:r>
      <w:r w:rsidRPr="007163F1">
        <w:rPr>
          <w:rFonts w:asciiTheme="majorHAnsi" w:hAnsiTheme="majorHAnsi"/>
          <w:spacing w:val="4"/>
        </w:rPr>
        <w:t>t</w:t>
      </w:r>
      <w:r w:rsidRPr="007163F1">
        <w:rPr>
          <w:rFonts w:asciiTheme="majorHAnsi" w:hAnsiTheme="majorHAnsi"/>
          <w:spacing w:val="3"/>
        </w:rPr>
        <w:t>h</w:t>
      </w:r>
      <w:r w:rsidRPr="007163F1">
        <w:rPr>
          <w:rFonts w:asciiTheme="majorHAnsi" w:hAnsiTheme="majorHAnsi"/>
        </w:rPr>
        <w:t>e</w:t>
      </w:r>
      <w:r w:rsidRPr="007163F1">
        <w:rPr>
          <w:rFonts w:asciiTheme="majorHAnsi" w:hAnsiTheme="majorHAnsi"/>
          <w:spacing w:val="8"/>
        </w:rPr>
        <w:t xml:space="preserve"> </w:t>
      </w:r>
      <w:r w:rsidRPr="007163F1">
        <w:rPr>
          <w:rFonts w:asciiTheme="majorHAnsi" w:hAnsiTheme="majorHAnsi"/>
          <w:spacing w:val="4"/>
        </w:rPr>
        <w:t>s</w:t>
      </w:r>
      <w:r w:rsidRPr="007163F1">
        <w:rPr>
          <w:rFonts w:asciiTheme="majorHAnsi" w:hAnsiTheme="majorHAnsi"/>
          <w:spacing w:val="5"/>
        </w:rPr>
        <w:t>ec</w:t>
      </w:r>
      <w:r w:rsidRPr="007163F1">
        <w:rPr>
          <w:rFonts w:asciiTheme="majorHAnsi" w:hAnsiTheme="majorHAnsi"/>
          <w:spacing w:val="1"/>
        </w:rPr>
        <w:t>u</w:t>
      </w:r>
      <w:r w:rsidRPr="007163F1">
        <w:rPr>
          <w:rFonts w:asciiTheme="majorHAnsi" w:hAnsiTheme="majorHAnsi"/>
          <w:spacing w:val="5"/>
        </w:rPr>
        <w:t>r</w:t>
      </w:r>
      <w:r w:rsidRPr="007163F1">
        <w:rPr>
          <w:rFonts w:asciiTheme="majorHAnsi" w:hAnsiTheme="majorHAnsi"/>
          <w:spacing w:val="4"/>
        </w:rPr>
        <w:t>it</w:t>
      </w:r>
      <w:r w:rsidRPr="007163F1">
        <w:rPr>
          <w:rFonts w:asciiTheme="majorHAnsi" w:hAnsiTheme="majorHAnsi"/>
        </w:rPr>
        <w:t xml:space="preserve">y </w:t>
      </w:r>
      <w:r w:rsidRPr="007163F1">
        <w:rPr>
          <w:rFonts w:asciiTheme="majorHAnsi" w:hAnsiTheme="majorHAnsi"/>
          <w:spacing w:val="6"/>
        </w:rPr>
        <w:t>o</w:t>
      </w:r>
      <w:r w:rsidRPr="007163F1">
        <w:rPr>
          <w:rFonts w:asciiTheme="majorHAnsi" w:hAnsiTheme="majorHAnsi"/>
        </w:rPr>
        <w:t>f</w:t>
      </w:r>
      <w:r w:rsidRPr="007163F1">
        <w:rPr>
          <w:rFonts w:asciiTheme="majorHAnsi" w:hAnsiTheme="majorHAnsi"/>
          <w:spacing w:val="6"/>
        </w:rPr>
        <w:t xml:space="preserve"> </w:t>
      </w:r>
      <w:r w:rsidRPr="007163F1">
        <w:rPr>
          <w:rFonts w:asciiTheme="majorHAnsi" w:hAnsiTheme="majorHAnsi"/>
          <w:spacing w:val="4"/>
        </w:rPr>
        <w:t>t</w:t>
      </w:r>
      <w:r w:rsidRPr="007163F1">
        <w:rPr>
          <w:rFonts w:asciiTheme="majorHAnsi" w:hAnsiTheme="majorHAnsi"/>
          <w:spacing w:val="3"/>
        </w:rPr>
        <w:t>h</w:t>
      </w:r>
      <w:r w:rsidRPr="007163F1">
        <w:rPr>
          <w:rFonts w:asciiTheme="majorHAnsi" w:hAnsiTheme="majorHAnsi"/>
        </w:rPr>
        <w:t>e</w:t>
      </w:r>
      <w:r w:rsidRPr="007163F1">
        <w:rPr>
          <w:rFonts w:asciiTheme="majorHAnsi" w:hAnsiTheme="majorHAnsi"/>
          <w:spacing w:val="6"/>
        </w:rPr>
        <w:t xml:space="preserve"> </w:t>
      </w:r>
      <w:r w:rsidRPr="007163F1">
        <w:rPr>
          <w:rFonts w:asciiTheme="majorHAnsi" w:hAnsiTheme="majorHAnsi"/>
          <w:spacing w:val="3"/>
        </w:rPr>
        <w:t>p</w:t>
      </w:r>
      <w:r w:rsidRPr="007163F1">
        <w:rPr>
          <w:rFonts w:asciiTheme="majorHAnsi" w:hAnsiTheme="majorHAnsi"/>
          <w:spacing w:val="5"/>
        </w:rPr>
        <w:t>re</w:t>
      </w:r>
      <w:r w:rsidRPr="007163F1">
        <w:rPr>
          <w:rFonts w:asciiTheme="majorHAnsi" w:hAnsiTheme="majorHAnsi"/>
          <w:spacing w:val="1"/>
        </w:rPr>
        <w:t>m</w:t>
      </w:r>
      <w:r w:rsidRPr="007163F1">
        <w:rPr>
          <w:rFonts w:asciiTheme="majorHAnsi" w:hAnsiTheme="majorHAnsi"/>
          <w:spacing w:val="4"/>
        </w:rPr>
        <w:t>is</w:t>
      </w:r>
      <w:r w:rsidRPr="007163F1">
        <w:rPr>
          <w:rFonts w:asciiTheme="majorHAnsi" w:hAnsiTheme="majorHAnsi"/>
          <w:spacing w:val="5"/>
        </w:rPr>
        <w:t>e</w:t>
      </w:r>
      <w:r w:rsidRPr="007163F1">
        <w:rPr>
          <w:rFonts w:asciiTheme="majorHAnsi" w:hAnsiTheme="majorHAnsi"/>
        </w:rPr>
        <w:t>s</w:t>
      </w:r>
      <w:r w:rsidRPr="007163F1">
        <w:rPr>
          <w:rFonts w:asciiTheme="majorHAnsi" w:hAnsiTheme="majorHAnsi"/>
          <w:spacing w:val="2"/>
        </w:rPr>
        <w:t xml:space="preserve"> </w:t>
      </w:r>
      <w:r w:rsidRPr="007163F1">
        <w:rPr>
          <w:rFonts w:asciiTheme="majorHAnsi" w:hAnsiTheme="majorHAnsi"/>
          <w:spacing w:val="5"/>
        </w:rPr>
        <w:t>a</w:t>
      </w:r>
      <w:r w:rsidRPr="007163F1">
        <w:rPr>
          <w:rFonts w:asciiTheme="majorHAnsi" w:hAnsiTheme="majorHAnsi"/>
          <w:spacing w:val="3"/>
        </w:rPr>
        <w:t>n</w:t>
      </w:r>
      <w:r w:rsidRPr="007163F1">
        <w:rPr>
          <w:rFonts w:asciiTheme="majorHAnsi" w:hAnsiTheme="majorHAnsi"/>
        </w:rPr>
        <w:t>d</w:t>
      </w:r>
      <w:r w:rsidRPr="007163F1">
        <w:rPr>
          <w:rFonts w:asciiTheme="majorHAnsi" w:hAnsiTheme="majorHAnsi"/>
          <w:spacing w:val="5"/>
        </w:rPr>
        <w:t xml:space="preserve"> </w:t>
      </w:r>
      <w:r w:rsidRPr="007163F1">
        <w:rPr>
          <w:rFonts w:asciiTheme="majorHAnsi" w:hAnsiTheme="majorHAnsi"/>
          <w:spacing w:val="6"/>
        </w:rPr>
        <w:t>d</w:t>
      </w:r>
      <w:r w:rsidRPr="007163F1">
        <w:rPr>
          <w:rFonts w:asciiTheme="majorHAnsi" w:hAnsiTheme="majorHAnsi"/>
          <w:spacing w:val="3"/>
        </w:rPr>
        <w:t>o</w:t>
      </w:r>
      <w:r w:rsidRPr="007163F1">
        <w:rPr>
          <w:rFonts w:asciiTheme="majorHAnsi" w:hAnsiTheme="majorHAnsi"/>
          <w:spacing w:val="4"/>
        </w:rPr>
        <w:t>i</w:t>
      </w:r>
      <w:r w:rsidRPr="007163F1">
        <w:rPr>
          <w:rFonts w:asciiTheme="majorHAnsi" w:hAnsiTheme="majorHAnsi"/>
          <w:spacing w:val="3"/>
        </w:rPr>
        <w:t>n</w:t>
      </w:r>
      <w:r w:rsidRPr="007163F1">
        <w:rPr>
          <w:rFonts w:asciiTheme="majorHAnsi" w:hAnsiTheme="majorHAnsi"/>
        </w:rPr>
        <w:t>g</w:t>
      </w:r>
      <w:r w:rsidRPr="007163F1">
        <w:rPr>
          <w:rFonts w:asciiTheme="majorHAnsi" w:hAnsiTheme="majorHAnsi"/>
          <w:spacing w:val="3"/>
        </w:rPr>
        <w:t xml:space="preserve"> </w:t>
      </w:r>
      <w:r w:rsidRPr="007163F1">
        <w:rPr>
          <w:rFonts w:asciiTheme="majorHAnsi" w:hAnsiTheme="majorHAnsi"/>
          <w:spacing w:val="4"/>
        </w:rPr>
        <w:t>t</w:t>
      </w:r>
      <w:r w:rsidRPr="007163F1">
        <w:rPr>
          <w:rFonts w:asciiTheme="majorHAnsi" w:hAnsiTheme="majorHAnsi"/>
          <w:spacing w:val="3"/>
        </w:rPr>
        <w:t>h</w:t>
      </w:r>
      <w:r w:rsidRPr="007163F1">
        <w:rPr>
          <w:rFonts w:asciiTheme="majorHAnsi" w:hAnsiTheme="majorHAnsi"/>
          <w:spacing w:val="4"/>
        </w:rPr>
        <w:t>i</w:t>
      </w:r>
      <w:r w:rsidRPr="007163F1">
        <w:rPr>
          <w:rFonts w:asciiTheme="majorHAnsi" w:hAnsiTheme="majorHAnsi"/>
        </w:rPr>
        <w:t>s</w:t>
      </w:r>
      <w:r w:rsidRPr="007163F1">
        <w:rPr>
          <w:rFonts w:asciiTheme="majorHAnsi" w:hAnsiTheme="majorHAnsi"/>
          <w:spacing w:val="4"/>
        </w:rPr>
        <w:t xml:space="preserve"> </w:t>
      </w:r>
      <w:r w:rsidRPr="007163F1">
        <w:rPr>
          <w:rFonts w:asciiTheme="majorHAnsi" w:hAnsiTheme="majorHAnsi"/>
          <w:spacing w:val="6"/>
        </w:rPr>
        <w:t>b</w:t>
      </w:r>
      <w:r w:rsidRPr="007163F1">
        <w:rPr>
          <w:rFonts w:asciiTheme="majorHAnsi" w:hAnsiTheme="majorHAnsi"/>
        </w:rPr>
        <w:t xml:space="preserve">y </w:t>
      </w:r>
      <w:r w:rsidRPr="007163F1">
        <w:rPr>
          <w:rFonts w:asciiTheme="majorHAnsi" w:hAnsiTheme="majorHAnsi"/>
          <w:spacing w:val="5"/>
        </w:rPr>
        <w:t>c</w:t>
      </w:r>
      <w:r w:rsidRPr="007163F1">
        <w:rPr>
          <w:rFonts w:asciiTheme="majorHAnsi" w:hAnsiTheme="majorHAnsi"/>
          <w:spacing w:val="4"/>
        </w:rPr>
        <w:t>i</w:t>
      </w:r>
      <w:r w:rsidRPr="007163F1">
        <w:rPr>
          <w:rFonts w:asciiTheme="majorHAnsi" w:hAnsiTheme="majorHAnsi"/>
          <w:spacing w:val="5"/>
        </w:rPr>
        <w:t>rc</w:t>
      </w:r>
      <w:r w:rsidRPr="007163F1">
        <w:rPr>
          <w:rFonts w:asciiTheme="majorHAnsi" w:hAnsiTheme="majorHAnsi"/>
          <w:spacing w:val="3"/>
        </w:rPr>
        <w:t>u</w:t>
      </w:r>
      <w:r w:rsidRPr="007163F1">
        <w:rPr>
          <w:rFonts w:asciiTheme="majorHAnsi" w:hAnsiTheme="majorHAnsi"/>
          <w:spacing w:val="2"/>
        </w:rPr>
        <w:t>l</w:t>
      </w:r>
      <w:r w:rsidRPr="007163F1">
        <w:rPr>
          <w:rFonts w:asciiTheme="majorHAnsi" w:hAnsiTheme="majorHAnsi"/>
          <w:spacing w:val="5"/>
        </w:rPr>
        <w:t>a</w:t>
      </w:r>
      <w:r w:rsidRPr="007163F1">
        <w:rPr>
          <w:rFonts w:asciiTheme="majorHAnsi" w:hAnsiTheme="majorHAnsi"/>
          <w:spacing w:val="4"/>
        </w:rPr>
        <w:t>ti</w:t>
      </w:r>
      <w:r w:rsidRPr="007163F1">
        <w:rPr>
          <w:rFonts w:asciiTheme="majorHAnsi" w:hAnsiTheme="majorHAnsi"/>
          <w:spacing w:val="3"/>
        </w:rPr>
        <w:t>n</w:t>
      </w:r>
      <w:r w:rsidRPr="007163F1">
        <w:rPr>
          <w:rFonts w:asciiTheme="majorHAnsi" w:hAnsiTheme="majorHAnsi"/>
        </w:rPr>
        <w:t>g</w:t>
      </w:r>
      <w:r w:rsidRPr="007163F1">
        <w:rPr>
          <w:rFonts w:asciiTheme="majorHAnsi" w:hAnsiTheme="majorHAnsi"/>
          <w:spacing w:val="-1"/>
        </w:rPr>
        <w:t xml:space="preserve"> </w:t>
      </w:r>
      <w:r w:rsidRPr="007163F1">
        <w:rPr>
          <w:rFonts w:asciiTheme="majorHAnsi" w:hAnsiTheme="majorHAnsi"/>
          <w:spacing w:val="5"/>
        </w:rPr>
        <w:t>a</w:t>
      </w:r>
      <w:r w:rsidRPr="007163F1">
        <w:rPr>
          <w:rFonts w:asciiTheme="majorHAnsi" w:hAnsiTheme="majorHAnsi"/>
          <w:spacing w:val="1"/>
        </w:rPr>
        <w:t>m</w:t>
      </w:r>
      <w:r w:rsidRPr="007163F1">
        <w:rPr>
          <w:rFonts w:asciiTheme="majorHAnsi" w:hAnsiTheme="majorHAnsi"/>
          <w:spacing w:val="6"/>
        </w:rPr>
        <w:t>o</w:t>
      </w:r>
      <w:r w:rsidRPr="007163F1">
        <w:rPr>
          <w:rFonts w:asciiTheme="majorHAnsi" w:hAnsiTheme="majorHAnsi"/>
          <w:spacing w:val="3"/>
        </w:rPr>
        <w:t>ng</w:t>
      </w:r>
      <w:r w:rsidRPr="007163F1">
        <w:rPr>
          <w:rFonts w:asciiTheme="majorHAnsi" w:hAnsiTheme="majorHAnsi"/>
          <w:spacing w:val="4"/>
        </w:rPr>
        <w:t>s</w:t>
      </w:r>
      <w:r w:rsidRPr="007163F1">
        <w:rPr>
          <w:rFonts w:asciiTheme="majorHAnsi" w:hAnsiTheme="majorHAnsi"/>
        </w:rPr>
        <w:t>t</w:t>
      </w:r>
      <w:r w:rsidRPr="007163F1">
        <w:rPr>
          <w:rFonts w:asciiTheme="majorHAnsi" w:hAnsiTheme="majorHAnsi"/>
          <w:spacing w:val="2"/>
        </w:rPr>
        <w:t xml:space="preserve"> </w:t>
      </w:r>
      <w:r w:rsidRPr="007163F1">
        <w:rPr>
          <w:rFonts w:asciiTheme="majorHAnsi" w:hAnsiTheme="majorHAnsi"/>
          <w:spacing w:val="3"/>
        </w:rPr>
        <w:t>v</w:t>
      </w:r>
      <w:r w:rsidRPr="007163F1">
        <w:rPr>
          <w:rFonts w:asciiTheme="majorHAnsi" w:hAnsiTheme="majorHAnsi"/>
          <w:spacing w:val="4"/>
        </w:rPr>
        <w:t>isit</w:t>
      </w:r>
      <w:r w:rsidRPr="007163F1">
        <w:rPr>
          <w:rFonts w:asciiTheme="majorHAnsi" w:hAnsiTheme="majorHAnsi"/>
          <w:spacing w:val="3"/>
        </w:rPr>
        <w:t>o</w:t>
      </w:r>
      <w:r w:rsidRPr="007163F1">
        <w:rPr>
          <w:rFonts w:asciiTheme="majorHAnsi" w:hAnsiTheme="majorHAnsi"/>
          <w:spacing w:val="5"/>
        </w:rPr>
        <w:t>r</w:t>
      </w:r>
      <w:r w:rsidRPr="007163F1">
        <w:rPr>
          <w:rFonts w:asciiTheme="majorHAnsi" w:hAnsiTheme="majorHAnsi"/>
          <w:spacing w:val="4"/>
        </w:rPr>
        <w:t>s</w:t>
      </w:r>
      <w:r w:rsidRPr="007163F1">
        <w:rPr>
          <w:rFonts w:asciiTheme="majorHAnsi" w:hAnsiTheme="majorHAnsi"/>
        </w:rPr>
        <w:t>,</w:t>
      </w:r>
      <w:r w:rsidRPr="007163F1">
        <w:rPr>
          <w:rFonts w:asciiTheme="majorHAnsi" w:hAnsiTheme="majorHAnsi"/>
          <w:spacing w:val="2"/>
        </w:rPr>
        <w:t xml:space="preserve"> </w:t>
      </w:r>
      <w:r w:rsidRPr="007163F1">
        <w:rPr>
          <w:rFonts w:asciiTheme="majorHAnsi" w:hAnsiTheme="majorHAnsi"/>
          <w:spacing w:val="6"/>
        </w:rPr>
        <w:t>p</w:t>
      </w:r>
      <w:r w:rsidRPr="007163F1">
        <w:rPr>
          <w:rFonts w:asciiTheme="majorHAnsi" w:hAnsiTheme="majorHAnsi"/>
          <w:spacing w:val="5"/>
        </w:rPr>
        <w:t>a</w:t>
      </w:r>
      <w:r w:rsidRPr="007163F1">
        <w:rPr>
          <w:rFonts w:asciiTheme="majorHAnsi" w:hAnsiTheme="majorHAnsi"/>
          <w:spacing w:val="2"/>
        </w:rPr>
        <w:t>t</w:t>
      </w:r>
      <w:r w:rsidRPr="007163F1">
        <w:rPr>
          <w:rFonts w:asciiTheme="majorHAnsi" w:hAnsiTheme="majorHAnsi"/>
          <w:spacing w:val="5"/>
        </w:rPr>
        <w:t>r</w:t>
      </w:r>
      <w:r w:rsidRPr="007163F1">
        <w:rPr>
          <w:rFonts w:asciiTheme="majorHAnsi" w:hAnsiTheme="majorHAnsi"/>
          <w:spacing w:val="6"/>
        </w:rPr>
        <w:t>o</w:t>
      </w:r>
      <w:r w:rsidRPr="007163F1">
        <w:rPr>
          <w:rFonts w:asciiTheme="majorHAnsi" w:hAnsiTheme="majorHAnsi"/>
          <w:spacing w:val="3"/>
        </w:rPr>
        <w:t>n</w:t>
      </w:r>
      <w:r w:rsidRPr="007163F1">
        <w:rPr>
          <w:rFonts w:asciiTheme="majorHAnsi" w:hAnsiTheme="majorHAnsi"/>
        </w:rPr>
        <w:t>s</w:t>
      </w:r>
      <w:r w:rsidRPr="007163F1">
        <w:rPr>
          <w:rFonts w:asciiTheme="majorHAnsi" w:hAnsiTheme="majorHAnsi"/>
          <w:spacing w:val="1"/>
        </w:rPr>
        <w:t xml:space="preserve"> </w:t>
      </w:r>
      <w:r w:rsidRPr="007163F1">
        <w:rPr>
          <w:rFonts w:asciiTheme="majorHAnsi" w:hAnsiTheme="majorHAnsi"/>
          <w:spacing w:val="5"/>
        </w:rPr>
        <w:t>a</w:t>
      </w:r>
      <w:r w:rsidRPr="007163F1">
        <w:rPr>
          <w:rFonts w:asciiTheme="majorHAnsi" w:hAnsiTheme="majorHAnsi"/>
          <w:spacing w:val="3"/>
        </w:rPr>
        <w:t>n</w:t>
      </w:r>
      <w:r w:rsidRPr="007163F1">
        <w:rPr>
          <w:rFonts w:asciiTheme="majorHAnsi" w:hAnsiTheme="majorHAnsi"/>
        </w:rPr>
        <w:t>d</w:t>
      </w:r>
      <w:r w:rsidRPr="007163F1">
        <w:rPr>
          <w:rFonts w:asciiTheme="majorHAnsi" w:hAnsiTheme="majorHAnsi"/>
          <w:spacing w:val="5"/>
        </w:rPr>
        <w:t xml:space="preserve"> e</w:t>
      </w:r>
      <w:r w:rsidRPr="007163F1">
        <w:rPr>
          <w:rFonts w:asciiTheme="majorHAnsi" w:hAnsiTheme="majorHAnsi"/>
          <w:spacing w:val="1"/>
        </w:rPr>
        <w:t>m</w:t>
      </w:r>
      <w:r w:rsidRPr="007163F1">
        <w:rPr>
          <w:rFonts w:asciiTheme="majorHAnsi" w:hAnsiTheme="majorHAnsi"/>
          <w:spacing w:val="6"/>
        </w:rPr>
        <w:t>p</w:t>
      </w:r>
      <w:r w:rsidRPr="007163F1">
        <w:rPr>
          <w:rFonts w:asciiTheme="majorHAnsi" w:hAnsiTheme="majorHAnsi"/>
          <w:spacing w:val="4"/>
        </w:rPr>
        <w:t>l</w:t>
      </w:r>
      <w:r w:rsidRPr="007163F1">
        <w:rPr>
          <w:rFonts w:asciiTheme="majorHAnsi" w:hAnsiTheme="majorHAnsi"/>
          <w:spacing w:val="6"/>
        </w:rPr>
        <w:t>o</w:t>
      </w:r>
      <w:r w:rsidRPr="007163F1">
        <w:rPr>
          <w:rFonts w:asciiTheme="majorHAnsi" w:hAnsiTheme="majorHAnsi"/>
          <w:spacing w:val="1"/>
        </w:rPr>
        <w:t>y</w:t>
      </w:r>
      <w:r w:rsidRPr="007163F1">
        <w:rPr>
          <w:rFonts w:asciiTheme="majorHAnsi" w:hAnsiTheme="majorHAnsi"/>
          <w:spacing w:val="5"/>
        </w:rPr>
        <w:t>ee</w:t>
      </w:r>
      <w:r w:rsidRPr="007163F1">
        <w:rPr>
          <w:rFonts w:asciiTheme="majorHAnsi" w:hAnsiTheme="majorHAnsi"/>
        </w:rPr>
        <w:t xml:space="preserve">s </w:t>
      </w:r>
      <w:r w:rsidRPr="007163F1">
        <w:rPr>
          <w:rFonts w:asciiTheme="majorHAnsi" w:hAnsiTheme="majorHAnsi"/>
          <w:spacing w:val="2"/>
        </w:rPr>
        <w:t>t</w:t>
      </w:r>
      <w:r w:rsidRPr="007163F1">
        <w:rPr>
          <w:rFonts w:asciiTheme="majorHAnsi" w:hAnsiTheme="majorHAnsi"/>
        </w:rPr>
        <w:t>o</w:t>
      </w:r>
      <w:r w:rsidRPr="007163F1">
        <w:rPr>
          <w:rFonts w:asciiTheme="majorHAnsi" w:hAnsiTheme="majorHAnsi"/>
          <w:spacing w:val="6"/>
        </w:rPr>
        <w:t xml:space="preserve"> p</w:t>
      </w:r>
      <w:r w:rsidRPr="007163F1">
        <w:rPr>
          <w:rFonts w:asciiTheme="majorHAnsi" w:hAnsiTheme="majorHAnsi"/>
          <w:spacing w:val="3"/>
        </w:rPr>
        <w:t>re</w:t>
      </w:r>
      <w:r w:rsidRPr="007163F1">
        <w:rPr>
          <w:rFonts w:asciiTheme="majorHAnsi" w:hAnsiTheme="majorHAnsi"/>
          <w:spacing w:val="4"/>
        </w:rPr>
        <w:t>s</w:t>
      </w:r>
      <w:r w:rsidRPr="007163F1">
        <w:rPr>
          <w:rFonts w:asciiTheme="majorHAnsi" w:hAnsiTheme="majorHAnsi"/>
          <w:spacing w:val="5"/>
        </w:rPr>
        <w:t>er</w:t>
      </w:r>
      <w:r w:rsidRPr="007163F1">
        <w:rPr>
          <w:rFonts w:asciiTheme="majorHAnsi" w:hAnsiTheme="majorHAnsi"/>
          <w:spacing w:val="3"/>
        </w:rPr>
        <w:t>v</w:t>
      </w:r>
      <w:r w:rsidRPr="007163F1">
        <w:rPr>
          <w:rFonts w:asciiTheme="majorHAnsi" w:hAnsiTheme="majorHAnsi"/>
        </w:rPr>
        <w:t>e</w:t>
      </w:r>
      <w:r w:rsidRPr="007163F1">
        <w:rPr>
          <w:rFonts w:asciiTheme="majorHAnsi" w:hAnsiTheme="majorHAnsi"/>
          <w:spacing w:val="1"/>
        </w:rPr>
        <w:t xml:space="preserve"> </w:t>
      </w:r>
      <w:r w:rsidRPr="007163F1">
        <w:rPr>
          <w:rFonts w:asciiTheme="majorHAnsi" w:hAnsiTheme="majorHAnsi"/>
          <w:spacing w:val="3"/>
        </w:rPr>
        <w:t>o</w:t>
      </w:r>
      <w:r w:rsidRPr="007163F1">
        <w:rPr>
          <w:rFonts w:asciiTheme="majorHAnsi" w:hAnsiTheme="majorHAnsi"/>
          <w:spacing w:val="5"/>
        </w:rPr>
        <w:t>r</w:t>
      </w:r>
      <w:r w:rsidRPr="007163F1">
        <w:rPr>
          <w:rFonts w:asciiTheme="majorHAnsi" w:hAnsiTheme="majorHAnsi"/>
          <w:spacing w:val="3"/>
        </w:rPr>
        <w:t>d</w:t>
      </w:r>
      <w:r w:rsidRPr="007163F1">
        <w:rPr>
          <w:rFonts w:asciiTheme="majorHAnsi" w:hAnsiTheme="majorHAnsi"/>
          <w:spacing w:val="5"/>
        </w:rPr>
        <w:t>e</w:t>
      </w:r>
      <w:r w:rsidRPr="007163F1">
        <w:rPr>
          <w:rFonts w:asciiTheme="majorHAnsi" w:hAnsiTheme="majorHAnsi"/>
        </w:rPr>
        <w:t>r</w:t>
      </w:r>
      <w:r w:rsidRPr="007163F1">
        <w:rPr>
          <w:rFonts w:asciiTheme="majorHAnsi" w:hAnsiTheme="majorHAnsi"/>
          <w:spacing w:val="4"/>
        </w:rPr>
        <w:t xml:space="preserve"> </w:t>
      </w:r>
      <w:r w:rsidRPr="007163F1">
        <w:rPr>
          <w:rFonts w:asciiTheme="majorHAnsi" w:hAnsiTheme="majorHAnsi"/>
          <w:spacing w:val="5"/>
        </w:rPr>
        <w:t>a</w:t>
      </w:r>
      <w:r w:rsidRPr="007163F1">
        <w:rPr>
          <w:rFonts w:asciiTheme="majorHAnsi" w:hAnsiTheme="majorHAnsi"/>
          <w:spacing w:val="3"/>
        </w:rPr>
        <w:t>n</w:t>
      </w:r>
      <w:r w:rsidRPr="007163F1">
        <w:rPr>
          <w:rFonts w:asciiTheme="majorHAnsi" w:hAnsiTheme="majorHAnsi"/>
        </w:rPr>
        <w:t>d</w:t>
      </w:r>
      <w:r w:rsidRPr="007163F1">
        <w:rPr>
          <w:rFonts w:asciiTheme="majorHAnsi" w:hAnsiTheme="majorHAnsi"/>
          <w:spacing w:val="5"/>
        </w:rPr>
        <w:t xml:space="preserve"> </w:t>
      </w:r>
      <w:r w:rsidRPr="007163F1">
        <w:rPr>
          <w:rFonts w:asciiTheme="majorHAnsi" w:hAnsiTheme="majorHAnsi"/>
          <w:spacing w:val="3"/>
        </w:rPr>
        <w:t>pr</w:t>
      </w:r>
      <w:r w:rsidRPr="007163F1">
        <w:rPr>
          <w:rFonts w:asciiTheme="majorHAnsi" w:hAnsiTheme="majorHAnsi"/>
          <w:spacing w:val="6"/>
        </w:rPr>
        <w:t>o</w:t>
      </w:r>
      <w:r w:rsidRPr="007163F1">
        <w:rPr>
          <w:rFonts w:asciiTheme="majorHAnsi" w:hAnsiTheme="majorHAnsi"/>
          <w:spacing w:val="4"/>
        </w:rPr>
        <w:t>t</w:t>
      </w:r>
      <w:r w:rsidRPr="007163F1">
        <w:rPr>
          <w:rFonts w:asciiTheme="majorHAnsi" w:hAnsiTheme="majorHAnsi"/>
          <w:spacing w:val="3"/>
        </w:rPr>
        <w:t>e</w:t>
      </w:r>
      <w:r w:rsidRPr="007163F1">
        <w:rPr>
          <w:rFonts w:asciiTheme="majorHAnsi" w:hAnsiTheme="majorHAnsi"/>
          <w:spacing w:val="5"/>
        </w:rPr>
        <w:t>c</w:t>
      </w:r>
      <w:r w:rsidRPr="007163F1">
        <w:rPr>
          <w:rFonts w:asciiTheme="majorHAnsi" w:hAnsiTheme="majorHAnsi"/>
        </w:rPr>
        <w:t xml:space="preserve">t </w:t>
      </w:r>
      <w:r w:rsidRPr="007163F1">
        <w:rPr>
          <w:rFonts w:asciiTheme="majorHAnsi" w:hAnsiTheme="majorHAnsi"/>
          <w:spacing w:val="6"/>
        </w:rPr>
        <w:t>p</w:t>
      </w:r>
      <w:r w:rsidRPr="007163F1">
        <w:rPr>
          <w:rFonts w:asciiTheme="majorHAnsi" w:hAnsiTheme="majorHAnsi"/>
          <w:spacing w:val="3"/>
        </w:rPr>
        <w:t>ro</w:t>
      </w:r>
      <w:r w:rsidRPr="007163F1">
        <w:rPr>
          <w:rFonts w:asciiTheme="majorHAnsi" w:hAnsiTheme="majorHAnsi"/>
          <w:spacing w:val="6"/>
        </w:rPr>
        <w:t>p</w:t>
      </w:r>
      <w:r w:rsidRPr="007163F1">
        <w:rPr>
          <w:rFonts w:asciiTheme="majorHAnsi" w:hAnsiTheme="majorHAnsi"/>
          <w:spacing w:val="5"/>
        </w:rPr>
        <w:t>e</w:t>
      </w:r>
      <w:r w:rsidRPr="007163F1">
        <w:rPr>
          <w:rFonts w:asciiTheme="majorHAnsi" w:hAnsiTheme="majorHAnsi"/>
          <w:spacing w:val="3"/>
        </w:rPr>
        <w:t>r</w:t>
      </w:r>
      <w:r w:rsidRPr="007163F1">
        <w:rPr>
          <w:rFonts w:asciiTheme="majorHAnsi" w:hAnsiTheme="majorHAnsi"/>
          <w:spacing w:val="4"/>
        </w:rPr>
        <w:t>t</w:t>
      </w:r>
      <w:r w:rsidRPr="007163F1">
        <w:rPr>
          <w:rFonts w:asciiTheme="majorHAnsi" w:hAnsiTheme="majorHAnsi"/>
          <w:spacing w:val="1"/>
        </w:rPr>
        <w:t>y</w:t>
      </w:r>
      <w:r w:rsidRPr="007163F1">
        <w:rPr>
          <w:rFonts w:asciiTheme="majorHAnsi" w:hAnsiTheme="majorHAnsi"/>
        </w:rPr>
        <w:t>.</w:t>
      </w:r>
      <w:r w:rsidRPr="007163F1">
        <w:rPr>
          <w:rFonts w:asciiTheme="majorHAnsi" w:hAnsiTheme="majorHAnsi"/>
          <w:spacing w:val="3"/>
        </w:rPr>
        <w:t xml:space="preserve"> </w:t>
      </w:r>
      <w:r w:rsidRPr="007163F1">
        <w:rPr>
          <w:rFonts w:asciiTheme="majorHAnsi" w:hAnsiTheme="majorHAnsi"/>
          <w:spacing w:val="6"/>
        </w:rPr>
        <w:t>W</w:t>
      </w:r>
      <w:r w:rsidRPr="007163F1">
        <w:rPr>
          <w:rFonts w:asciiTheme="majorHAnsi" w:hAnsiTheme="majorHAnsi"/>
          <w:spacing w:val="3"/>
        </w:rPr>
        <w:t>a</w:t>
      </w:r>
      <w:r w:rsidRPr="007163F1">
        <w:rPr>
          <w:rFonts w:asciiTheme="majorHAnsi" w:hAnsiTheme="majorHAnsi"/>
          <w:spacing w:val="5"/>
        </w:rPr>
        <w:t>r</w:t>
      </w:r>
      <w:r w:rsidRPr="007163F1">
        <w:rPr>
          <w:rFonts w:asciiTheme="majorHAnsi" w:hAnsiTheme="majorHAnsi"/>
          <w:spacing w:val="3"/>
        </w:rPr>
        <w:t>n</w:t>
      </w:r>
      <w:r w:rsidRPr="007163F1">
        <w:rPr>
          <w:rFonts w:asciiTheme="majorHAnsi" w:hAnsiTheme="majorHAnsi"/>
          <w:spacing w:val="4"/>
        </w:rPr>
        <w:t>i</w:t>
      </w:r>
      <w:r w:rsidRPr="007163F1">
        <w:rPr>
          <w:rFonts w:asciiTheme="majorHAnsi" w:hAnsiTheme="majorHAnsi"/>
          <w:spacing w:val="3"/>
        </w:rPr>
        <w:t>n</w:t>
      </w:r>
      <w:r w:rsidRPr="007163F1">
        <w:rPr>
          <w:rFonts w:asciiTheme="majorHAnsi" w:hAnsiTheme="majorHAnsi"/>
        </w:rPr>
        <w:t>g</w:t>
      </w:r>
      <w:r w:rsidRPr="007163F1">
        <w:rPr>
          <w:rFonts w:asciiTheme="majorHAnsi" w:hAnsiTheme="majorHAnsi"/>
          <w:spacing w:val="1"/>
        </w:rPr>
        <w:t xml:space="preserve"> </w:t>
      </w:r>
      <w:r w:rsidRPr="007163F1">
        <w:rPr>
          <w:rFonts w:asciiTheme="majorHAnsi" w:hAnsiTheme="majorHAnsi"/>
          <w:spacing w:val="3"/>
        </w:rPr>
        <w:t>p</w:t>
      </w:r>
      <w:r w:rsidRPr="007163F1">
        <w:rPr>
          <w:rFonts w:asciiTheme="majorHAnsi" w:hAnsiTheme="majorHAnsi"/>
          <w:spacing w:val="5"/>
        </w:rPr>
        <w:t>e</w:t>
      </w:r>
      <w:r w:rsidRPr="007163F1">
        <w:rPr>
          <w:rFonts w:asciiTheme="majorHAnsi" w:hAnsiTheme="majorHAnsi"/>
          <w:spacing w:val="3"/>
        </w:rPr>
        <w:t>o</w:t>
      </w:r>
      <w:r w:rsidRPr="007163F1">
        <w:rPr>
          <w:rFonts w:asciiTheme="majorHAnsi" w:hAnsiTheme="majorHAnsi"/>
          <w:spacing w:val="6"/>
        </w:rPr>
        <w:t>p</w:t>
      </w:r>
      <w:r w:rsidRPr="007163F1">
        <w:rPr>
          <w:rFonts w:asciiTheme="majorHAnsi" w:hAnsiTheme="majorHAnsi"/>
          <w:spacing w:val="4"/>
        </w:rPr>
        <w:t>l</w:t>
      </w:r>
      <w:r w:rsidRPr="007163F1">
        <w:rPr>
          <w:rFonts w:asciiTheme="majorHAnsi" w:hAnsiTheme="majorHAnsi"/>
        </w:rPr>
        <w:t xml:space="preserve">e </w:t>
      </w:r>
      <w:r w:rsidRPr="007163F1">
        <w:rPr>
          <w:rFonts w:asciiTheme="majorHAnsi" w:hAnsiTheme="majorHAnsi"/>
          <w:spacing w:val="6"/>
        </w:rPr>
        <w:t>o</w:t>
      </w:r>
      <w:r w:rsidRPr="007163F1">
        <w:rPr>
          <w:rFonts w:asciiTheme="majorHAnsi" w:hAnsiTheme="majorHAnsi"/>
        </w:rPr>
        <w:t>f</w:t>
      </w:r>
      <w:r w:rsidRPr="007163F1">
        <w:rPr>
          <w:rFonts w:asciiTheme="majorHAnsi" w:hAnsiTheme="majorHAnsi"/>
          <w:spacing w:val="4"/>
        </w:rPr>
        <w:t xml:space="preserve"> i</w:t>
      </w:r>
      <w:r w:rsidRPr="007163F1">
        <w:rPr>
          <w:rFonts w:asciiTheme="majorHAnsi" w:hAnsiTheme="majorHAnsi"/>
          <w:spacing w:val="3"/>
        </w:rPr>
        <w:t>nf</w:t>
      </w:r>
      <w:r w:rsidRPr="007163F1">
        <w:rPr>
          <w:rFonts w:asciiTheme="majorHAnsi" w:hAnsiTheme="majorHAnsi"/>
          <w:spacing w:val="5"/>
        </w:rPr>
        <w:t>rac</w:t>
      </w:r>
      <w:r w:rsidRPr="007163F1">
        <w:rPr>
          <w:rFonts w:asciiTheme="majorHAnsi" w:hAnsiTheme="majorHAnsi"/>
          <w:spacing w:val="4"/>
        </w:rPr>
        <w:t>t</w:t>
      </w:r>
      <w:r w:rsidRPr="007163F1">
        <w:rPr>
          <w:rFonts w:asciiTheme="majorHAnsi" w:hAnsiTheme="majorHAnsi"/>
          <w:spacing w:val="2"/>
        </w:rPr>
        <w:t>i</w:t>
      </w:r>
      <w:r w:rsidRPr="007163F1">
        <w:rPr>
          <w:rFonts w:asciiTheme="majorHAnsi" w:hAnsiTheme="majorHAnsi"/>
          <w:spacing w:val="6"/>
        </w:rPr>
        <w:t>o</w:t>
      </w:r>
      <w:r w:rsidRPr="007163F1">
        <w:rPr>
          <w:rFonts w:asciiTheme="majorHAnsi" w:hAnsiTheme="majorHAnsi"/>
          <w:spacing w:val="3"/>
        </w:rPr>
        <w:t>n</w:t>
      </w:r>
      <w:r w:rsidRPr="007163F1">
        <w:rPr>
          <w:rFonts w:asciiTheme="majorHAnsi" w:hAnsiTheme="majorHAnsi"/>
        </w:rPr>
        <w:t xml:space="preserve">s </w:t>
      </w:r>
      <w:r w:rsidRPr="007163F1">
        <w:rPr>
          <w:rFonts w:asciiTheme="majorHAnsi" w:hAnsiTheme="majorHAnsi"/>
          <w:spacing w:val="3"/>
        </w:rPr>
        <w:t>o</w:t>
      </w:r>
      <w:r w:rsidRPr="007163F1">
        <w:rPr>
          <w:rFonts w:asciiTheme="majorHAnsi" w:hAnsiTheme="majorHAnsi"/>
        </w:rPr>
        <w:t>r</w:t>
      </w:r>
      <w:r w:rsidRPr="007163F1">
        <w:rPr>
          <w:rFonts w:asciiTheme="majorHAnsi" w:hAnsiTheme="majorHAnsi"/>
          <w:spacing w:val="6"/>
        </w:rPr>
        <w:t xml:space="preserve"> </w:t>
      </w:r>
      <w:r w:rsidRPr="007163F1">
        <w:rPr>
          <w:rFonts w:asciiTheme="majorHAnsi" w:hAnsiTheme="majorHAnsi"/>
          <w:spacing w:val="3"/>
        </w:rPr>
        <w:t>v</w:t>
      </w:r>
      <w:r w:rsidRPr="007163F1">
        <w:rPr>
          <w:rFonts w:asciiTheme="majorHAnsi" w:hAnsiTheme="majorHAnsi"/>
          <w:spacing w:val="4"/>
        </w:rPr>
        <w:t>i</w:t>
      </w:r>
      <w:r w:rsidRPr="007163F1">
        <w:rPr>
          <w:rFonts w:asciiTheme="majorHAnsi" w:hAnsiTheme="majorHAnsi"/>
          <w:spacing w:val="6"/>
        </w:rPr>
        <w:t>o</w:t>
      </w:r>
      <w:r w:rsidRPr="007163F1">
        <w:rPr>
          <w:rFonts w:asciiTheme="majorHAnsi" w:hAnsiTheme="majorHAnsi"/>
          <w:spacing w:val="2"/>
        </w:rPr>
        <w:t>l</w:t>
      </w:r>
      <w:r w:rsidRPr="007163F1">
        <w:rPr>
          <w:rFonts w:asciiTheme="majorHAnsi" w:hAnsiTheme="majorHAnsi"/>
          <w:spacing w:val="5"/>
        </w:rPr>
        <w:t>a</w:t>
      </w:r>
      <w:r w:rsidRPr="007163F1">
        <w:rPr>
          <w:rFonts w:asciiTheme="majorHAnsi" w:hAnsiTheme="majorHAnsi"/>
          <w:spacing w:val="4"/>
        </w:rPr>
        <w:t>t</w:t>
      </w:r>
      <w:r w:rsidRPr="007163F1">
        <w:rPr>
          <w:rFonts w:asciiTheme="majorHAnsi" w:hAnsiTheme="majorHAnsi"/>
          <w:spacing w:val="2"/>
        </w:rPr>
        <w:t>i</w:t>
      </w:r>
      <w:r w:rsidRPr="007163F1">
        <w:rPr>
          <w:rFonts w:asciiTheme="majorHAnsi" w:hAnsiTheme="majorHAnsi"/>
          <w:spacing w:val="6"/>
        </w:rPr>
        <w:t>o</w:t>
      </w:r>
      <w:r w:rsidRPr="007163F1">
        <w:rPr>
          <w:rFonts w:asciiTheme="majorHAnsi" w:hAnsiTheme="majorHAnsi"/>
          <w:spacing w:val="3"/>
        </w:rPr>
        <w:t>n</w:t>
      </w:r>
      <w:r w:rsidRPr="007163F1">
        <w:rPr>
          <w:rFonts w:asciiTheme="majorHAnsi" w:hAnsiTheme="majorHAnsi"/>
        </w:rPr>
        <w:t>s</w:t>
      </w:r>
      <w:r w:rsidRPr="007163F1">
        <w:rPr>
          <w:rFonts w:asciiTheme="majorHAnsi" w:hAnsiTheme="majorHAnsi"/>
          <w:spacing w:val="1"/>
        </w:rPr>
        <w:t xml:space="preserve"> </w:t>
      </w:r>
      <w:r w:rsidRPr="007163F1">
        <w:rPr>
          <w:rFonts w:asciiTheme="majorHAnsi" w:hAnsiTheme="majorHAnsi"/>
          <w:spacing w:val="5"/>
        </w:rPr>
        <w:t>a</w:t>
      </w:r>
      <w:r w:rsidRPr="007163F1">
        <w:rPr>
          <w:rFonts w:asciiTheme="majorHAnsi" w:hAnsiTheme="majorHAnsi"/>
          <w:spacing w:val="3"/>
        </w:rPr>
        <w:t>n</w:t>
      </w:r>
      <w:r w:rsidRPr="007163F1">
        <w:rPr>
          <w:rFonts w:asciiTheme="majorHAnsi" w:hAnsiTheme="majorHAnsi"/>
        </w:rPr>
        <w:t>d</w:t>
      </w:r>
      <w:r w:rsidRPr="007163F1">
        <w:rPr>
          <w:rFonts w:asciiTheme="majorHAnsi" w:hAnsiTheme="majorHAnsi"/>
          <w:spacing w:val="3"/>
        </w:rPr>
        <w:t xml:space="preserve"> </w:t>
      </w:r>
      <w:r w:rsidRPr="007163F1">
        <w:rPr>
          <w:rFonts w:asciiTheme="majorHAnsi" w:hAnsiTheme="majorHAnsi"/>
          <w:spacing w:val="5"/>
          <w:w w:val="99"/>
        </w:rPr>
        <w:t>e</w:t>
      </w:r>
      <w:r w:rsidRPr="007163F1">
        <w:rPr>
          <w:rFonts w:asciiTheme="majorHAnsi" w:hAnsiTheme="majorHAnsi"/>
          <w:spacing w:val="3"/>
          <w:w w:val="99"/>
        </w:rPr>
        <w:t>v</w:t>
      </w:r>
      <w:r w:rsidRPr="007163F1">
        <w:rPr>
          <w:rFonts w:asciiTheme="majorHAnsi" w:hAnsiTheme="majorHAnsi"/>
          <w:spacing w:val="4"/>
          <w:w w:val="99"/>
        </w:rPr>
        <w:t>i</w:t>
      </w:r>
      <w:r w:rsidRPr="007163F1">
        <w:rPr>
          <w:rFonts w:asciiTheme="majorHAnsi" w:hAnsiTheme="majorHAnsi"/>
          <w:spacing w:val="5"/>
          <w:w w:val="99"/>
        </w:rPr>
        <w:t>c</w:t>
      </w:r>
      <w:r w:rsidRPr="007163F1">
        <w:rPr>
          <w:rFonts w:asciiTheme="majorHAnsi" w:hAnsiTheme="majorHAnsi"/>
          <w:spacing w:val="4"/>
          <w:w w:val="99"/>
        </w:rPr>
        <w:t>t</w:t>
      </w:r>
      <w:r w:rsidRPr="007163F1">
        <w:rPr>
          <w:rFonts w:asciiTheme="majorHAnsi" w:hAnsiTheme="majorHAnsi"/>
          <w:w w:val="99"/>
        </w:rPr>
        <w:t>i</w:t>
      </w:r>
      <w:r w:rsidRPr="007163F1">
        <w:rPr>
          <w:rFonts w:asciiTheme="majorHAnsi" w:hAnsiTheme="majorHAnsi"/>
          <w:spacing w:val="-31"/>
        </w:rPr>
        <w:t xml:space="preserve"> </w:t>
      </w:r>
      <w:r w:rsidRPr="007163F1">
        <w:rPr>
          <w:rFonts w:asciiTheme="majorHAnsi" w:hAnsiTheme="majorHAnsi"/>
          <w:spacing w:val="3"/>
        </w:rPr>
        <w:t>n</w:t>
      </w:r>
      <w:r w:rsidRPr="007163F1">
        <w:rPr>
          <w:rFonts w:asciiTheme="majorHAnsi" w:hAnsiTheme="majorHAnsi"/>
        </w:rPr>
        <w:t>g</w:t>
      </w:r>
      <w:r w:rsidRPr="007163F1">
        <w:rPr>
          <w:rFonts w:asciiTheme="majorHAnsi" w:hAnsiTheme="majorHAnsi"/>
          <w:spacing w:val="6"/>
        </w:rPr>
        <w:t xml:space="preserve"> </w:t>
      </w:r>
      <w:r w:rsidRPr="007163F1">
        <w:rPr>
          <w:rFonts w:asciiTheme="majorHAnsi" w:hAnsiTheme="majorHAnsi"/>
          <w:spacing w:val="3"/>
        </w:rPr>
        <w:t>v</w:t>
      </w:r>
      <w:r w:rsidRPr="007163F1">
        <w:rPr>
          <w:rFonts w:asciiTheme="majorHAnsi" w:hAnsiTheme="majorHAnsi"/>
          <w:spacing w:val="4"/>
        </w:rPr>
        <w:t>i</w:t>
      </w:r>
      <w:r w:rsidRPr="007163F1">
        <w:rPr>
          <w:rFonts w:asciiTheme="majorHAnsi" w:hAnsiTheme="majorHAnsi"/>
          <w:spacing w:val="6"/>
        </w:rPr>
        <w:t>o</w:t>
      </w:r>
      <w:r w:rsidRPr="007163F1">
        <w:rPr>
          <w:rFonts w:asciiTheme="majorHAnsi" w:hAnsiTheme="majorHAnsi"/>
          <w:spacing w:val="2"/>
        </w:rPr>
        <w:t>l</w:t>
      </w:r>
      <w:r w:rsidRPr="007163F1">
        <w:rPr>
          <w:rFonts w:asciiTheme="majorHAnsi" w:hAnsiTheme="majorHAnsi"/>
          <w:spacing w:val="5"/>
        </w:rPr>
        <w:t>a</w:t>
      </w:r>
      <w:r w:rsidRPr="007163F1">
        <w:rPr>
          <w:rFonts w:asciiTheme="majorHAnsi" w:hAnsiTheme="majorHAnsi"/>
          <w:spacing w:val="2"/>
        </w:rPr>
        <w:t>t</w:t>
      </w:r>
      <w:r w:rsidRPr="007163F1">
        <w:rPr>
          <w:rFonts w:asciiTheme="majorHAnsi" w:hAnsiTheme="majorHAnsi"/>
          <w:spacing w:val="6"/>
        </w:rPr>
        <w:t>o</w:t>
      </w:r>
      <w:r w:rsidRPr="007163F1">
        <w:rPr>
          <w:rFonts w:asciiTheme="majorHAnsi" w:hAnsiTheme="majorHAnsi"/>
          <w:spacing w:val="5"/>
        </w:rPr>
        <w:t>r</w:t>
      </w:r>
      <w:r w:rsidRPr="007163F1">
        <w:rPr>
          <w:rFonts w:asciiTheme="majorHAnsi" w:hAnsiTheme="majorHAnsi"/>
        </w:rPr>
        <w:t xml:space="preserve">s </w:t>
      </w:r>
      <w:r w:rsidRPr="007163F1">
        <w:rPr>
          <w:rFonts w:asciiTheme="majorHAnsi" w:hAnsiTheme="majorHAnsi"/>
          <w:spacing w:val="3"/>
        </w:rPr>
        <w:t>f</w:t>
      </w:r>
      <w:r w:rsidRPr="007163F1">
        <w:rPr>
          <w:rFonts w:asciiTheme="majorHAnsi" w:hAnsiTheme="majorHAnsi"/>
          <w:spacing w:val="5"/>
        </w:rPr>
        <w:t>r</w:t>
      </w:r>
      <w:r w:rsidRPr="007163F1">
        <w:rPr>
          <w:rFonts w:asciiTheme="majorHAnsi" w:hAnsiTheme="majorHAnsi"/>
          <w:spacing w:val="6"/>
        </w:rPr>
        <w:t>o</w:t>
      </w:r>
      <w:r w:rsidRPr="007163F1">
        <w:rPr>
          <w:rFonts w:asciiTheme="majorHAnsi" w:hAnsiTheme="majorHAnsi"/>
        </w:rPr>
        <w:t xml:space="preserve">m </w:t>
      </w:r>
      <w:r w:rsidRPr="007163F1">
        <w:rPr>
          <w:rFonts w:asciiTheme="majorHAnsi" w:hAnsiTheme="majorHAnsi"/>
          <w:spacing w:val="4"/>
        </w:rPr>
        <w:t>t</w:t>
      </w:r>
      <w:r w:rsidRPr="007163F1">
        <w:rPr>
          <w:rFonts w:asciiTheme="majorHAnsi" w:hAnsiTheme="majorHAnsi"/>
          <w:spacing w:val="3"/>
        </w:rPr>
        <w:t>h</w:t>
      </w:r>
      <w:r w:rsidRPr="007163F1">
        <w:rPr>
          <w:rFonts w:asciiTheme="majorHAnsi" w:hAnsiTheme="majorHAnsi"/>
        </w:rPr>
        <w:t>e</w:t>
      </w:r>
      <w:r w:rsidRPr="007163F1">
        <w:rPr>
          <w:rFonts w:asciiTheme="majorHAnsi" w:hAnsiTheme="majorHAnsi"/>
          <w:spacing w:val="8"/>
        </w:rPr>
        <w:t xml:space="preserve"> </w:t>
      </w:r>
      <w:r w:rsidRPr="007163F1">
        <w:rPr>
          <w:rFonts w:asciiTheme="majorHAnsi" w:hAnsiTheme="majorHAnsi"/>
          <w:spacing w:val="3"/>
        </w:rPr>
        <w:t>p</w:t>
      </w:r>
      <w:r w:rsidRPr="007163F1">
        <w:rPr>
          <w:rFonts w:asciiTheme="majorHAnsi" w:hAnsiTheme="majorHAnsi"/>
          <w:spacing w:val="5"/>
        </w:rPr>
        <w:t>re</w:t>
      </w:r>
      <w:r w:rsidRPr="007163F1">
        <w:rPr>
          <w:rFonts w:asciiTheme="majorHAnsi" w:hAnsiTheme="majorHAnsi"/>
          <w:spacing w:val="1"/>
        </w:rPr>
        <w:t>m</w:t>
      </w:r>
      <w:r w:rsidRPr="007163F1">
        <w:rPr>
          <w:rFonts w:asciiTheme="majorHAnsi" w:hAnsiTheme="majorHAnsi"/>
          <w:spacing w:val="4"/>
        </w:rPr>
        <w:t>is</w:t>
      </w:r>
      <w:r w:rsidRPr="007163F1">
        <w:rPr>
          <w:rFonts w:asciiTheme="majorHAnsi" w:hAnsiTheme="majorHAnsi"/>
          <w:spacing w:val="5"/>
        </w:rPr>
        <w:t>e</w:t>
      </w:r>
      <w:r w:rsidRPr="007163F1">
        <w:rPr>
          <w:rFonts w:asciiTheme="majorHAnsi" w:hAnsiTheme="majorHAnsi"/>
          <w:spacing w:val="4"/>
        </w:rPr>
        <w:t>s</w:t>
      </w:r>
      <w:r w:rsidRPr="007163F1">
        <w:rPr>
          <w:rFonts w:asciiTheme="majorHAnsi" w:hAnsiTheme="majorHAnsi"/>
        </w:rPr>
        <w:t>.</w:t>
      </w:r>
    </w:p>
    <w:p w14:paraId="060B6ED4" w14:textId="77777777" w:rsidR="00341B90" w:rsidRPr="007163F1" w:rsidRDefault="00341B90">
      <w:pPr>
        <w:spacing w:before="2" w:line="260" w:lineRule="exact"/>
        <w:rPr>
          <w:rFonts w:asciiTheme="majorHAnsi" w:hAnsiTheme="majorHAnsi"/>
          <w:sz w:val="26"/>
          <w:szCs w:val="26"/>
        </w:rPr>
      </w:pPr>
    </w:p>
    <w:p w14:paraId="7FA772D5" w14:textId="77777777" w:rsidR="00341B90" w:rsidRPr="007163F1" w:rsidRDefault="007163F1">
      <w:pPr>
        <w:rPr>
          <w:rFonts w:asciiTheme="majorHAnsi" w:hAnsiTheme="majorHAnsi"/>
        </w:rPr>
      </w:pPr>
      <w:r w:rsidRPr="007163F1">
        <w:rPr>
          <w:rFonts w:asciiTheme="majorHAnsi" w:hAnsiTheme="majorHAnsi"/>
          <w:b/>
          <w:i/>
          <w:spacing w:val="2"/>
        </w:rPr>
        <w:t>Du</w:t>
      </w:r>
      <w:r w:rsidRPr="007163F1">
        <w:rPr>
          <w:rFonts w:asciiTheme="majorHAnsi" w:hAnsiTheme="majorHAnsi"/>
          <w:b/>
          <w:i/>
          <w:spacing w:val="4"/>
        </w:rPr>
        <w:t>t</w:t>
      </w:r>
      <w:r w:rsidRPr="007163F1">
        <w:rPr>
          <w:rFonts w:asciiTheme="majorHAnsi" w:hAnsiTheme="majorHAnsi"/>
          <w:b/>
          <w:i/>
          <w:spacing w:val="2"/>
        </w:rPr>
        <w:t>i</w:t>
      </w:r>
      <w:r w:rsidRPr="007163F1">
        <w:rPr>
          <w:rFonts w:asciiTheme="majorHAnsi" w:hAnsiTheme="majorHAnsi"/>
          <w:b/>
          <w:i/>
          <w:spacing w:val="5"/>
        </w:rPr>
        <w:t>e</w:t>
      </w:r>
      <w:r w:rsidRPr="007163F1">
        <w:rPr>
          <w:rFonts w:asciiTheme="majorHAnsi" w:hAnsiTheme="majorHAnsi"/>
          <w:b/>
          <w:i/>
          <w:spacing w:val="3"/>
        </w:rPr>
        <w:t>s</w:t>
      </w:r>
      <w:r w:rsidRPr="007163F1">
        <w:rPr>
          <w:rFonts w:asciiTheme="majorHAnsi" w:hAnsiTheme="majorHAnsi"/>
          <w:i/>
        </w:rPr>
        <w:t>:</w:t>
      </w:r>
    </w:p>
    <w:p w14:paraId="55ED61F2" w14:textId="77777777" w:rsidR="00341B90" w:rsidRPr="007163F1" w:rsidRDefault="007163F1">
      <w:pPr>
        <w:spacing w:before="29"/>
        <w:ind w:left="194"/>
        <w:rPr>
          <w:rFonts w:asciiTheme="majorHAnsi" w:hAnsiTheme="majorHAnsi"/>
        </w:rPr>
      </w:pPr>
      <w:r w:rsidRPr="007163F1">
        <w:rPr>
          <w:rFonts w:asciiTheme="majorHAnsi" w:hAnsiTheme="majorHAnsi"/>
          <w:spacing w:val="4"/>
        </w:rPr>
        <w:t>P</w:t>
      </w:r>
      <w:r w:rsidRPr="007163F1">
        <w:rPr>
          <w:rFonts w:asciiTheme="majorHAnsi" w:hAnsiTheme="majorHAnsi"/>
          <w:spacing w:val="3"/>
        </w:rPr>
        <w:t>ro</w:t>
      </w:r>
      <w:r w:rsidRPr="007163F1">
        <w:rPr>
          <w:rFonts w:asciiTheme="majorHAnsi" w:hAnsiTheme="majorHAnsi"/>
          <w:spacing w:val="1"/>
        </w:rPr>
        <w:t>v</w:t>
      </w:r>
      <w:r w:rsidRPr="007163F1">
        <w:rPr>
          <w:rFonts w:asciiTheme="majorHAnsi" w:hAnsiTheme="majorHAnsi"/>
          <w:spacing w:val="2"/>
        </w:rPr>
        <w:t>i</w:t>
      </w:r>
      <w:r w:rsidRPr="007163F1">
        <w:rPr>
          <w:rFonts w:asciiTheme="majorHAnsi" w:hAnsiTheme="majorHAnsi"/>
          <w:spacing w:val="3"/>
        </w:rPr>
        <w:t>d</w:t>
      </w:r>
      <w:r w:rsidRPr="007163F1">
        <w:rPr>
          <w:rFonts w:asciiTheme="majorHAnsi" w:hAnsiTheme="majorHAnsi"/>
          <w:spacing w:val="4"/>
        </w:rPr>
        <w:t>i</w:t>
      </w:r>
      <w:r w:rsidRPr="007163F1">
        <w:rPr>
          <w:rFonts w:asciiTheme="majorHAnsi" w:hAnsiTheme="majorHAnsi"/>
          <w:spacing w:val="3"/>
        </w:rPr>
        <w:t>n</w:t>
      </w:r>
      <w:r w:rsidRPr="007163F1">
        <w:rPr>
          <w:rFonts w:asciiTheme="majorHAnsi" w:hAnsiTheme="majorHAnsi"/>
        </w:rPr>
        <w:t>g</w:t>
      </w:r>
      <w:r w:rsidRPr="007163F1">
        <w:rPr>
          <w:rFonts w:asciiTheme="majorHAnsi" w:hAnsiTheme="majorHAnsi"/>
          <w:spacing w:val="-2"/>
        </w:rPr>
        <w:t xml:space="preserve"> </w:t>
      </w:r>
      <w:r w:rsidRPr="007163F1">
        <w:rPr>
          <w:rFonts w:asciiTheme="majorHAnsi" w:hAnsiTheme="majorHAnsi"/>
        </w:rPr>
        <w:t>a</w:t>
      </w:r>
      <w:r w:rsidRPr="007163F1">
        <w:rPr>
          <w:rFonts w:asciiTheme="majorHAnsi" w:hAnsiTheme="majorHAnsi"/>
          <w:spacing w:val="7"/>
        </w:rPr>
        <w:t xml:space="preserve"> </w:t>
      </w:r>
      <w:r w:rsidRPr="007163F1">
        <w:rPr>
          <w:rFonts w:asciiTheme="majorHAnsi" w:hAnsiTheme="majorHAnsi"/>
          <w:spacing w:val="1"/>
        </w:rPr>
        <w:t>v</w:t>
      </w:r>
      <w:r w:rsidRPr="007163F1">
        <w:rPr>
          <w:rFonts w:asciiTheme="majorHAnsi" w:hAnsiTheme="majorHAnsi"/>
          <w:spacing w:val="4"/>
        </w:rPr>
        <w:t>i</w:t>
      </w:r>
      <w:r w:rsidRPr="007163F1">
        <w:rPr>
          <w:rFonts w:asciiTheme="majorHAnsi" w:hAnsiTheme="majorHAnsi"/>
          <w:spacing w:val="2"/>
        </w:rPr>
        <w:t>si</w:t>
      </w:r>
      <w:r w:rsidRPr="007163F1">
        <w:rPr>
          <w:rFonts w:asciiTheme="majorHAnsi" w:hAnsiTheme="majorHAnsi"/>
          <w:spacing w:val="3"/>
        </w:rPr>
        <w:t>b</w:t>
      </w:r>
      <w:r w:rsidRPr="007163F1">
        <w:rPr>
          <w:rFonts w:asciiTheme="majorHAnsi" w:hAnsiTheme="majorHAnsi"/>
          <w:spacing w:val="4"/>
        </w:rPr>
        <w:t>l</w:t>
      </w:r>
      <w:r w:rsidRPr="007163F1">
        <w:rPr>
          <w:rFonts w:asciiTheme="majorHAnsi" w:hAnsiTheme="majorHAnsi"/>
        </w:rPr>
        <w:t xml:space="preserve">e </w:t>
      </w:r>
      <w:r w:rsidRPr="007163F1">
        <w:rPr>
          <w:rFonts w:asciiTheme="majorHAnsi" w:hAnsiTheme="majorHAnsi"/>
          <w:spacing w:val="6"/>
        </w:rPr>
        <w:t>o</w:t>
      </w:r>
      <w:r w:rsidRPr="007163F1">
        <w:rPr>
          <w:rFonts w:asciiTheme="majorHAnsi" w:hAnsiTheme="majorHAnsi"/>
          <w:spacing w:val="1"/>
        </w:rPr>
        <w:t>n</w:t>
      </w:r>
      <w:r w:rsidRPr="007163F1">
        <w:rPr>
          <w:rFonts w:asciiTheme="majorHAnsi" w:hAnsiTheme="majorHAnsi"/>
          <w:spacing w:val="4"/>
        </w:rPr>
        <w:t>s</w:t>
      </w:r>
      <w:r w:rsidRPr="007163F1">
        <w:rPr>
          <w:rFonts w:asciiTheme="majorHAnsi" w:hAnsiTheme="majorHAnsi"/>
          <w:spacing w:val="2"/>
        </w:rPr>
        <w:t>it</w:t>
      </w:r>
      <w:r w:rsidRPr="007163F1">
        <w:rPr>
          <w:rFonts w:asciiTheme="majorHAnsi" w:hAnsiTheme="majorHAnsi"/>
        </w:rPr>
        <w:t>e</w:t>
      </w:r>
      <w:r w:rsidRPr="007163F1">
        <w:rPr>
          <w:rFonts w:asciiTheme="majorHAnsi" w:hAnsiTheme="majorHAnsi"/>
          <w:spacing w:val="3"/>
        </w:rPr>
        <w:t xml:space="preserve"> </w:t>
      </w:r>
      <w:r w:rsidRPr="007163F1">
        <w:rPr>
          <w:rFonts w:asciiTheme="majorHAnsi" w:hAnsiTheme="majorHAnsi"/>
          <w:spacing w:val="4"/>
        </w:rPr>
        <w:t>s</w:t>
      </w:r>
      <w:r w:rsidRPr="007163F1">
        <w:rPr>
          <w:rFonts w:asciiTheme="majorHAnsi" w:hAnsiTheme="majorHAnsi"/>
          <w:spacing w:val="3"/>
        </w:rPr>
        <w:t>ec</w:t>
      </w:r>
      <w:r w:rsidRPr="007163F1">
        <w:rPr>
          <w:rFonts w:asciiTheme="majorHAnsi" w:hAnsiTheme="majorHAnsi"/>
          <w:spacing w:val="1"/>
        </w:rPr>
        <w:t>u</w:t>
      </w:r>
      <w:r w:rsidRPr="007163F1">
        <w:rPr>
          <w:rFonts w:asciiTheme="majorHAnsi" w:hAnsiTheme="majorHAnsi"/>
          <w:spacing w:val="5"/>
        </w:rPr>
        <w:t>r</w:t>
      </w:r>
      <w:r w:rsidRPr="007163F1">
        <w:rPr>
          <w:rFonts w:asciiTheme="majorHAnsi" w:hAnsiTheme="majorHAnsi"/>
          <w:spacing w:val="2"/>
        </w:rPr>
        <w:t>i</w:t>
      </w:r>
      <w:r w:rsidRPr="007163F1">
        <w:rPr>
          <w:rFonts w:asciiTheme="majorHAnsi" w:hAnsiTheme="majorHAnsi"/>
          <w:spacing w:val="4"/>
        </w:rPr>
        <w:t>t</w:t>
      </w:r>
      <w:r w:rsidRPr="007163F1">
        <w:rPr>
          <w:rFonts w:asciiTheme="majorHAnsi" w:hAnsiTheme="majorHAnsi"/>
        </w:rPr>
        <w:t>y</w:t>
      </w:r>
      <w:r w:rsidRPr="007163F1">
        <w:rPr>
          <w:rFonts w:asciiTheme="majorHAnsi" w:hAnsiTheme="majorHAnsi"/>
          <w:spacing w:val="6"/>
        </w:rPr>
        <w:t xml:space="preserve"> </w:t>
      </w:r>
      <w:r w:rsidRPr="007163F1">
        <w:rPr>
          <w:rFonts w:asciiTheme="majorHAnsi" w:hAnsiTheme="majorHAnsi"/>
          <w:spacing w:val="5"/>
        </w:rPr>
        <w:t>a</w:t>
      </w:r>
      <w:r w:rsidRPr="007163F1">
        <w:rPr>
          <w:rFonts w:asciiTheme="majorHAnsi" w:hAnsiTheme="majorHAnsi"/>
          <w:spacing w:val="1"/>
        </w:rPr>
        <w:t>n</w:t>
      </w:r>
      <w:r w:rsidRPr="007163F1">
        <w:rPr>
          <w:rFonts w:asciiTheme="majorHAnsi" w:hAnsiTheme="majorHAnsi"/>
        </w:rPr>
        <w:t>d</w:t>
      </w:r>
      <w:r w:rsidRPr="007163F1">
        <w:rPr>
          <w:rFonts w:asciiTheme="majorHAnsi" w:hAnsiTheme="majorHAnsi"/>
          <w:spacing w:val="3"/>
        </w:rPr>
        <w:t xml:space="preserve"> </w:t>
      </w:r>
      <w:r w:rsidRPr="007163F1">
        <w:rPr>
          <w:rFonts w:asciiTheme="majorHAnsi" w:hAnsiTheme="majorHAnsi"/>
          <w:spacing w:val="6"/>
        </w:rPr>
        <w:t>d</w:t>
      </w:r>
      <w:r w:rsidRPr="007163F1">
        <w:rPr>
          <w:rFonts w:asciiTheme="majorHAnsi" w:hAnsiTheme="majorHAnsi"/>
          <w:spacing w:val="3"/>
        </w:rPr>
        <w:t>e</w:t>
      </w:r>
      <w:r w:rsidRPr="007163F1">
        <w:rPr>
          <w:rFonts w:asciiTheme="majorHAnsi" w:hAnsiTheme="majorHAnsi"/>
          <w:spacing w:val="2"/>
        </w:rPr>
        <w:t>t</w:t>
      </w:r>
      <w:r w:rsidRPr="007163F1">
        <w:rPr>
          <w:rFonts w:asciiTheme="majorHAnsi" w:hAnsiTheme="majorHAnsi"/>
          <w:spacing w:val="3"/>
        </w:rPr>
        <w:t>err</w:t>
      </w:r>
      <w:r w:rsidRPr="007163F1">
        <w:rPr>
          <w:rFonts w:asciiTheme="majorHAnsi" w:hAnsiTheme="majorHAnsi"/>
          <w:spacing w:val="5"/>
        </w:rPr>
        <w:t>e</w:t>
      </w:r>
      <w:r w:rsidRPr="007163F1">
        <w:rPr>
          <w:rFonts w:asciiTheme="majorHAnsi" w:hAnsiTheme="majorHAnsi"/>
          <w:spacing w:val="3"/>
        </w:rPr>
        <w:t>n</w:t>
      </w:r>
      <w:r w:rsidRPr="007163F1">
        <w:rPr>
          <w:rFonts w:asciiTheme="majorHAnsi" w:hAnsiTheme="majorHAnsi"/>
        </w:rPr>
        <w:t>t</w:t>
      </w:r>
      <w:r w:rsidRPr="007163F1">
        <w:rPr>
          <w:rFonts w:asciiTheme="majorHAnsi" w:hAnsiTheme="majorHAnsi"/>
          <w:spacing w:val="1"/>
        </w:rPr>
        <w:t xml:space="preserve"> </w:t>
      </w:r>
      <w:r w:rsidRPr="007163F1">
        <w:rPr>
          <w:rFonts w:asciiTheme="majorHAnsi" w:hAnsiTheme="majorHAnsi"/>
          <w:spacing w:val="3"/>
        </w:rPr>
        <w:t>pr</w:t>
      </w:r>
      <w:r w:rsidRPr="007163F1">
        <w:rPr>
          <w:rFonts w:asciiTheme="majorHAnsi" w:hAnsiTheme="majorHAnsi"/>
          <w:spacing w:val="5"/>
        </w:rPr>
        <w:t>e</w:t>
      </w:r>
      <w:r w:rsidRPr="007163F1">
        <w:rPr>
          <w:rFonts w:asciiTheme="majorHAnsi" w:hAnsiTheme="majorHAnsi"/>
          <w:spacing w:val="2"/>
        </w:rPr>
        <w:t>s</w:t>
      </w:r>
      <w:r w:rsidRPr="007163F1">
        <w:rPr>
          <w:rFonts w:asciiTheme="majorHAnsi" w:hAnsiTheme="majorHAnsi"/>
          <w:spacing w:val="5"/>
        </w:rPr>
        <w:t>e</w:t>
      </w:r>
      <w:r w:rsidRPr="007163F1">
        <w:rPr>
          <w:rFonts w:asciiTheme="majorHAnsi" w:hAnsiTheme="majorHAnsi"/>
          <w:spacing w:val="1"/>
        </w:rPr>
        <w:t>n</w:t>
      </w:r>
      <w:r w:rsidRPr="007163F1">
        <w:rPr>
          <w:rFonts w:asciiTheme="majorHAnsi" w:hAnsiTheme="majorHAnsi"/>
          <w:spacing w:val="5"/>
        </w:rPr>
        <w:t>c</w:t>
      </w:r>
      <w:r w:rsidRPr="007163F1">
        <w:rPr>
          <w:rFonts w:asciiTheme="majorHAnsi" w:hAnsiTheme="majorHAnsi"/>
          <w:spacing w:val="3"/>
        </w:rPr>
        <w:t>e</w:t>
      </w:r>
      <w:r w:rsidRPr="007163F1">
        <w:rPr>
          <w:rFonts w:asciiTheme="majorHAnsi" w:hAnsiTheme="majorHAnsi"/>
        </w:rPr>
        <w:t>.</w:t>
      </w:r>
    </w:p>
    <w:p w14:paraId="0ED35177" w14:textId="77777777" w:rsidR="00341B90" w:rsidRPr="007163F1" w:rsidRDefault="007163F1">
      <w:pPr>
        <w:spacing w:before="31" w:line="271" w:lineRule="auto"/>
        <w:ind w:left="192" w:right="88" w:firstLine="2"/>
        <w:rPr>
          <w:rFonts w:asciiTheme="majorHAnsi" w:hAnsiTheme="majorHAnsi"/>
        </w:rPr>
      </w:pPr>
      <w:r w:rsidRPr="007163F1">
        <w:rPr>
          <w:rFonts w:asciiTheme="majorHAnsi" w:hAnsiTheme="majorHAnsi"/>
          <w:spacing w:val="4"/>
        </w:rPr>
        <w:t>W</w:t>
      </w:r>
      <w:r w:rsidRPr="007163F1">
        <w:rPr>
          <w:rFonts w:asciiTheme="majorHAnsi" w:hAnsiTheme="majorHAnsi"/>
          <w:spacing w:val="3"/>
        </w:rPr>
        <w:t>a</w:t>
      </w:r>
      <w:r w:rsidRPr="007163F1">
        <w:rPr>
          <w:rFonts w:asciiTheme="majorHAnsi" w:hAnsiTheme="majorHAnsi"/>
          <w:spacing w:val="2"/>
        </w:rPr>
        <w:t>t</w:t>
      </w:r>
      <w:r w:rsidRPr="007163F1">
        <w:rPr>
          <w:rFonts w:asciiTheme="majorHAnsi" w:hAnsiTheme="majorHAnsi"/>
          <w:spacing w:val="5"/>
        </w:rPr>
        <w:t>c</w:t>
      </w:r>
      <w:r w:rsidRPr="007163F1">
        <w:rPr>
          <w:rFonts w:asciiTheme="majorHAnsi" w:hAnsiTheme="majorHAnsi"/>
          <w:spacing w:val="1"/>
        </w:rPr>
        <w:t>h</w:t>
      </w:r>
      <w:r w:rsidRPr="007163F1">
        <w:rPr>
          <w:rFonts w:asciiTheme="majorHAnsi" w:hAnsiTheme="majorHAnsi"/>
          <w:spacing w:val="4"/>
        </w:rPr>
        <w:t>i</w:t>
      </w:r>
      <w:r w:rsidRPr="007163F1">
        <w:rPr>
          <w:rFonts w:asciiTheme="majorHAnsi" w:hAnsiTheme="majorHAnsi"/>
          <w:spacing w:val="3"/>
        </w:rPr>
        <w:t>n</w:t>
      </w:r>
      <w:r w:rsidRPr="007163F1">
        <w:rPr>
          <w:rFonts w:asciiTheme="majorHAnsi" w:hAnsiTheme="majorHAnsi"/>
        </w:rPr>
        <w:t>g</w:t>
      </w:r>
      <w:r w:rsidRPr="007163F1">
        <w:rPr>
          <w:rFonts w:asciiTheme="majorHAnsi" w:hAnsiTheme="majorHAnsi"/>
          <w:spacing w:val="-4"/>
        </w:rPr>
        <w:t xml:space="preserve"> </w:t>
      </w:r>
      <w:r w:rsidRPr="007163F1">
        <w:rPr>
          <w:rFonts w:asciiTheme="majorHAnsi" w:hAnsiTheme="majorHAnsi"/>
          <w:spacing w:val="6"/>
        </w:rPr>
        <w:t>o</w:t>
      </w:r>
      <w:r w:rsidRPr="007163F1">
        <w:rPr>
          <w:rFonts w:asciiTheme="majorHAnsi" w:hAnsiTheme="majorHAnsi"/>
          <w:spacing w:val="3"/>
        </w:rPr>
        <w:t>u</w:t>
      </w:r>
      <w:r w:rsidRPr="007163F1">
        <w:rPr>
          <w:rFonts w:asciiTheme="majorHAnsi" w:hAnsiTheme="majorHAnsi"/>
        </w:rPr>
        <w:t>t</w:t>
      </w:r>
      <w:r w:rsidRPr="007163F1">
        <w:rPr>
          <w:rFonts w:asciiTheme="majorHAnsi" w:hAnsiTheme="majorHAnsi"/>
          <w:spacing w:val="4"/>
        </w:rPr>
        <w:t xml:space="preserve"> </w:t>
      </w:r>
      <w:r w:rsidRPr="007163F1">
        <w:rPr>
          <w:rFonts w:asciiTheme="majorHAnsi" w:hAnsiTheme="majorHAnsi"/>
          <w:spacing w:val="1"/>
        </w:rPr>
        <w:t>f</w:t>
      </w:r>
      <w:r w:rsidRPr="007163F1">
        <w:rPr>
          <w:rFonts w:asciiTheme="majorHAnsi" w:hAnsiTheme="majorHAnsi"/>
          <w:spacing w:val="3"/>
        </w:rPr>
        <w:t>or</w:t>
      </w:r>
      <w:r w:rsidRPr="007163F1">
        <w:rPr>
          <w:rFonts w:asciiTheme="majorHAnsi" w:hAnsiTheme="majorHAnsi"/>
        </w:rPr>
        <w:t>,</w:t>
      </w:r>
      <w:r w:rsidRPr="007163F1">
        <w:rPr>
          <w:rFonts w:asciiTheme="majorHAnsi" w:hAnsiTheme="majorHAnsi"/>
          <w:spacing w:val="2"/>
        </w:rPr>
        <w:t xml:space="preserve"> </w:t>
      </w:r>
      <w:r w:rsidRPr="007163F1">
        <w:rPr>
          <w:rFonts w:asciiTheme="majorHAnsi" w:hAnsiTheme="majorHAnsi"/>
          <w:spacing w:val="3"/>
        </w:rPr>
        <w:t>repor</w:t>
      </w:r>
      <w:r w:rsidRPr="007163F1">
        <w:rPr>
          <w:rFonts w:asciiTheme="majorHAnsi" w:hAnsiTheme="majorHAnsi"/>
          <w:spacing w:val="4"/>
        </w:rPr>
        <w:t>ti</w:t>
      </w:r>
      <w:r w:rsidRPr="007163F1">
        <w:rPr>
          <w:rFonts w:asciiTheme="majorHAnsi" w:hAnsiTheme="majorHAnsi"/>
          <w:spacing w:val="3"/>
        </w:rPr>
        <w:t>n</w:t>
      </w:r>
      <w:r w:rsidRPr="007163F1">
        <w:rPr>
          <w:rFonts w:asciiTheme="majorHAnsi" w:hAnsiTheme="majorHAnsi"/>
        </w:rPr>
        <w:t>g</w:t>
      </w:r>
      <w:r w:rsidRPr="007163F1">
        <w:rPr>
          <w:rFonts w:asciiTheme="majorHAnsi" w:hAnsiTheme="majorHAnsi"/>
          <w:spacing w:val="-3"/>
        </w:rPr>
        <w:t xml:space="preserve"> </w:t>
      </w:r>
      <w:r w:rsidRPr="007163F1">
        <w:rPr>
          <w:rFonts w:asciiTheme="majorHAnsi" w:hAnsiTheme="majorHAnsi"/>
          <w:spacing w:val="5"/>
        </w:rPr>
        <w:t>a</w:t>
      </w:r>
      <w:r w:rsidRPr="007163F1">
        <w:rPr>
          <w:rFonts w:asciiTheme="majorHAnsi" w:hAnsiTheme="majorHAnsi"/>
          <w:spacing w:val="1"/>
        </w:rPr>
        <w:t>n</w:t>
      </w:r>
      <w:r w:rsidRPr="007163F1">
        <w:rPr>
          <w:rFonts w:asciiTheme="majorHAnsi" w:hAnsiTheme="majorHAnsi"/>
        </w:rPr>
        <w:t>d</w:t>
      </w:r>
      <w:r w:rsidRPr="007163F1">
        <w:rPr>
          <w:rFonts w:asciiTheme="majorHAnsi" w:hAnsiTheme="majorHAnsi"/>
          <w:spacing w:val="3"/>
        </w:rPr>
        <w:t xml:space="preserve"> d</w:t>
      </w:r>
      <w:r w:rsidRPr="007163F1">
        <w:rPr>
          <w:rFonts w:asciiTheme="majorHAnsi" w:hAnsiTheme="majorHAnsi"/>
          <w:spacing w:val="5"/>
        </w:rPr>
        <w:t>e</w:t>
      </w:r>
      <w:r w:rsidRPr="007163F1">
        <w:rPr>
          <w:rFonts w:asciiTheme="majorHAnsi" w:hAnsiTheme="majorHAnsi"/>
          <w:spacing w:val="3"/>
        </w:rPr>
        <w:t>a</w:t>
      </w:r>
      <w:r w:rsidRPr="007163F1">
        <w:rPr>
          <w:rFonts w:asciiTheme="majorHAnsi" w:hAnsiTheme="majorHAnsi"/>
          <w:spacing w:val="2"/>
        </w:rPr>
        <w:t>l</w:t>
      </w:r>
      <w:r w:rsidRPr="007163F1">
        <w:rPr>
          <w:rFonts w:asciiTheme="majorHAnsi" w:hAnsiTheme="majorHAnsi"/>
          <w:spacing w:val="4"/>
        </w:rPr>
        <w:t>i</w:t>
      </w:r>
      <w:r w:rsidRPr="007163F1">
        <w:rPr>
          <w:rFonts w:asciiTheme="majorHAnsi" w:hAnsiTheme="majorHAnsi"/>
          <w:spacing w:val="3"/>
        </w:rPr>
        <w:t>n</w:t>
      </w:r>
      <w:r w:rsidRPr="007163F1">
        <w:rPr>
          <w:rFonts w:asciiTheme="majorHAnsi" w:hAnsiTheme="majorHAnsi"/>
        </w:rPr>
        <w:t>g</w:t>
      </w:r>
      <w:r w:rsidRPr="007163F1">
        <w:rPr>
          <w:rFonts w:asciiTheme="majorHAnsi" w:hAnsiTheme="majorHAnsi"/>
          <w:spacing w:val="2"/>
        </w:rPr>
        <w:t xml:space="preserve"> </w:t>
      </w:r>
      <w:r w:rsidRPr="007163F1">
        <w:rPr>
          <w:rFonts w:asciiTheme="majorHAnsi" w:hAnsiTheme="majorHAnsi"/>
        </w:rPr>
        <w:t>w</w:t>
      </w:r>
      <w:r w:rsidRPr="007163F1">
        <w:rPr>
          <w:rFonts w:asciiTheme="majorHAnsi" w:hAnsiTheme="majorHAnsi"/>
          <w:spacing w:val="5"/>
        </w:rPr>
        <w:t>i</w:t>
      </w:r>
      <w:r w:rsidRPr="007163F1">
        <w:rPr>
          <w:rFonts w:asciiTheme="majorHAnsi" w:hAnsiTheme="majorHAnsi"/>
          <w:spacing w:val="2"/>
        </w:rPr>
        <w:t>t</w:t>
      </w:r>
      <w:r w:rsidRPr="007163F1">
        <w:rPr>
          <w:rFonts w:asciiTheme="majorHAnsi" w:hAnsiTheme="majorHAnsi"/>
        </w:rPr>
        <w:t>h</w:t>
      </w:r>
      <w:r w:rsidRPr="007163F1">
        <w:rPr>
          <w:rFonts w:asciiTheme="majorHAnsi" w:hAnsiTheme="majorHAnsi"/>
          <w:spacing w:val="2"/>
        </w:rPr>
        <w:t xml:space="preserve"> </w:t>
      </w:r>
      <w:r w:rsidRPr="007163F1">
        <w:rPr>
          <w:rFonts w:asciiTheme="majorHAnsi" w:hAnsiTheme="majorHAnsi"/>
          <w:spacing w:val="4"/>
        </w:rPr>
        <w:t>s</w:t>
      </w:r>
      <w:r w:rsidRPr="007163F1">
        <w:rPr>
          <w:rFonts w:asciiTheme="majorHAnsi" w:hAnsiTheme="majorHAnsi"/>
          <w:spacing w:val="3"/>
        </w:rPr>
        <w:t>u</w:t>
      </w:r>
      <w:r w:rsidRPr="007163F1">
        <w:rPr>
          <w:rFonts w:asciiTheme="majorHAnsi" w:hAnsiTheme="majorHAnsi"/>
          <w:spacing w:val="2"/>
        </w:rPr>
        <w:t>s</w:t>
      </w:r>
      <w:r w:rsidRPr="007163F1">
        <w:rPr>
          <w:rFonts w:asciiTheme="majorHAnsi" w:hAnsiTheme="majorHAnsi"/>
          <w:spacing w:val="3"/>
        </w:rPr>
        <w:t>p</w:t>
      </w:r>
      <w:r w:rsidRPr="007163F1">
        <w:rPr>
          <w:rFonts w:asciiTheme="majorHAnsi" w:hAnsiTheme="majorHAnsi"/>
          <w:spacing w:val="2"/>
        </w:rPr>
        <w:t>i</w:t>
      </w:r>
      <w:r w:rsidRPr="007163F1">
        <w:rPr>
          <w:rFonts w:asciiTheme="majorHAnsi" w:hAnsiTheme="majorHAnsi"/>
          <w:spacing w:val="5"/>
        </w:rPr>
        <w:t>c</w:t>
      </w:r>
      <w:r w:rsidRPr="007163F1">
        <w:rPr>
          <w:rFonts w:asciiTheme="majorHAnsi" w:hAnsiTheme="majorHAnsi"/>
          <w:spacing w:val="2"/>
        </w:rPr>
        <w:t>i</w:t>
      </w:r>
      <w:r w:rsidRPr="007163F1">
        <w:rPr>
          <w:rFonts w:asciiTheme="majorHAnsi" w:hAnsiTheme="majorHAnsi"/>
          <w:spacing w:val="6"/>
        </w:rPr>
        <w:t>o</w:t>
      </w:r>
      <w:r w:rsidRPr="007163F1">
        <w:rPr>
          <w:rFonts w:asciiTheme="majorHAnsi" w:hAnsiTheme="majorHAnsi"/>
          <w:spacing w:val="1"/>
        </w:rPr>
        <w:t>u</w:t>
      </w:r>
      <w:r w:rsidRPr="007163F1">
        <w:rPr>
          <w:rFonts w:asciiTheme="majorHAnsi" w:hAnsiTheme="majorHAnsi"/>
        </w:rPr>
        <w:t>s</w:t>
      </w:r>
      <w:r w:rsidRPr="007163F1">
        <w:rPr>
          <w:rFonts w:asciiTheme="majorHAnsi" w:hAnsiTheme="majorHAnsi"/>
          <w:spacing w:val="-1"/>
        </w:rPr>
        <w:t xml:space="preserve"> </w:t>
      </w:r>
      <w:r w:rsidRPr="007163F1">
        <w:rPr>
          <w:rFonts w:asciiTheme="majorHAnsi" w:hAnsiTheme="majorHAnsi"/>
          <w:spacing w:val="3"/>
        </w:rPr>
        <w:t>o</w:t>
      </w:r>
      <w:r w:rsidRPr="007163F1">
        <w:rPr>
          <w:rFonts w:asciiTheme="majorHAnsi" w:hAnsiTheme="majorHAnsi"/>
        </w:rPr>
        <w:t>r</w:t>
      </w:r>
      <w:r w:rsidRPr="007163F1">
        <w:rPr>
          <w:rFonts w:asciiTheme="majorHAnsi" w:hAnsiTheme="majorHAnsi"/>
          <w:spacing w:val="4"/>
        </w:rPr>
        <w:t xml:space="preserve"> </w:t>
      </w:r>
      <w:r w:rsidRPr="007163F1">
        <w:rPr>
          <w:rFonts w:asciiTheme="majorHAnsi" w:hAnsiTheme="majorHAnsi"/>
          <w:spacing w:val="3"/>
        </w:rPr>
        <w:t>unu</w:t>
      </w:r>
      <w:r w:rsidRPr="007163F1">
        <w:rPr>
          <w:rFonts w:asciiTheme="majorHAnsi" w:hAnsiTheme="majorHAnsi"/>
          <w:spacing w:val="2"/>
        </w:rPr>
        <w:t>s</w:t>
      </w:r>
      <w:r w:rsidRPr="007163F1">
        <w:rPr>
          <w:rFonts w:asciiTheme="majorHAnsi" w:hAnsiTheme="majorHAnsi"/>
          <w:spacing w:val="3"/>
        </w:rPr>
        <w:t>ua</w:t>
      </w:r>
      <w:r w:rsidRPr="007163F1">
        <w:rPr>
          <w:rFonts w:asciiTheme="majorHAnsi" w:hAnsiTheme="majorHAnsi"/>
        </w:rPr>
        <w:t>l</w:t>
      </w:r>
      <w:r w:rsidRPr="007163F1">
        <w:rPr>
          <w:rFonts w:asciiTheme="majorHAnsi" w:hAnsiTheme="majorHAnsi"/>
          <w:spacing w:val="-1"/>
        </w:rPr>
        <w:t xml:space="preserve"> </w:t>
      </w:r>
      <w:r w:rsidRPr="007163F1">
        <w:rPr>
          <w:rFonts w:asciiTheme="majorHAnsi" w:hAnsiTheme="majorHAnsi"/>
          <w:spacing w:val="5"/>
        </w:rPr>
        <w:t>a</w:t>
      </w:r>
      <w:r w:rsidRPr="007163F1">
        <w:rPr>
          <w:rFonts w:asciiTheme="majorHAnsi" w:hAnsiTheme="majorHAnsi"/>
          <w:spacing w:val="3"/>
        </w:rPr>
        <w:t>c</w:t>
      </w:r>
      <w:r w:rsidRPr="007163F1">
        <w:rPr>
          <w:rFonts w:asciiTheme="majorHAnsi" w:hAnsiTheme="majorHAnsi"/>
          <w:spacing w:val="2"/>
        </w:rPr>
        <w:t>t</w:t>
      </w:r>
      <w:r w:rsidRPr="007163F1">
        <w:rPr>
          <w:rFonts w:asciiTheme="majorHAnsi" w:hAnsiTheme="majorHAnsi"/>
          <w:spacing w:val="4"/>
        </w:rPr>
        <w:t>i</w:t>
      </w:r>
      <w:r w:rsidRPr="007163F1">
        <w:rPr>
          <w:rFonts w:asciiTheme="majorHAnsi" w:hAnsiTheme="majorHAnsi"/>
          <w:spacing w:val="3"/>
        </w:rPr>
        <w:t>v</w:t>
      </w:r>
      <w:r w:rsidRPr="007163F1">
        <w:rPr>
          <w:rFonts w:asciiTheme="majorHAnsi" w:hAnsiTheme="majorHAnsi"/>
          <w:spacing w:val="2"/>
        </w:rPr>
        <w:t>i</w:t>
      </w:r>
      <w:r w:rsidRPr="007163F1">
        <w:rPr>
          <w:rFonts w:asciiTheme="majorHAnsi" w:hAnsiTheme="majorHAnsi"/>
          <w:spacing w:val="4"/>
        </w:rPr>
        <w:t>t</w:t>
      </w:r>
      <w:r w:rsidRPr="007163F1">
        <w:rPr>
          <w:rFonts w:asciiTheme="majorHAnsi" w:hAnsiTheme="majorHAnsi"/>
          <w:spacing w:val="1"/>
        </w:rPr>
        <w:t>y</w:t>
      </w:r>
      <w:r w:rsidRPr="007163F1">
        <w:rPr>
          <w:rFonts w:asciiTheme="majorHAnsi" w:hAnsiTheme="majorHAnsi"/>
        </w:rPr>
        <w:t xml:space="preserve">. </w:t>
      </w:r>
      <w:r w:rsidRPr="007163F1">
        <w:rPr>
          <w:rFonts w:asciiTheme="majorHAnsi" w:hAnsiTheme="majorHAnsi"/>
          <w:spacing w:val="4"/>
        </w:rPr>
        <w:t>P</w:t>
      </w:r>
      <w:r w:rsidRPr="007163F1">
        <w:rPr>
          <w:rFonts w:asciiTheme="majorHAnsi" w:hAnsiTheme="majorHAnsi"/>
          <w:spacing w:val="3"/>
        </w:rPr>
        <w:t>a</w:t>
      </w:r>
      <w:r w:rsidRPr="007163F1">
        <w:rPr>
          <w:rFonts w:asciiTheme="majorHAnsi" w:hAnsiTheme="majorHAnsi"/>
          <w:spacing w:val="2"/>
        </w:rPr>
        <w:t>t</w:t>
      </w:r>
      <w:r w:rsidRPr="007163F1">
        <w:rPr>
          <w:rFonts w:asciiTheme="majorHAnsi" w:hAnsiTheme="majorHAnsi"/>
          <w:spacing w:val="3"/>
        </w:rPr>
        <w:t>ro</w:t>
      </w:r>
      <w:r w:rsidRPr="007163F1">
        <w:rPr>
          <w:rFonts w:asciiTheme="majorHAnsi" w:hAnsiTheme="majorHAnsi"/>
          <w:spacing w:val="2"/>
        </w:rPr>
        <w:t>l</w:t>
      </w:r>
      <w:r w:rsidRPr="007163F1">
        <w:rPr>
          <w:rFonts w:asciiTheme="majorHAnsi" w:hAnsiTheme="majorHAnsi"/>
          <w:spacing w:val="4"/>
        </w:rPr>
        <w:t>li</w:t>
      </w:r>
      <w:r w:rsidRPr="007163F1">
        <w:rPr>
          <w:rFonts w:asciiTheme="majorHAnsi" w:hAnsiTheme="majorHAnsi"/>
          <w:spacing w:val="1"/>
        </w:rPr>
        <w:t>n</w:t>
      </w:r>
      <w:r w:rsidRPr="007163F1">
        <w:rPr>
          <w:rFonts w:asciiTheme="majorHAnsi" w:hAnsiTheme="majorHAnsi"/>
        </w:rPr>
        <w:t>g &amp;</w:t>
      </w:r>
      <w:r w:rsidRPr="007163F1">
        <w:rPr>
          <w:rFonts w:asciiTheme="majorHAnsi" w:hAnsiTheme="majorHAnsi"/>
          <w:spacing w:val="4"/>
        </w:rPr>
        <w:t xml:space="preserve"> </w:t>
      </w:r>
      <w:r w:rsidRPr="007163F1">
        <w:rPr>
          <w:rFonts w:asciiTheme="majorHAnsi" w:hAnsiTheme="majorHAnsi"/>
          <w:spacing w:val="1"/>
        </w:rPr>
        <w:t>m</w:t>
      </w:r>
      <w:r w:rsidRPr="007163F1">
        <w:rPr>
          <w:rFonts w:asciiTheme="majorHAnsi" w:hAnsiTheme="majorHAnsi"/>
          <w:spacing w:val="6"/>
        </w:rPr>
        <w:t>o</w:t>
      </w:r>
      <w:r w:rsidRPr="007163F1">
        <w:rPr>
          <w:rFonts w:asciiTheme="majorHAnsi" w:hAnsiTheme="majorHAnsi"/>
          <w:spacing w:val="1"/>
        </w:rPr>
        <w:t>n</w:t>
      </w:r>
      <w:r w:rsidRPr="007163F1">
        <w:rPr>
          <w:rFonts w:asciiTheme="majorHAnsi" w:hAnsiTheme="majorHAnsi"/>
          <w:spacing w:val="2"/>
        </w:rPr>
        <w:t>it</w:t>
      </w:r>
      <w:r w:rsidRPr="007163F1">
        <w:rPr>
          <w:rFonts w:asciiTheme="majorHAnsi" w:hAnsiTheme="majorHAnsi"/>
          <w:spacing w:val="3"/>
        </w:rPr>
        <w:t>o</w:t>
      </w:r>
      <w:r w:rsidRPr="007163F1">
        <w:rPr>
          <w:rFonts w:asciiTheme="majorHAnsi" w:hAnsiTheme="majorHAnsi"/>
          <w:spacing w:val="5"/>
        </w:rPr>
        <w:t>r</w:t>
      </w:r>
      <w:r w:rsidRPr="007163F1">
        <w:rPr>
          <w:rFonts w:asciiTheme="majorHAnsi" w:hAnsiTheme="majorHAnsi"/>
          <w:spacing w:val="4"/>
        </w:rPr>
        <w:t>i</w:t>
      </w:r>
      <w:r w:rsidRPr="007163F1">
        <w:rPr>
          <w:rFonts w:asciiTheme="majorHAnsi" w:hAnsiTheme="majorHAnsi"/>
          <w:spacing w:val="3"/>
        </w:rPr>
        <w:t>n</w:t>
      </w:r>
      <w:r w:rsidRPr="007163F1">
        <w:rPr>
          <w:rFonts w:asciiTheme="majorHAnsi" w:hAnsiTheme="majorHAnsi"/>
        </w:rPr>
        <w:t>g</w:t>
      </w:r>
      <w:r w:rsidRPr="007163F1">
        <w:rPr>
          <w:rFonts w:asciiTheme="majorHAnsi" w:hAnsiTheme="majorHAnsi"/>
          <w:spacing w:val="-5"/>
        </w:rPr>
        <w:t xml:space="preserve"> </w:t>
      </w:r>
      <w:r w:rsidRPr="007163F1">
        <w:rPr>
          <w:rFonts w:asciiTheme="majorHAnsi" w:hAnsiTheme="majorHAnsi"/>
          <w:spacing w:val="4"/>
        </w:rPr>
        <w:t>t</w:t>
      </w:r>
      <w:r w:rsidRPr="007163F1">
        <w:rPr>
          <w:rFonts w:asciiTheme="majorHAnsi" w:hAnsiTheme="majorHAnsi"/>
          <w:spacing w:val="3"/>
        </w:rPr>
        <w:t>h</w:t>
      </w:r>
      <w:r w:rsidRPr="007163F1">
        <w:rPr>
          <w:rFonts w:asciiTheme="majorHAnsi" w:hAnsiTheme="majorHAnsi"/>
        </w:rPr>
        <w:t>e</w:t>
      </w:r>
      <w:r w:rsidRPr="007163F1">
        <w:rPr>
          <w:rFonts w:asciiTheme="majorHAnsi" w:hAnsiTheme="majorHAnsi"/>
          <w:spacing w:val="3"/>
        </w:rPr>
        <w:t xml:space="preserve"> </w:t>
      </w:r>
      <w:r w:rsidRPr="007163F1">
        <w:rPr>
          <w:rFonts w:asciiTheme="majorHAnsi" w:hAnsiTheme="majorHAnsi"/>
          <w:spacing w:val="4"/>
        </w:rPr>
        <w:t>s</w:t>
      </w:r>
      <w:r w:rsidRPr="007163F1">
        <w:rPr>
          <w:rFonts w:asciiTheme="majorHAnsi" w:hAnsiTheme="majorHAnsi"/>
          <w:spacing w:val="1"/>
        </w:rPr>
        <w:t>h</w:t>
      </w:r>
      <w:r w:rsidRPr="007163F1">
        <w:rPr>
          <w:rFonts w:asciiTheme="majorHAnsi" w:hAnsiTheme="majorHAnsi"/>
          <w:spacing w:val="3"/>
        </w:rPr>
        <w:t>o</w:t>
      </w:r>
      <w:r w:rsidRPr="007163F1">
        <w:rPr>
          <w:rFonts w:asciiTheme="majorHAnsi" w:hAnsiTheme="majorHAnsi"/>
        </w:rPr>
        <w:t>p</w:t>
      </w:r>
      <w:r w:rsidRPr="007163F1">
        <w:rPr>
          <w:rFonts w:asciiTheme="majorHAnsi" w:hAnsiTheme="majorHAnsi"/>
          <w:spacing w:val="4"/>
        </w:rPr>
        <w:t xml:space="preserve"> </w:t>
      </w:r>
      <w:r w:rsidRPr="007163F1">
        <w:rPr>
          <w:rFonts w:asciiTheme="majorHAnsi" w:hAnsiTheme="majorHAnsi"/>
          <w:spacing w:val="1"/>
        </w:rPr>
        <w:t>f</w:t>
      </w:r>
      <w:r w:rsidRPr="007163F1">
        <w:rPr>
          <w:rFonts w:asciiTheme="majorHAnsi" w:hAnsiTheme="majorHAnsi"/>
          <w:spacing w:val="2"/>
        </w:rPr>
        <w:t>l</w:t>
      </w:r>
      <w:r w:rsidRPr="007163F1">
        <w:rPr>
          <w:rFonts w:asciiTheme="majorHAnsi" w:hAnsiTheme="majorHAnsi"/>
          <w:spacing w:val="3"/>
        </w:rPr>
        <w:t>oor</w:t>
      </w:r>
      <w:r w:rsidRPr="007163F1">
        <w:rPr>
          <w:rFonts w:asciiTheme="majorHAnsi" w:hAnsiTheme="majorHAnsi"/>
        </w:rPr>
        <w:t>,</w:t>
      </w:r>
      <w:r w:rsidRPr="007163F1">
        <w:rPr>
          <w:rFonts w:asciiTheme="majorHAnsi" w:hAnsiTheme="majorHAnsi"/>
          <w:spacing w:val="4"/>
        </w:rPr>
        <w:t xml:space="preserve"> </w:t>
      </w:r>
      <w:r w:rsidRPr="007163F1">
        <w:rPr>
          <w:rFonts w:asciiTheme="majorHAnsi" w:hAnsiTheme="majorHAnsi"/>
          <w:spacing w:val="1"/>
        </w:rPr>
        <w:t>g</w:t>
      </w:r>
      <w:r w:rsidRPr="007163F1">
        <w:rPr>
          <w:rFonts w:asciiTheme="majorHAnsi" w:hAnsiTheme="majorHAnsi"/>
          <w:spacing w:val="5"/>
        </w:rPr>
        <w:t>e</w:t>
      </w:r>
      <w:r w:rsidRPr="007163F1">
        <w:rPr>
          <w:rFonts w:asciiTheme="majorHAnsi" w:hAnsiTheme="majorHAnsi"/>
          <w:spacing w:val="3"/>
        </w:rPr>
        <w:t>nera</w:t>
      </w:r>
      <w:r w:rsidRPr="007163F1">
        <w:rPr>
          <w:rFonts w:asciiTheme="majorHAnsi" w:hAnsiTheme="majorHAnsi"/>
        </w:rPr>
        <w:t>l</w:t>
      </w:r>
      <w:r w:rsidRPr="007163F1">
        <w:rPr>
          <w:rFonts w:asciiTheme="majorHAnsi" w:hAnsiTheme="majorHAnsi"/>
          <w:spacing w:val="-1"/>
        </w:rPr>
        <w:t xml:space="preserve"> </w:t>
      </w:r>
      <w:r w:rsidRPr="007163F1">
        <w:rPr>
          <w:rFonts w:asciiTheme="majorHAnsi" w:hAnsiTheme="majorHAnsi"/>
          <w:spacing w:val="6"/>
        </w:rPr>
        <w:t>b</w:t>
      </w:r>
      <w:r w:rsidRPr="007163F1">
        <w:rPr>
          <w:rFonts w:asciiTheme="majorHAnsi" w:hAnsiTheme="majorHAnsi"/>
          <w:spacing w:val="3"/>
        </w:rPr>
        <w:t>u</w:t>
      </w:r>
      <w:r w:rsidRPr="007163F1">
        <w:rPr>
          <w:rFonts w:asciiTheme="majorHAnsi" w:hAnsiTheme="majorHAnsi"/>
          <w:spacing w:val="2"/>
        </w:rPr>
        <w:t>il</w:t>
      </w:r>
      <w:r w:rsidRPr="007163F1">
        <w:rPr>
          <w:rFonts w:asciiTheme="majorHAnsi" w:hAnsiTheme="majorHAnsi"/>
          <w:spacing w:val="3"/>
        </w:rPr>
        <w:t>d</w:t>
      </w:r>
      <w:r w:rsidRPr="007163F1">
        <w:rPr>
          <w:rFonts w:asciiTheme="majorHAnsi" w:hAnsiTheme="majorHAnsi"/>
          <w:spacing w:val="4"/>
        </w:rPr>
        <w:t>i</w:t>
      </w:r>
      <w:r w:rsidRPr="007163F1">
        <w:rPr>
          <w:rFonts w:asciiTheme="majorHAnsi" w:hAnsiTheme="majorHAnsi"/>
          <w:spacing w:val="3"/>
        </w:rPr>
        <w:t>n</w:t>
      </w:r>
      <w:r w:rsidRPr="007163F1">
        <w:rPr>
          <w:rFonts w:asciiTheme="majorHAnsi" w:hAnsiTheme="majorHAnsi"/>
        </w:rPr>
        <w:t>g</w:t>
      </w:r>
      <w:r w:rsidRPr="007163F1">
        <w:rPr>
          <w:rFonts w:asciiTheme="majorHAnsi" w:hAnsiTheme="majorHAnsi"/>
          <w:spacing w:val="-1"/>
        </w:rPr>
        <w:t xml:space="preserve"> </w:t>
      </w:r>
      <w:r w:rsidRPr="007163F1">
        <w:rPr>
          <w:rFonts w:asciiTheme="majorHAnsi" w:hAnsiTheme="majorHAnsi"/>
          <w:spacing w:val="3"/>
        </w:rPr>
        <w:t>a</w:t>
      </w:r>
      <w:r w:rsidRPr="007163F1">
        <w:rPr>
          <w:rFonts w:asciiTheme="majorHAnsi" w:hAnsiTheme="majorHAnsi"/>
          <w:spacing w:val="1"/>
        </w:rPr>
        <w:t>n</w:t>
      </w:r>
      <w:r w:rsidRPr="007163F1">
        <w:rPr>
          <w:rFonts w:asciiTheme="majorHAnsi" w:hAnsiTheme="majorHAnsi"/>
        </w:rPr>
        <w:t>d</w:t>
      </w:r>
      <w:r w:rsidRPr="007163F1">
        <w:rPr>
          <w:rFonts w:asciiTheme="majorHAnsi" w:hAnsiTheme="majorHAnsi"/>
          <w:spacing w:val="3"/>
        </w:rPr>
        <w:t xml:space="preserve"> </w:t>
      </w:r>
      <w:r w:rsidRPr="007163F1">
        <w:rPr>
          <w:rFonts w:asciiTheme="majorHAnsi" w:hAnsiTheme="majorHAnsi"/>
          <w:spacing w:val="6"/>
          <w:w w:val="99"/>
        </w:rPr>
        <w:t>o</w:t>
      </w:r>
      <w:r w:rsidRPr="007163F1">
        <w:rPr>
          <w:rFonts w:asciiTheme="majorHAnsi" w:hAnsiTheme="majorHAnsi"/>
          <w:spacing w:val="1"/>
          <w:w w:val="99"/>
        </w:rPr>
        <w:t>u</w:t>
      </w:r>
      <w:r w:rsidRPr="007163F1">
        <w:rPr>
          <w:rFonts w:asciiTheme="majorHAnsi" w:hAnsiTheme="majorHAnsi"/>
          <w:spacing w:val="4"/>
          <w:w w:val="99"/>
        </w:rPr>
        <w:t>ts</w:t>
      </w:r>
      <w:r w:rsidRPr="007163F1">
        <w:rPr>
          <w:rFonts w:asciiTheme="majorHAnsi" w:hAnsiTheme="majorHAnsi"/>
          <w:spacing w:val="2"/>
          <w:w w:val="99"/>
        </w:rPr>
        <w:t>i</w:t>
      </w:r>
      <w:r w:rsidRPr="007163F1">
        <w:rPr>
          <w:rFonts w:asciiTheme="majorHAnsi" w:hAnsiTheme="majorHAnsi"/>
          <w:w w:val="99"/>
        </w:rPr>
        <w:t>d</w:t>
      </w:r>
      <w:r w:rsidRPr="007163F1">
        <w:rPr>
          <w:rFonts w:asciiTheme="majorHAnsi" w:hAnsiTheme="majorHAnsi"/>
          <w:spacing w:val="-31"/>
        </w:rPr>
        <w:t xml:space="preserve"> </w:t>
      </w:r>
      <w:r w:rsidRPr="007163F1">
        <w:rPr>
          <w:rFonts w:asciiTheme="majorHAnsi" w:hAnsiTheme="majorHAnsi"/>
        </w:rPr>
        <w:t>e</w:t>
      </w:r>
      <w:r w:rsidRPr="007163F1">
        <w:rPr>
          <w:rFonts w:asciiTheme="majorHAnsi" w:hAnsiTheme="majorHAnsi"/>
          <w:spacing w:val="4"/>
        </w:rPr>
        <w:t xml:space="preserve"> </w:t>
      </w:r>
      <w:r w:rsidRPr="007163F1">
        <w:rPr>
          <w:rFonts w:asciiTheme="majorHAnsi" w:hAnsiTheme="majorHAnsi"/>
          <w:spacing w:val="3"/>
        </w:rPr>
        <w:t>ca</w:t>
      </w:r>
      <w:r w:rsidRPr="007163F1">
        <w:rPr>
          <w:rFonts w:asciiTheme="majorHAnsi" w:hAnsiTheme="majorHAnsi"/>
        </w:rPr>
        <w:t>r</w:t>
      </w:r>
      <w:r w:rsidRPr="007163F1">
        <w:rPr>
          <w:rFonts w:asciiTheme="majorHAnsi" w:hAnsiTheme="majorHAnsi"/>
          <w:spacing w:val="4"/>
        </w:rPr>
        <w:t xml:space="preserve"> </w:t>
      </w:r>
      <w:r w:rsidRPr="007163F1">
        <w:rPr>
          <w:rFonts w:asciiTheme="majorHAnsi" w:hAnsiTheme="majorHAnsi"/>
          <w:spacing w:val="6"/>
        </w:rPr>
        <w:t>p</w:t>
      </w:r>
      <w:r w:rsidRPr="007163F1">
        <w:rPr>
          <w:rFonts w:asciiTheme="majorHAnsi" w:hAnsiTheme="majorHAnsi"/>
          <w:spacing w:val="3"/>
        </w:rPr>
        <w:t>ark</w:t>
      </w:r>
      <w:r w:rsidRPr="007163F1">
        <w:rPr>
          <w:rFonts w:asciiTheme="majorHAnsi" w:hAnsiTheme="majorHAnsi"/>
        </w:rPr>
        <w:t>. De</w:t>
      </w:r>
      <w:r w:rsidRPr="007163F1">
        <w:rPr>
          <w:rFonts w:asciiTheme="majorHAnsi" w:hAnsiTheme="majorHAnsi"/>
          <w:spacing w:val="1"/>
        </w:rPr>
        <w:t>a</w:t>
      </w:r>
      <w:r w:rsidRPr="007163F1">
        <w:rPr>
          <w:rFonts w:asciiTheme="majorHAnsi" w:hAnsiTheme="majorHAnsi"/>
        </w:rPr>
        <w:t>li</w:t>
      </w:r>
      <w:r w:rsidRPr="007163F1">
        <w:rPr>
          <w:rFonts w:asciiTheme="majorHAnsi" w:hAnsiTheme="majorHAnsi"/>
          <w:spacing w:val="1"/>
        </w:rPr>
        <w:t>n</w:t>
      </w:r>
      <w:r w:rsidRPr="007163F1">
        <w:rPr>
          <w:rFonts w:asciiTheme="majorHAnsi" w:hAnsiTheme="majorHAnsi"/>
        </w:rPr>
        <w:t>g</w:t>
      </w:r>
      <w:r w:rsidRPr="007163F1">
        <w:rPr>
          <w:rFonts w:asciiTheme="majorHAnsi" w:hAnsiTheme="majorHAnsi"/>
          <w:spacing w:val="-5"/>
        </w:rPr>
        <w:t xml:space="preserve"> </w:t>
      </w:r>
      <w:r w:rsidRPr="007163F1">
        <w:rPr>
          <w:rFonts w:asciiTheme="majorHAnsi" w:hAnsiTheme="majorHAnsi"/>
          <w:spacing w:val="-2"/>
        </w:rPr>
        <w:t>w</w:t>
      </w:r>
      <w:r w:rsidRPr="007163F1">
        <w:rPr>
          <w:rFonts w:asciiTheme="majorHAnsi" w:hAnsiTheme="majorHAnsi"/>
        </w:rPr>
        <w:t>i</w:t>
      </w:r>
      <w:r w:rsidRPr="007163F1">
        <w:rPr>
          <w:rFonts w:asciiTheme="majorHAnsi" w:hAnsiTheme="majorHAnsi"/>
          <w:spacing w:val="2"/>
        </w:rPr>
        <w:t>t</w:t>
      </w:r>
      <w:r w:rsidRPr="007163F1">
        <w:rPr>
          <w:rFonts w:asciiTheme="majorHAnsi" w:hAnsiTheme="majorHAnsi"/>
        </w:rPr>
        <w:t>h</w:t>
      </w:r>
      <w:r w:rsidRPr="007163F1">
        <w:rPr>
          <w:rFonts w:asciiTheme="majorHAnsi" w:hAnsiTheme="majorHAnsi"/>
          <w:spacing w:val="-5"/>
        </w:rPr>
        <w:t xml:space="preserve"> </w:t>
      </w:r>
      <w:r w:rsidRPr="007163F1">
        <w:rPr>
          <w:rFonts w:asciiTheme="majorHAnsi" w:hAnsiTheme="majorHAnsi"/>
          <w:spacing w:val="-1"/>
        </w:rPr>
        <w:t>h</w:t>
      </w:r>
      <w:r w:rsidRPr="007163F1">
        <w:rPr>
          <w:rFonts w:asciiTheme="majorHAnsi" w:hAnsiTheme="majorHAnsi"/>
          <w:spacing w:val="1"/>
        </w:rPr>
        <w:t>o</w:t>
      </w:r>
      <w:r w:rsidRPr="007163F1">
        <w:rPr>
          <w:rFonts w:asciiTheme="majorHAnsi" w:hAnsiTheme="majorHAnsi"/>
          <w:spacing w:val="2"/>
        </w:rPr>
        <w:t>s</w:t>
      </w:r>
      <w:r w:rsidRPr="007163F1">
        <w:rPr>
          <w:rFonts w:asciiTheme="majorHAnsi" w:hAnsiTheme="majorHAnsi"/>
        </w:rPr>
        <w:t>tile</w:t>
      </w:r>
      <w:r w:rsidRPr="007163F1">
        <w:rPr>
          <w:rFonts w:asciiTheme="majorHAnsi" w:hAnsiTheme="majorHAnsi"/>
          <w:spacing w:val="-5"/>
        </w:rPr>
        <w:t xml:space="preserve"> </w:t>
      </w:r>
      <w:r w:rsidRPr="007163F1">
        <w:rPr>
          <w:rFonts w:asciiTheme="majorHAnsi" w:hAnsiTheme="majorHAnsi"/>
          <w:spacing w:val="1"/>
        </w:rPr>
        <w:t>cu</w:t>
      </w:r>
      <w:r w:rsidRPr="007163F1">
        <w:rPr>
          <w:rFonts w:asciiTheme="majorHAnsi" w:hAnsiTheme="majorHAnsi"/>
          <w:spacing w:val="-1"/>
        </w:rPr>
        <w:t>s</w:t>
      </w:r>
      <w:r w:rsidRPr="007163F1">
        <w:rPr>
          <w:rFonts w:asciiTheme="majorHAnsi" w:hAnsiTheme="majorHAnsi"/>
        </w:rPr>
        <w:t>t</w:t>
      </w:r>
      <w:r w:rsidRPr="007163F1">
        <w:rPr>
          <w:rFonts w:asciiTheme="majorHAnsi" w:hAnsiTheme="majorHAnsi"/>
          <w:spacing w:val="3"/>
        </w:rPr>
        <w:t>o</w:t>
      </w:r>
      <w:r w:rsidRPr="007163F1">
        <w:rPr>
          <w:rFonts w:asciiTheme="majorHAnsi" w:hAnsiTheme="majorHAnsi"/>
          <w:spacing w:val="-1"/>
        </w:rPr>
        <w:t>m</w:t>
      </w:r>
      <w:r w:rsidRPr="007163F1">
        <w:rPr>
          <w:rFonts w:asciiTheme="majorHAnsi" w:hAnsiTheme="majorHAnsi"/>
        </w:rPr>
        <w:t>e</w:t>
      </w:r>
      <w:r w:rsidRPr="007163F1">
        <w:rPr>
          <w:rFonts w:asciiTheme="majorHAnsi" w:hAnsiTheme="majorHAnsi"/>
          <w:spacing w:val="1"/>
        </w:rPr>
        <w:t>r</w:t>
      </w:r>
      <w:r w:rsidRPr="007163F1">
        <w:rPr>
          <w:rFonts w:asciiTheme="majorHAnsi" w:hAnsiTheme="majorHAnsi"/>
        </w:rPr>
        <w:t>s</w:t>
      </w:r>
      <w:r w:rsidRPr="007163F1">
        <w:rPr>
          <w:rFonts w:asciiTheme="majorHAnsi" w:hAnsiTheme="majorHAnsi"/>
          <w:spacing w:val="-6"/>
        </w:rPr>
        <w:t xml:space="preserve"> </w:t>
      </w:r>
      <w:r w:rsidRPr="007163F1">
        <w:rPr>
          <w:rFonts w:asciiTheme="majorHAnsi" w:hAnsiTheme="majorHAnsi"/>
        </w:rPr>
        <w:t>a</w:t>
      </w:r>
      <w:r w:rsidRPr="007163F1">
        <w:rPr>
          <w:rFonts w:asciiTheme="majorHAnsi" w:hAnsiTheme="majorHAnsi"/>
          <w:spacing w:val="-1"/>
        </w:rPr>
        <w:t>n</w:t>
      </w:r>
      <w:r w:rsidRPr="007163F1">
        <w:rPr>
          <w:rFonts w:asciiTheme="majorHAnsi" w:hAnsiTheme="majorHAnsi"/>
        </w:rPr>
        <w:t>d</w:t>
      </w:r>
      <w:r w:rsidRPr="007163F1">
        <w:rPr>
          <w:rFonts w:asciiTheme="majorHAnsi" w:hAnsiTheme="majorHAnsi"/>
          <w:spacing w:val="-2"/>
        </w:rPr>
        <w:t xml:space="preserve"> </w:t>
      </w:r>
      <w:r w:rsidRPr="007163F1">
        <w:rPr>
          <w:rFonts w:asciiTheme="majorHAnsi" w:hAnsiTheme="majorHAnsi"/>
        </w:rPr>
        <w:t>esc</w:t>
      </w:r>
      <w:r w:rsidRPr="007163F1">
        <w:rPr>
          <w:rFonts w:asciiTheme="majorHAnsi" w:hAnsiTheme="majorHAnsi"/>
          <w:spacing w:val="1"/>
        </w:rPr>
        <w:t>or</w:t>
      </w:r>
      <w:r w:rsidRPr="007163F1">
        <w:rPr>
          <w:rFonts w:asciiTheme="majorHAnsi" w:hAnsiTheme="majorHAnsi"/>
        </w:rPr>
        <w:t>ti</w:t>
      </w:r>
      <w:r w:rsidRPr="007163F1">
        <w:rPr>
          <w:rFonts w:asciiTheme="majorHAnsi" w:hAnsiTheme="majorHAnsi"/>
          <w:spacing w:val="1"/>
        </w:rPr>
        <w:t>n</w:t>
      </w:r>
      <w:r w:rsidRPr="007163F1">
        <w:rPr>
          <w:rFonts w:asciiTheme="majorHAnsi" w:hAnsiTheme="majorHAnsi"/>
        </w:rPr>
        <w:t>g</w:t>
      </w:r>
      <w:r w:rsidRPr="007163F1">
        <w:rPr>
          <w:rFonts w:asciiTheme="majorHAnsi" w:hAnsiTheme="majorHAnsi"/>
          <w:spacing w:val="-8"/>
        </w:rPr>
        <w:t xml:space="preserve"> </w:t>
      </w:r>
      <w:r w:rsidRPr="007163F1">
        <w:rPr>
          <w:rFonts w:asciiTheme="majorHAnsi" w:hAnsiTheme="majorHAnsi"/>
        </w:rPr>
        <w:t>t</w:t>
      </w:r>
      <w:r w:rsidRPr="007163F1">
        <w:rPr>
          <w:rFonts w:asciiTheme="majorHAnsi" w:hAnsiTheme="majorHAnsi"/>
          <w:spacing w:val="-1"/>
        </w:rPr>
        <w:t>h</w:t>
      </w:r>
      <w:r w:rsidRPr="007163F1">
        <w:rPr>
          <w:rFonts w:asciiTheme="majorHAnsi" w:hAnsiTheme="majorHAnsi"/>
          <w:spacing w:val="3"/>
        </w:rPr>
        <w:t>e</w:t>
      </w:r>
      <w:r w:rsidRPr="007163F1">
        <w:rPr>
          <w:rFonts w:asciiTheme="majorHAnsi" w:hAnsiTheme="majorHAnsi"/>
        </w:rPr>
        <w:t>m</w:t>
      </w:r>
      <w:r w:rsidRPr="007163F1">
        <w:rPr>
          <w:rFonts w:asciiTheme="majorHAnsi" w:hAnsiTheme="majorHAnsi"/>
          <w:spacing w:val="-3"/>
        </w:rPr>
        <w:t xml:space="preserve"> </w:t>
      </w:r>
      <w:r w:rsidRPr="007163F1">
        <w:rPr>
          <w:rFonts w:asciiTheme="majorHAnsi" w:hAnsiTheme="majorHAnsi"/>
          <w:spacing w:val="-2"/>
        </w:rPr>
        <w:t>f</w:t>
      </w:r>
      <w:r w:rsidRPr="007163F1">
        <w:rPr>
          <w:rFonts w:asciiTheme="majorHAnsi" w:hAnsiTheme="majorHAnsi"/>
          <w:spacing w:val="1"/>
        </w:rPr>
        <w:t>r</w:t>
      </w:r>
      <w:r w:rsidRPr="007163F1">
        <w:rPr>
          <w:rFonts w:asciiTheme="majorHAnsi" w:hAnsiTheme="majorHAnsi"/>
          <w:spacing w:val="3"/>
        </w:rPr>
        <w:t>o</w:t>
      </w:r>
      <w:r w:rsidRPr="007163F1">
        <w:rPr>
          <w:rFonts w:asciiTheme="majorHAnsi" w:hAnsiTheme="majorHAnsi"/>
        </w:rPr>
        <w:t>m</w:t>
      </w:r>
      <w:r w:rsidRPr="007163F1">
        <w:rPr>
          <w:rFonts w:asciiTheme="majorHAnsi" w:hAnsiTheme="majorHAnsi"/>
          <w:spacing w:val="-8"/>
        </w:rPr>
        <w:t xml:space="preserve"> </w:t>
      </w:r>
      <w:r w:rsidRPr="007163F1">
        <w:rPr>
          <w:rFonts w:asciiTheme="majorHAnsi" w:hAnsiTheme="majorHAnsi"/>
          <w:spacing w:val="2"/>
        </w:rPr>
        <w:t>t</w:t>
      </w:r>
      <w:r w:rsidRPr="007163F1">
        <w:rPr>
          <w:rFonts w:asciiTheme="majorHAnsi" w:hAnsiTheme="majorHAnsi"/>
          <w:spacing w:val="1"/>
        </w:rPr>
        <w:t>h</w:t>
      </w:r>
      <w:r w:rsidRPr="007163F1">
        <w:rPr>
          <w:rFonts w:asciiTheme="majorHAnsi" w:hAnsiTheme="majorHAnsi"/>
        </w:rPr>
        <w:t>e</w:t>
      </w:r>
      <w:r w:rsidRPr="007163F1">
        <w:rPr>
          <w:rFonts w:asciiTheme="majorHAnsi" w:hAnsiTheme="majorHAnsi"/>
          <w:spacing w:val="-1"/>
        </w:rPr>
        <w:t xml:space="preserve"> </w:t>
      </w:r>
      <w:r w:rsidRPr="007163F1">
        <w:rPr>
          <w:rFonts w:asciiTheme="majorHAnsi" w:hAnsiTheme="majorHAnsi"/>
          <w:spacing w:val="1"/>
        </w:rPr>
        <w:t>b</w:t>
      </w:r>
      <w:r w:rsidRPr="007163F1">
        <w:rPr>
          <w:rFonts w:asciiTheme="majorHAnsi" w:hAnsiTheme="majorHAnsi"/>
          <w:spacing w:val="-1"/>
        </w:rPr>
        <w:t>u</w:t>
      </w:r>
      <w:r w:rsidRPr="007163F1">
        <w:rPr>
          <w:rFonts w:asciiTheme="majorHAnsi" w:hAnsiTheme="majorHAnsi"/>
        </w:rPr>
        <w:t>il</w:t>
      </w:r>
      <w:r w:rsidRPr="007163F1">
        <w:rPr>
          <w:rFonts w:asciiTheme="majorHAnsi" w:hAnsiTheme="majorHAnsi"/>
          <w:spacing w:val="1"/>
        </w:rPr>
        <w:t>d</w:t>
      </w:r>
      <w:r w:rsidRPr="007163F1">
        <w:rPr>
          <w:rFonts w:asciiTheme="majorHAnsi" w:hAnsiTheme="majorHAnsi"/>
        </w:rPr>
        <w:t>i</w:t>
      </w:r>
      <w:r w:rsidRPr="007163F1">
        <w:rPr>
          <w:rFonts w:asciiTheme="majorHAnsi" w:hAnsiTheme="majorHAnsi"/>
          <w:spacing w:val="1"/>
        </w:rPr>
        <w:t>n</w:t>
      </w:r>
      <w:r w:rsidRPr="007163F1">
        <w:rPr>
          <w:rFonts w:asciiTheme="majorHAnsi" w:hAnsiTheme="majorHAnsi"/>
          <w:spacing w:val="-1"/>
        </w:rPr>
        <w:t>g</w:t>
      </w:r>
      <w:r w:rsidRPr="007163F1">
        <w:rPr>
          <w:rFonts w:asciiTheme="majorHAnsi" w:hAnsiTheme="majorHAnsi"/>
        </w:rPr>
        <w:t>. A</w:t>
      </w:r>
      <w:r w:rsidRPr="007163F1">
        <w:rPr>
          <w:rFonts w:asciiTheme="majorHAnsi" w:hAnsiTheme="majorHAnsi"/>
          <w:spacing w:val="4"/>
        </w:rPr>
        <w:t>p</w:t>
      </w:r>
      <w:r w:rsidRPr="007163F1">
        <w:rPr>
          <w:rFonts w:asciiTheme="majorHAnsi" w:hAnsiTheme="majorHAnsi"/>
          <w:spacing w:val="3"/>
        </w:rPr>
        <w:t>pr</w:t>
      </w:r>
      <w:r w:rsidRPr="007163F1">
        <w:rPr>
          <w:rFonts w:asciiTheme="majorHAnsi" w:hAnsiTheme="majorHAnsi"/>
          <w:spacing w:val="5"/>
        </w:rPr>
        <w:t>e</w:t>
      </w:r>
      <w:r w:rsidRPr="007163F1">
        <w:rPr>
          <w:rFonts w:asciiTheme="majorHAnsi" w:hAnsiTheme="majorHAnsi"/>
          <w:spacing w:val="1"/>
        </w:rPr>
        <w:t>h</w:t>
      </w:r>
      <w:r w:rsidRPr="007163F1">
        <w:rPr>
          <w:rFonts w:asciiTheme="majorHAnsi" w:hAnsiTheme="majorHAnsi"/>
          <w:spacing w:val="5"/>
        </w:rPr>
        <w:t>e</w:t>
      </w:r>
      <w:r w:rsidRPr="007163F1">
        <w:rPr>
          <w:rFonts w:asciiTheme="majorHAnsi" w:hAnsiTheme="majorHAnsi"/>
          <w:spacing w:val="1"/>
        </w:rPr>
        <w:t>n</w:t>
      </w:r>
      <w:r w:rsidRPr="007163F1">
        <w:rPr>
          <w:rFonts w:asciiTheme="majorHAnsi" w:hAnsiTheme="majorHAnsi"/>
          <w:spacing w:val="3"/>
        </w:rPr>
        <w:t>d</w:t>
      </w:r>
      <w:r w:rsidRPr="007163F1">
        <w:rPr>
          <w:rFonts w:asciiTheme="majorHAnsi" w:hAnsiTheme="majorHAnsi"/>
          <w:spacing w:val="4"/>
        </w:rPr>
        <w:t>i</w:t>
      </w:r>
      <w:r w:rsidRPr="007163F1">
        <w:rPr>
          <w:rFonts w:asciiTheme="majorHAnsi" w:hAnsiTheme="majorHAnsi"/>
          <w:spacing w:val="3"/>
        </w:rPr>
        <w:t>n</w:t>
      </w:r>
      <w:r w:rsidRPr="007163F1">
        <w:rPr>
          <w:rFonts w:asciiTheme="majorHAnsi" w:hAnsiTheme="majorHAnsi"/>
        </w:rPr>
        <w:t>g</w:t>
      </w:r>
      <w:r w:rsidRPr="007163F1">
        <w:rPr>
          <w:rFonts w:asciiTheme="majorHAnsi" w:hAnsiTheme="majorHAnsi"/>
          <w:spacing w:val="-7"/>
        </w:rPr>
        <w:t xml:space="preserve"> </w:t>
      </w:r>
      <w:r w:rsidRPr="007163F1">
        <w:rPr>
          <w:rFonts w:asciiTheme="majorHAnsi" w:hAnsiTheme="majorHAnsi"/>
          <w:spacing w:val="5"/>
        </w:rPr>
        <w:t>a</w:t>
      </w:r>
      <w:r w:rsidRPr="007163F1">
        <w:rPr>
          <w:rFonts w:asciiTheme="majorHAnsi" w:hAnsiTheme="majorHAnsi"/>
          <w:spacing w:val="1"/>
        </w:rPr>
        <w:t>n</w:t>
      </w:r>
      <w:r w:rsidRPr="007163F1">
        <w:rPr>
          <w:rFonts w:asciiTheme="majorHAnsi" w:hAnsiTheme="majorHAnsi"/>
        </w:rPr>
        <w:t>d</w:t>
      </w:r>
      <w:r w:rsidRPr="007163F1">
        <w:rPr>
          <w:rFonts w:asciiTheme="majorHAnsi" w:hAnsiTheme="majorHAnsi"/>
          <w:spacing w:val="3"/>
        </w:rPr>
        <w:t xml:space="preserve"> d</w:t>
      </w:r>
      <w:r w:rsidRPr="007163F1">
        <w:rPr>
          <w:rFonts w:asciiTheme="majorHAnsi" w:hAnsiTheme="majorHAnsi"/>
          <w:spacing w:val="5"/>
        </w:rPr>
        <w:t>e</w:t>
      </w:r>
      <w:r w:rsidRPr="007163F1">
        <w:rPr>
          <w:rFonts w:asciiTheme="majorHAnsi" w:hAnsiTheme="majorHAnsi"/>
          <w:spacing w:val="2"/>
        </w:rPr>
        <w:t>t</w:t>
      </w:r>
      <w:r w:rsidRPr="007163F1">
        <w:rPr>
          <w:rFonts w:asciiTheme="majorHAnsi" w:hAnsiTheme="majorHAnsi"/>
          <w:spacing w:val="3"/>
        </w:rPr>
        <w:t>a</w:t>
      </w:r>
      <w:r w:rsidRPr="007163F1">
        <w:rPr>
          <w:rFonts w:asciiTheme="majorHAnsi" w:hAnsiTheme="majorHAnsi"/>
          <w:spacing w:val="4"/>
        </w:rPr>
        <w:t>i</w:t>
      </w:r>
      <w:r w:rsidRPr="007163F1">
        <w:rPr>
          <w:rFonts w:asciiTheme="majorHAnsi" w:hAnsiTheme="majorHAnsi"/>
          <w:spacing w:val="3"/>
        </w:rPr>
        <w:t>n</w:t>
      </w:r>
      <w:r w:rsidRPr="007163F1">
        <w:rPr>
          <w:rFonts w:asciiTheme="majorHAnsi" w:hAnsiTheme="majorHAnsi"/>
          <w:spacing w:val="4"/>
        </w:rPr>
        <w:t>i</w:t>
      </w:r>
      <w:r w:rsidRPr="007163F1">
        <w:rPr>
          <w:rFonts w:asciiTheme="majorHAnsi" w:hAnsiTheme="majorHAnsi"/>
          <w:spacing w:val="3"/>
        </w:rPr>
        <w:t>n</w:t>
      </w:r>
      <w:r w:rsidRPr="007163F1">
        <w:rPr>
          <w:rFonts w:asciiTheme="majorHAnsi" w:hAnsiTheme="majorHAnsi"/>
        </w:rPr>
        <w:t>g</w:t>
      </w:r>
      <w:r w:rsidRPr="007163F1">
        <w:rPr>
          <w:rFonts w:asciiTheme="majorHAnsi" w:hAnsiTheme="majorHAnsi"/>
          <w:spacing w:val="-1"/>
        </w:rPr>
        <w:t xml:space="preserve"> </w:t>
      </w:r>
      <w:r w:rsidRPr="007163F1">
        <w:rPr>
          <w:rFonts w:asciiTheme="majorHAnsi" w:hAnsiTheme="majorHAnsi"/>
          <w:spacing w:val="4"/>
        </w:rPr>
        <w:t>s</w:t>
      </w:r>
      <w:r w:rsidRPr="007163F1">
        <w:rPr>
          <w:rFonts w:asciiTheme="majorHAnsi" w:hAnsiTheme="majorHAnsi"/>
          <w:spacing w:val="1"/>
        </w:rPr>
        <w:t>u</w:t>
      </w:r>
      <w:r w:rsidRPr="007163F1">
        <w:rPr>
          <w:rFonts w:asciiTheme="majorHAnsi" w:hAnsiTheme="majorHAnsi"/>
          <w:spacing w:val="2"/>
        </w:rPr>
        <w:t>s</w:t>
      </w:r>
      <w:r w:rsidRPr="007163F1">
        <w:rPr>
          <w:rFonts w:asciiTheme="majorHAnsi" w:hAnsiTheme="majorHAnsi"/>
          <w:spacing w:val="3"/>
        </w:rPr>
        <w:t>p</w:t>
      </w:r>
      <w:r w:rsidRPr="007163F1">
        <w:rPr>
          <w:rFonts w:asciiTheme="majorHAnsi" w:hAnsiTheme="majorHAnsi"/>
          <w:spacing w:val="5"/>
        </w:rPr>
        <w:t>e</w:t>
      </w:r>
      <w:r w:rsidRPr="007163F1">
        <w:rPr>
          <w:rFonts w:asciiTheme="majorHAnsi" w:hAnsiTheme="majorHAnsi"/>
          <w:spacing w:val="3"/>
        </w:rPr>
        <w:t>c</w:t>
      </w:r>
      <w:r w:rsidRPr="007163F1">
        <w:rPr>
          <w:rFonts w:asciiTheme="majorHAnsi" w:hAnsiTheme="majorHAnsi"/>
          <w:spacing w:val="2"/>
        </w:rPr>
        <w:t>t</w:t>
      </w:r>
      <w:r w:rsidRPr="007163F1">
        <w:rPr>
          <w:rFonts w:asciiTheme="majorHAnsi" w:hAnsiTheme="majorHAnsi"/>
          <w:spacing w:val="3"/>
        </w:rPr>
        <w:t>e</w:t>
      </w:r>
      <w:r w:rsidRPr="007163F1">
        <w:rPr>
          <w:rFonts w:asciiTheme="majorHAnsi" w:hAnsiTheme="majorHAnsi"/>
        </w:rPr>
        <w:t xml:space="preserve">d </w:t>
      </w:r>
      <w:r w:rsidRPr="007163F1">
        <w:rPr>
          <w:rFonts w:asciiTheme="majorHAnsi" w:hAnsiTheme="majorHAnsi"/>
          <w:spacing w:val="4"/>
        </w:rPr>
        <w:t>s</w:t>
      </w:r>
      <w:r w:rsidRPr="007163F1">
        <w:rPr>
          <w:rFonts w:asciiTheme="majorHAnsi" w:hAnsiTheme="majorHAnsi"/>
          <w:spacing w:val="1"/>
        </w:rPr>
        <w:t>h</w:t>
      </w:r>
      <w:r w:rsidRPr="007163F1">
        <w:rPr>
          <w:rFonts w:asciiTheme="majorHAnsi" w:hAnsiTheme="majorHAnsi"/>
          <w:spacing w:val="3"/>
        </w:rPr>
        <w:t>op</w:t>
      </w:r>
      <w:r w:rsidRPr="007163F1">
        <w:rPr>
          <w:rFonts w:asciiTheme="majorHAnsi" w:hAnsiTheme="majorHAnsi"/>
          <w:spacing w:val="4"/>
        </w:rPr>
        <w:t>li</w:t>
      </w:r>
      <w:r w:rsidRPr="007163F1">
        <w:rPr>
          <w:rFonts w:asciiTheme="majorHAnsi" w:hAnsiTheme="majorHAnsi"/>
          <w:spacing w:val="1"/>
        </w:rPr>
        <w:t>f</w:t>
      </w:r>
      <w:r w:rsidRPr="007163F1">
        <w:rPr>
          <w:rFonts w:asciiTheme="majorHAnsi" w:hAnsiTheme="majorHAnsi"/>
          <w:spacing w:val="2"/>
        </w:rPr>
        <w:t>t</w:t>
      </w:r>
      <w:r w:rsidRPr="007163F1">
        <w:rPr>
          <w:rFonts w:asciiTheme="majorHAnsi" w:hAnsiTheme="majorHAnsi"/>
          <w:spacing w:val="3"/>
        </w:rPr>
        <w:t>e</w:t>
      </w:r>
      <w:r w:rsidRPr="007163F1">
        <w:rPr>
          <w:rFonts w:asciiTheme="majorHAnsi" w:hAnsiTheme="majorHAnsi"/>
          <w:spacing w:val="5"/>
        </w:rPr>
        <w:t>r</w:t>
      </w:r>
      <w:r w:rsidRPr="007163F1">
        <w:rPr>
          <w:rFonts w:asciiTheme="majorHAnsi" w:hAnsiTheme="majorHAnsi"/>
        </w:rPr>
        <w:t>s</w:t>
      </w:r>
      <w:r w:rsidRPr="007163F1">
        <w:rPr>
          <w:rFonts w:asciiTheme="majorHAnsi" w:hAnsiTheme="majorHAnsi"/>
          <w:spacing w:val="-1"/>
        </w:rPr>
        <w:t xml:space="preserve"> </w:t>
      </w:r>
      <w:r w:rsidRPr="007163F1">
        <w:rPr>
          <w:rFonts w:asciiTheme="majorHAnsi" w:hAnsiTheme="majorHAnsi"/>
          <w:spacing w:val="3"/>
        </w:rPr>
        <w:t>u</w:t>
      </w:r>
      <w:r w:rsidRPr="007163F1">
        <w:rPr>
          <w:rFonts w:asciiTheme="majorHAnsi" w:hAnsiTheme="majorHAnsi"/>
          <w:spacing w:val="1"/>
        </w:rPr>
        <w:t>n</w:t>
      </w:r>
      <w:r w:rsidRPr="007163F1">
        <w:rPr>
          <w:rFonts w:asciiTheme="majorHAnsi" w:hAnsiTheme="majorHAnsi"/>
          <w:spacing w:val="4"/>
        </w:rPr>
        <w:t>t</w:t>
      </w:r>
      <w:r w:rsidRPr="007163F1">
        <w:rPr>
          <w:rFonts w:asciiTheme="majorHAnsi" w:hAnsiTheme="majorHAnsi"/>
          <w:spacing w:val="2"/>
        </w:rPr>
        <w:t>i</w:t>
      </w:r>
      <w:r w:rsidRPr="007163F1">
        <w:rPr>
          <w:rFonts w:asciiTheme="majorHAnsi" w:hAnsiTheme="majorHAnsi"/>
        </w:rPr>
        <w:t>l</w:t>
      </w:r>
      <w:r w:rsidRPr="007163F1">
        <w:rPr>
          <w:rFonts w:asciiTheme="majorHAnsi" w:hAnsiTheme="majorHAnsi"/>
          <w:spacing w:val="3"/>
        </w:rPr>
        <w:t xml:space="preserve"> </w:t>
      </w:r>
      <w:r w:rsidRPr="007163F1">
        <w:rPr>
          <w:rFonts w:asciiTheme="majorHAnsi" w:hAnsiTheme="majorHAnsi"/>
          <w:spacing w:val="4"/>
        </w:rPr>
        <w:t>t</w:t>
      </w:r>
      <w:r w:rsidRPr="007163F1">
        <w:rPr>
          <w:rFonts w:asciiTheme="majorHAnsi" w:hAnsiTheme="majorHAnsi"/>
          <w:spacing w:val="1"/>
        </w:rPr>
        <w:t>h</w:t>
      </w:r>
      <w:r w:rsidRPr="007163F1">
        <w:rPr>
          <w:rFonts w:asciiTheme="majorHAnsi" w:hAnsiTheme="majorHAnsi"/>
        </w:rPr>
        <w:t>e</w:t>
      </w:r>
      <w:r w:rsidRPr="007163F1">
        <w:rPr>
          <w:rFonts w:asciiTheme="majorHAnsi" w:hAnsiTheme="majorHAnsi"/>
          <w:spacing w:val="3"/>
        </w:rPr>
        <w:t xml:space="preserve"> ar</w:t>
      </w:r>
      <w:r w:rsidRPr="007163F1">
        <w:rPr>
          <w:rFonts w:asciiTheme="majorHAnsi" w:hAnsiTheme="majorHAnsi"/>
          <w:spacing w:val="5"/>
        </w:rPr>
        <w:t>r</w:t>
      </w:r>
      <w:r w:rsidRPr="007163F1">
        <w:rPr>
          <w:rFonts w:asciiTheme="majorHAnsi" w:hAnsiTheme="majorHAnsi"/>
          <w:spacing w:val="4"/>
        </w:rPr>
        <w:t>i</w:t>
      </w:r>
      <w:r w:rsidRPr="007163F1">
        <w:rPr>
          <w:rFonts w:asciiTheme="majorHAnsi" w:hAnsiTheme="majorHAnsi"/>
          <w:spacing w:val="1"/>
        </w:rPr>
        <w:t>v</w:t>
      </w:r>
      <w:r w:rsidRPr="007163F1">
        <w:rPr>
          <w:rFonts w:asciiTheme="majorHAnsi" w:hAnsiTheme="majorHAnsi"/>
          <w:spacing w:val="3"/>
        </w:rPr>
        <w:t>a</w:t>
      </w:r>
      <w:r w:rsidRPr="007163F1">
        <w:rPr>
          <w:rFonts w:asciiTheme="majorHAnsi" w:hAnsiTheme="majorHAnsi"/>
        </w:rPr>
        <w:t>l</w:t>
      </w:r>
      <w:r w:rsidRPr="007163F1">
        <w:rPr>
          <w:rFonts w:asciiTheme="majorHAnsi" w:hAnsiTheme="majorHAnsi"/>
          <w:spacing w:val="2"/>
        </w:rPr>
        <w:t xml:space="preserve"> </w:t>
      </w:r>
      <w:r w:rsidRPr="007163F1">
        <w:rPr>
          <w:rFonts w:asciiTheme="majorHAnsi" w:hAnsiTheme="majorHAnsi"/>
          <w:spacing w:val="3"/>
        </w:rPr>
        <w:t>o</w:t>
      </w:r>
      <w:r w:rsidRPr="007163F1">
        <w:rPr>
          <w:rFonts w:asciiTheme="majorHAnsi" w:hAnsiTheme="majorHAnsi"/>
        </w:rPr>
        <w:t>f</w:t>
      </w:r>
      <w:r w:rsidRPr="007163F1">
        <w:rPr>
          <w:rFonts w:asciiTheme="majorHAnsi" w:hAnsiTheme="majorHAnsi"/>
          <w:spacing w:val="4"/>
        </w:rPr>
        <w:t xml:space="preserve"> t</w:t>
      </w:r>
      <w:r w:rsidRPr="007163F1">
        <w:rPr>
          <w:rFonts w:asciiTheme="majorHAnsi" w:hAnsiTheme="majorHAnsi"/>
          <w:spacing w:val="1"/>
        </w:rPr>
        <w:t>h</w:t>
      </w:r>
      <w:r w:rsidRPr="007163F1">
        <w:rPr>
          <w:rFonts w:asciiTheme="majorHAnsi" w:hAnsiTheme="majorHAnsi"/>
        </w:rPr>
        <w:t>e</w:t>
      </w:r>
      <w:r w:rsidRPr="007163F1">
        <w:rPr>
          <w:rFonts w:asciiTheme="majorHAnsi" w:hAnsiTheme="majorHAnsi"/>
          <w:spacing w:val="3"/>
        </w:rPr>
        <w:t xml:space="preserve"> po</w:t>
      </w:r>
      <w:r w:rsidRPr="007163F1">
        <w:rPr>
          <w:rFonts w:asciiTheme="majorHAnsi" w:hAnsiTheme="majorHAnsi"/>
          <w:spacing w:val="4"/>
        </w:rPr>
        <w:t>l</w:t>
      </w:r>
      <w:r w:rsidRPr="007163F1">
        <w:rPr>
          <w:rFonts w:asciiTheme="majorHAnsi" w:hAnsiTheme="majorHAnsi"/>
          <w:spacing w:val="2"/>
        </w:rPr>
        <w:t>i</w:t>
      </w:r>
      <w:r w:rsidRPr="007163F1">
        <w:rPr>
          <w:rFonts w:asciiTheme="majorHAnsi" w:hAnsiTheme="majorHAnsi"/>
          <w:spacing w:val="3"/>
        </w:rPr>
        <w:t>ce</w:t>
      </w:r>
      <w:r w:rsidRPr="007163F1">
        <w:rPr>
          <w:rFonts w:asciiTheme="majorHAnsi" w:hAnsiTheme="majorHAnsi"/>
        </w:rPr>
        <w:t xml:space="preserve">. </w:t>
      </w:r>
      <w:r w:rsidRPr="007163F1">
        <w:rPr>
          <w:rFonts w:asciiTheme="majorHAnsi" w:hAnsiTheme="majorHAnsi"/>
          <w:spacing w:val="3"/>
        </w:rPr>
        <w:t>Mee</w:t>
      </w:r>
      <w:r w:rsidRPr="007163F1">
        <w:rPr>
          <w:rFonts w:asciiTheme="majorHAnsi" w:hAnsiTheme="majorHAnsi"/>
          <w:spacing w:val="4"/>
        </w:rPr>
        <w:t>ti</w:t>
      </w:r>
      <w:r w:rsidRPr="007163F1">
        <w:rPr>
          <w:rFonts w:asciiTheme="majorHAnsi" w:hAnsiTheme="majorHAnsi"/>
          <w:spacing w:val="3"/>
        </w:rPr>
        <w:t>n</w:t>
      </w:r>
      <w:r w:rsidRPr="007163F1">
        <w:rPr>
          <w:rFonts w:asciiTheme="majorHAnsi" w:hAnsiTheme="majorHAnsi"/>
        </w:rPr>
        <w:t>g</w:t>
      </w:r>
      <w:r w:rsidRPr="007163F1">
        <w:rPr>
          <w:rFonts w:asciiTheme="majorHAnsi" w:hAnsiTheme="majorHAnsi"/>
          <w:spacing w:val="-3"/>
        </w:rPr>
        <w:t xml:space="preserve"> </w:t>
      </w:r>
      <w:r w:rsidRPr="007163F1">
        <w:rPr>
          <w:rFonts w:asciiTheme="majorHAnsi" w:hAnsiTheme="majorHAnsi"/>
          <w:spacing w:val="5"/>
        </w:rPr>
        <w:t>a</w:t>
      </w:r>
      <w:r w:rsidRPr="007163F1">
        <w:rPr>
          <w:rFonts w:asciiTheme="majorHAnsi" w:hAnsiTheme="majorHAnsi"/>
          <w:spacing w:val="1"/>
        </w:rPr>
        <w:t>n</w:t>
      </w:r>
      <w:r w:rsidRPr="007163F1">
        <w:rPr>
          <w:rFonts w:asciiTheme="majorHAnsi" w:hAnsiTheme="majorHAnsi"/>
        </w:rPr>
        <w:t>d</w:t>
      </w:r>
      <w:r w:rsidRPr="007163F1">
        <w:rPr>
          <w:rFonts w:asciiTheme="majorHAnsi" w:hAnsiTheme="majorHAnsi"/>
          <w:spacing w:val="5"/>
        </w:rPr>
        <w:t xml:space="preserve"> </w:t>
      </w:r>
      <w:r w:rsidRPr="007163F1">
        <w:rPr>
          <w:rFonts w:asciiTheme="majorHAnsi" w:hAnsiTheme="majorHAnsi"/>
          <w:spacing w:val="1"/>
        </w:rPr>
        <w:t>g</w:t>
      </w:r>
      <w:r w:rsidRPr="007163F1">
        <w:rPr>
          <w:rFonts w:asciiTheme="majorHAnsi" w:hAnsiTheme="majorHAnsi"/>
          <w:spacing w:val="3"/>
        </w:rPr>
        <w:t>re</w:t>
      </w:r>
      <w:r w:rsidRPr="007163F1">
        <w:rPr>
          <w:rFonts w:asciiTheme="majorHAnsi" w:hAnsiTheme="majorHAnsi"/>
          <w:spacing w:val="5"/>
        </w:rPr>
        <w:t>e</w:t>
      </w:r>
      <w:r w:rsidRPr="007163F1">
        <w:rPr>
          <w:rFonts w:asciiTheme="majorHAnsi" w:hAnsiTheme="majorHAnsi"/>
          <w:spacing w:val="2"/>
        </w:rPr>
        <w:t>t</w:t>
      </w:r>
      <w:r w:rsidRPr="007163F1">
        <w:rPr>
          <w:rFonts w:asciiTheme="majorHAnsi" w:hAnsiTheme="majorHAnsi"/>
          <w:spacing w:val="4"/>
        </w:rPr>
        <w:t>i</w:t>
      </w:r>
      <w:r w:rsidRPr="007163F1">
        <w:rPr>
          <w:rFonts w:asciiTheme="majorHAnsi" w:hAnsiTheme="majorHAnsi"/>
          <w:spacing w:val="3"/>
        </w:rPr>
        <w:t>n</w:t>
      </w:r>
      <w:r w:rsidRPr="007163F1">
        <w:rPr>
          <w:rFonts w:asciiTheme="majorHAnsi" w:hAnsiTheme="majorHAnsi"/>
        </w:rPr>
        <w:t>g</w:t>
      </w:r>
      <w:r w:rsidRPr="007163F1">
        <w:rPr>
          <w:rFonts w:asciiTheme="majorHAnsi" w:hAnsiTheme="majorHAnsi"/>
          <w:spacing w:val="-3"/>
        </w:rPr>
        <w:t xml:space="preserve"> </w:t>
      </w:r>
      <w:r w:rsidRPr="007163F1">
        <w:rPr>
          <w:rFonts w:asciiTheme="majorHAnsi" w:hAnsiTheme="majorHAnsi"/>
          <w:spacing w:val="6"/>
        </w:rPr>
        <w:t>o</w:t>
      </w:r>
      <w:r w:rsidRPr="007163F1">
        <w:rPr>
          <w:rFonts w:asciiTheme="majorHAnsi" w:hAnsiTheme="majorHAnsi"/>
          <w:spacing w:val="3"/>
        </w:rPr>
        <w:t>f</w:t>
      </w:r>
      <w:r w:rsidRPr="007163F1">
        <w:rPr>
          <w:rFonts w:asciiTheme="majorHAnsi" w:hAnsiTheme="majorHAnsi"/>
          <w:spacing w:val="1"/>
        </w:rPr>
        <w:t>f</w:t>
      </w:r>
      <w:r w:rsidRPr="007163F1">
        <w:rPr>
          <w:rFonts w:asciiTheme="majorHAnsi" w:hAnsiTheme="majorHAnsi"/>
          <w:spacing w:val="4"/>
        </w:rPr>
        <w:t>i</w:t>
      </w:r>
      <w:r w:rsidRPr="007163F1">
        <w:rPr>
          <w:rFonts w:asciiTheme="majorHAnsi" w:hAnsiTheme="majorHAnsi"/>
          <w:spacing w:val="5"/>
        </w:rPr>
        <w:t>c</w:t>
      </w:r>
      <w:r w:rsidRPr="007163F1">
        <w:rPr>
          <w:rFonts w:asciiTheme="majorHAnsi" w:hAnsiTheme="majorHAnsi"/>
          <w:spacing w:val="2"/>
        </w:rPr>
        <w:t>i</w:t>
      </w:r>
      <w:r w:rsidRPr="007163F1">
        <w:rPr>
          <w:rFonts w:asciiTheme="majorHAnsi" w:hAnsiTheme="majorHAnsi"/>
          <w:spacing w:val="3"/>
        </w:rPr>
        <w:t>a</w:t>
      </w:r>
      <w:r w:rsidRPr="007163F1">
        <w:rPr>
          <w:rFonts w:asciiTheme="majorHAnsi" w:hAnsiTheme="majorHAnsi"/>
        </w:rPr>
        <w:t>l</w:t>
      </w:r>
      <w:r w:rsidRPr="007163F1">
        <w:rPr>
          <w:rFonts w:asciiTheme="majorHAnsi" w:hAnsiTheme="majorHAnsi"/>
          <w:spacing w:val="1"/>
        </w:rPr>
        <w:t xml:space="preserve"> v</w:t>
      </w:r>
      <w:r w:rsidRPr="007163F1">
        <w:rPr>
          <w:rFonts w:asciiTheme="majorHAnsi" w:hAnsiTheme="majorHAnsi"/>
          <w:spacing w:val="4"/>
        </w:rPr>
        <w:t>is</w:t>
      </w:r>
      <w:r w:rsidRPr="007163F1">
        <w:rPr>
          <w:rFonts w:asciiTheme="majorHAnsi" w:hAnsiTheme="majorHAnsi"/>
          <w:spacing w:val="2"/>
        </w:rPr>
        <w:t>it</w:t>
      </w:r>
      <w:r w:rsidRPr="007163F1">
        <w:rPr>
          <w:rFonts w:asciiTheme="majorHAnsi" w:hAnsiTheme="majorHAnsi"/>
          <w:spacing w:val="3"/>
        </w:rPr>
        <w:t>o</w:t>
      </w:r>
      <w:r w:rsidRPr="007163F1">
        <w:rPr>
          <w:rFonts w:asciiTheme="majorHAnsi" w:hAnsiTheme="majorHAnsi"/>
          <w:spacing w:val="5"/>
        </w:rPr>
        <w:t>r</w:t>
      </w:r>
      <w:r w:rsidRPr="007163F1">
        <w:rPr>
          <w:rFonts w:asciiTheme="majorHAnsi" w:hAnsiTheme="majorHAnsi"/>
          <w:spacing w:val="2"/>
        </w:rPr>
        <w:t>s</w:t>
      </w:r>
      <w:r w:rsidRPr="007163F1">
        <w:rPr>
          <w:rFonts w:asciiTheme="majorHAnsi" w:hAnsiTheme="majorHAnsi"/>
        </w:rPr>
        <w:t>.</w:t>
      </w:r>
    </w:p>
    <w:p w14:paraId="5BE8FFD2" w14:textId="77777777" w:rsidR="00341B90" w:rsidRPr="007163F1" w:rsidRDefault="007163F1">
      <w:pPr>
        <w:spacing w:line="272" w:lineRule="auto"/>
        <w:ind w:left="194" w:right="177" w:hanging="2"/>
        <w:rPr>
          <w:rFonts w:asciiTheme="majorHAnsi" w:hAnsiTheme="majorHAnsi"/>
        </w:rPr>
      </w:pPr>
      <w:r w:rsidRPr="007163F1">
        <w:rPr>
          <w:rFonts w:asciiTheme="majorHAnsi" w:hAnsiTheme="majorHAnsi"/>
          <w:spacing w:val="-2"/>
        </w:rPr>
        <w:t>L</w:t>
      </w:r>
      <w:r w:rsidRPr="007163F1">
        <w:rPr>
          <w:rFonts w:asciiTheme="majorHAnsi" w:hAnsiTheme="majorHAnsi"/>
          <w:spacing w:val="1"/>
        </w:rPr>
        <w:t>o</w:t>
      </w:r>
      <w:r w:rsidRPr="007163F1">
        <w:rPr>
          <w:rFonts w:asciiTheme="majorHAnsi" w:hAnsiTheme="majorHAnsi"/>
        </w:rPr>
        <w:t>c</w:t>
      </w:r>
      <w:r w:rsidRPr="007163F1">
        <w:rPr>
          <w:rFonts w:asciiTheme="majorHAnsi" w:hAnsiTheme="majorHAnsi"/>
          <w:spacing w:val="-1"/>
        </w:rPr>
        <w:t>k</w:t>
      </w:r>
      <w:r w:rsidRPr="007163F1">
        <w:rPr>
          <w:rFonts w:asciiTheme="majorHAnsi" w:hAnsiTheme="majorHAnsi"/>
          <w:spacing w:val="2"/>
        </w:rPr>
        <w:t>i</w:t>
      </w:r>
      <w:r w:rsidRPr="007163F1">
        <w:rPr>
          <w:rFonts w:asciiTheme="majorHAnsi" w:hAnsiTheme="majorHAnsi"/>
          <w:spacing w:val="1"/>
        </w:rPr>
        <w:t>n</w:t>
      </w:r>
      <w:r w:rsidRPr="007163F1">
        <w:rPr>
          <w:rFonts w:asciiTheme="majorHAnsi" w:hAnsiTheme="majorHAnsi"/>
        </w:rPr>
        <w:t>g</w:t>
      </w:r>
      <w:r w:rsidRPr="007163F1">
        <w:rPr>
          <w:rFonts w:asciiTheme="majorHAnsi" w:hAnsiTheme="majorHAnsi"/>
          <w:spacing w:val="-8"/>
        </w:rPr>
        <w:t xml:space="preserve"> </w:t>
      </w:r>
      <w:r w:rsidRPr="007163F1">
        <w:rPr>
          <w:rFonts w:asciiTheme="majorHAnsi" w:hAnsiTheme="majorHAnsi"/>
          <w:spacing w:val="-1"/>
        </w:rPr>
        <w:t>u</w:t>
      </w:r>
      <w:r w:rsidRPr="007163F1">
        <w:rPr>
          <w:rFonts w:asciiTheme="majorHAnsi" w:hAnsiTheme="majorHAnsi"/>
        </w:rPr>
        <w:t>p</w:t>
      </w:r>
      <w:r w:rsidRPr="007163F1">
        <w:rPr>
          <w:rFonts w:asciiTheme="majorHAnsi" w:hAnsiTheme="majorHAnsi"/>
          <w:spacing w:val="-1"/>
        </w:rPr>
        <w:t xml:space="preserve"> </w:t>
      </w:r>
      <w:r w:rsidRPr="007163F1">
        <w:rPr>
          <w:rFonts w:asciiTheme="majorHAnsi" w:hAnsiTheme="majorHAnsi"/>
          <w:spacing w:val="1"/>
        </w:rPr>
        <w:t>pr</w:t>
      </w:r>
      <w:r w:rsidRPr="007163F1">
        <w:rPr>
          <w:rFonts w:asciiTheme="majorHAnsi" w:hAnsiTheme="majorHAnsi"/>
          <w:spacing w:val="3"/>
        </w:rPr>
        <w:t>e</w:t>
      </w:r>
      <w:r w:rsidRPr="007163F1">
        <w:rPr>
          <w:rFonts w:asciiTheme="majorHAnsi" w:hAnsiTheme="majorHAnsi"/>
          <w:spacing w:val="-4"/>
        </w:rPr>
        <w:t>m</w:t>
      </w:r>
      <w:r w:rsidRPr="007163F1">
        <w:rPr>
          <w:rFonts w:asciiTheme="majorHAnsi" w:hAnsiTheme="majorHAnsi"/>
          <w:spacing w:val="2"/>
        </w:rPr>
        <w:t>i</w:t>
      </w:r>
      <w:r w:rsidRPr="007163F1">
        <w:rPr>
          <w:rFonts w:asciiTheme="majorHAnsi" w:hAnsiTheme="majorHAnsi"/>
          <w:spacing w:val="-1"/>
        </w:rPr>
        <w:t>s</w:t>
      </w:r>
      <w:r w:rsidRPr="007163F1">
        <w:rPr>
          <w:rFonts w:asciiTheme="majorHAnsi" w:hAnsiTheme="majorHAnsi"/>
        </w:rPr>
        <w:t>es</w:t>
      </w:r>
      <w:r w:rsidRPr="007163F1">
        <w:rPr>
          <w:rFonts w:asciiTheme="majorHAnsi" w:hAnsiTheme="majorHAnsi"/>
          <w:spacing w:val="-7"/>
        </w:rPr>
        <w:t xml:space="preserve"> </w:t>
      </w:r>
      <w:r w:rsidRPr="007163F1">
        <w:rPr>
          <w:rFonts w:asciiTheme="majorHAnsi" w:hAnsiTheme="majorHAnsi"/>
        </w:rPr>
        <w:t>a</w:t>
      </w:r>
      <w:r w:rsidRPr="007163F1">
        <w:rPr>
          <w:rFonts w:asciiTheme="majorHAnsi" w:hAnsiTheme="majorHAnsi"/>
          <w:spacing w:val="-1"/>
        </w:rPr>
        <w:t>n</w:t>
      </w:r>
      <w:r w:rsidRPr="007163F1">
        <w:rPr>
          <w:rFonts w:asciiTheme="majorHAnsi" w:hAnsiTheme="majorHAnsi"/>
        </w:rPr>
        <w:t>d</w:t>
      </w:r>
      <w:r w:rsidRPr="007163F1">
        <w:rPr>
          <w:rFonts w:asciiTheme="majorHAnsi" w:hAnsiTheme="majorHAnsi"/>
          <w:spacing w:val="1"/>
        </w:rPr>
        <w:t xml:space="preserve"> m</w:t>
      </w:r>
      <w:r w:rsidRPr="007163F1">
        <w:rPr>
          <w:rFonts w:asciiTheme="majorHAnsi" w:hAnsiTheme="majorHAnsi"/>
        </w:rPr>
        <w:t>a</w:t>
      </w:r>
      <w:r w:rsidRPr="007163F1">
        <w:rPr>
          <w:rFonts w:asciiTheme="majorHAnsi" w:hAnsiTheme="majorHAnsi"/>
          <w:spacing w:val="-1"/>
        </w:rPr>
        <w:t>k</w:t>
      </w:r>
      <w:r w:rsidRPr="007163F1">
        <w:rPr>
          <w:rFonts w:asciiTheme="majorHAnsi" w:hAnsiTheme="majorHAnsi"/>
        </w:rPr>
        <w:t>i</w:t>
      </w:r>
      <w:r w:rsidRPr="007163F1">
        <w:rPr>
          <w:rFonts w:asciiTheme="majorHAnsi" w:hAnsiTheme="majorHAnsi"/>
          <w:spacing w:val="1"/>
        </w:rPr>
        <w:t>n</w:t>
      </w:r>
      <w:r w:rsidRPr="007163F1">
        <w:rPr>
          <w:rFonts w:asciiTheme="majorHAnsi" w:hAnsiTheme="majorHAnsi"/>
        </w:rPr>
        <w:t>g</w:t>
      </w:r>
      <w:r w:rsidRPr="007163F1">
        <w:rPr>
          <w:rFonts w:asciiTheme="majorHAnsi" w:hAnsiTheme="majorHAnsi"/>
          <w:spacing w:val="-7"/>
        </w:rPr>
        <w:t xml:space="preserve"> </w:t>
      </w:r>
      <w:r w:rsidRPr="007163F1">
        <w:rPr>
          <w:rFonts w:asciiTheme="majorHAnsi" w:hAnsiTheme="majorHAnsi"/>
          <w:spacing w:val="2"/>
        </w:rPr>
        <w:t>s</w:t>
      </w:r>
      <w:r w:rsidRPr="007163F1">
        <w:rPr>
          <w:rFonts w:asciiTheme="majorHAnsi" w:hAnsiTheme="majorHAnsi"/>
          <w:spacing w:val="-1"/>
        </w:rPr>
        <w:t>u</w:t>
      </w:r>
      <w:r w:rsidRPr="007163F1">
        <w:rPr>
          <w:rFonts w:asciiTheme="majorHAnsi" w:hAnsiTheme="majorHAnsi"/>
          <w:spacing w:val="1"/>
        </w:rPr>
        <w:t>r</w:t>
      </w:r>
      <w:r w:rsidRPr="007163F1">
        <w:rPr>
          <w:rFonts w:asciiTheme="majorHAnsi" w:hAnsiTheme="majorHAnsi"/>
        </w:rPr>
        <w:t>e</w:t>
      </w:r>
      <w:r w:rsidRPr="007163F1">
        <w:rPr>
          <w:rFonts w:asciiTheme="majorHAnsi" w:hAnsiTheme="majorHAnsi"/>
          <w:spacing w:val="-2"/>
        </w:rPr>
        <w:t xml:space="preserve"> </w:t>
      </w:r>
      <w:r w:rsidRPr="007163F1">
        <w:rPr>
          <w:rFonts w:asciiTheme="majorHAnsi" w:hAnsiTheme="majorHAnsi"/>
        </w:rPr>
        <w:t>t</w:t>
      </w:r>
      <w:r w:rsidRPr="007163F1">
        <w:rPr>
          <w:rFonts w:asciiTheme="majorHAnsi" w:hAnsiTheme="majorHAnsi"/>
          <w:spacing w:val="-1"/>
        </w:rPr>
        <w:t>h</w:t>
      </w:r>
      <w:r w:rsidRPr="007163F1">
        <w:rPr>
          <w:rFonts w:asciiTheme="majorHAnsi" w:hAnsiTheme="majorHAnsi"/>
          <w:spacing w:val="7"/>
        </w:rPr>
        <w:t>a</w:t>
      </w:r>
      <w:r w:rsidRPr="007163F1">
        <w:rPr>
          <w:rFonts w:asciiTheme="majorHAnsi" w:hAnsiTheme="majorHAnsi"/>
        </w:rPr>
        <w:t>t</w:t>
      </w:r>
      <w:r w:rsidRPr="007163F1">
        <w:rPr>
          <w:rFonts w:asciiTheme="majorHAnsi" w:hAnsiTheme="majorHAnsi"/>
          <w:spacing w:val="-3"/>
        </w:rPr>
        <w:t xml:space="preserve"> </w:t>
      </w:r>
      <w:r w:rsidRPr="007163F1">
        <w:rPr>
          <w:rFonts w:asciiTheme="majorHAnsi" w:hAnsiTheme="majorHAnsi"/>
          <w:spacing w:val="1"/>
        </w:rPr>
        <w:t>door</w:t>
      </w:r>
      <w:r w:rsidRPr="007163F1">
        <w:rPr>
          <w:rFonts w:asciiTheme="majorHAnsi" w:hAnsiTheme="majorHAnsi"/>
          <w:spacing w:val="-1"/>
        </w:rPr>
        <w:t>s</w:t>
      </w:r>
      <w:r w:rsidRPr="007163F1">
        <w:rPr>
          <w:rFonts w:asciiTheme="majorHAnsi" w:hAnsiTheme="majorHAnsi"/>
        </w:rPr>
        <w:t>,</w:t>
      </w:r>
      <w:r w:rsidRPr="007163F1">
        <w:rPr>
          <w:rFonts w:asciiTheme="majorHAnsi" w:hAnsiTheme="majorHAnsi"/>
          <w:spacing w:val="-2"/>
        </w:rPr>
        <w:t xml:space="preserve"> </w:t>
      </w:r>
      <w:r w:rsidRPr="007163F1">
        <w:rPr>
          <w:rFonts w:asciiTheme="majorHAnsi" w:hAnsiTheme="majorHAnsi"/>
          <w:spacing w:val="-5"/>
        </w:rPr>
        <w:t>w</w:t>
      </w:r>
      <w:r w:rsidRPr="007163F1">
        <w:rPr>
          <w:rFonts w:asciiTheme="majorHAnsi" w:hAnsiTheme="majorHAnsi"/>
        </w:rPr>
        <w:t>i</w:t>
      </w:r>
      <w:r w:rsidRPr="007163F1">
        <w:rPr>
          <w:rFonts w:asciiTheme="majorHAnsi" w:hAnsiTheme="majorHAnsi"/>
          <w:spacing w:val="-1"/>
        </w:rPr>
        <w:t>n</w:t>
      </w:r>
      <w:r w:rsidRPr="007163F1">
        <w:rPr>
          <w:rFonts w:asciiTheme="majorHAnsi" w:hAnsiTheme="majorHAnsi"/>
          <w:spacing w:val="1"/>
        </w:rPr>
        <w:t>d</w:t>
      </w:r>
      <w:r w:rsidRPr="007163F1">
        <w:rPr>
          <w:rFonts w:asciiTheme="majorHAnsi" w:hAnsiTheme="majorHAnsi"/>
          <w:spacing w:val="3"/>
        </w:rPr>
        <w:t>o</w:t>
      </w:r>
      <w:r w:rsidRPr="007163F1">
        <w:rPr>
          <w:rFonts w:asciiTheme="majorHAnsi" w:hAnsiTheme="majorHAnsi"/>
        </w:rPr>
        <w:t>ws</w:t>
      </w:r>
      <w:r w:rsidRPr="007163F1">
        <w:rPr>
          <w:rFonts w:asciiTheme="majorHAnsi" w:hAnsiTheme="majorHAnsi"/>
          <w:spacing w:val="-7"/>
        </w:rPr>
        <w:t xml:space="preserve"> </w:t>
      </w:r>
      <w:r w:rsidRPr="007163F1">
        <w:rPr>
          <w:rFonts w:asciiTheme="majorHAnsi" w:hAnsiTheme="majorHAnsi"/>
        </w:rPr>
        <w:t>a</w:t>
      </w:r>
      <w:r w:rsidRPr="007163F1">
        <w:rPr>
          <w:rFonts w:asciiTheme="majorHAnsi" w:hAnsiTheme="majorHAnsi"/>
          <w:spacing w:val="-1"/>
        </w:rPr>
        <w:t>n</w:t>
      </w:r>
      <w:r w:rsidRPr="007163F1">
        <w:rPr>
          <w:rFonts w:asciiTheme="majorHAnsi" w:hAnsiTheme="majorHAnsi"/>
        </w:rPr>
        <w:t>d</w:t>
      </w:r>
      <w:r w:rsidRPr="007163F1">
        <w:rPr>
          <w:rFonts w:asciiTheme="majorHAnsi" w:hAnsiTheme="majorHAnsi"/>
          <w:spacing w:val="-2"/>
        </w:rPr>
        <w:t xml:space="preserve"> </w:t>
      </w:r>
      <w:r w:rsidRPr="007163F1">
        <w:rPr>
          <w:rFonts w:asciiTheme="majorHAnsi" w:hAnsiTheme="majorHAnsi"/>
          <w:spacing w:val="-1"/>
        </w:rPr>
        <w:t>g</w:t>
      </w:r>
      <w:r w:rsidRPr="007163F1">
        <w:rPr>
          <w:rFonts w:asciiTheme="majorHAnsi" w:hAnsiTheme="majorHAnsi"/>
        </w:rPr>
        <w:t>at</w:t>
      </w:r>
      <w:r w:rsidRPr="007163F1">
        <w:rPr>
          <w:rFonts w:asciiTheme="majorHAnsi" w:hAnsiTheme="majorHAnsi"/>
          <w:spacing w:val="3"/>
        </w:rPr>
        <w:t>e</w:t>
      </w:r>
      <w:r w:rsidRPr="007163F1">
        <w:rPr>
          <w:rFonts w:asciiTheme="majorHAnsi" w:hAnsiTheme="majorHAnsi"/>
        </w:rPr>
        <w:t>s</w:t>
      </w:r>
      <w:r w:rsidRPr="007163F1">
        <w:rPr>
          <w:rFonts w:asciiTheme="majorHAnsi" w:hAnsiTheme="majorHAnsi"/>
          <w:spacing w:val="-4"/>
        </w:rPr>
        <w:t xml:space="preserve"> </w:t>
      </w:r>
      <w:r w:rsidRPr="007163F1">
        <w:rPr>
          <w:rFonts w:asciiTheme="majorHAnsi" w:hAnsiTheme="majorHAnsi"/>
        </w:rPr>
        <w:t>a</w:t>
      </w:r>
      <w:r w:rsidRPr="007163F1">
        <w:rPr>
          <w:rFonts w:asciiTheme="majorHAnsi" w:hAnsiTheme="majorHAnsi"/>
          <w:spacing w:val="1"/>
        </w:rPr>
        <w:t>r</w:t>
      </w:r>
      <w:r w:rsidRPr="007163F1">
        <w:rPr>
          <w:rFonts w:asciiTheme="majorHAnsi" w:hAnsiTheme="majorHAnsi"/>
        </w:rPr>
        <w:t>e</w:t>
      </w:r>
      <w:r w:rsidRPr="007163F1">
        <w:rPr>
          <w:rFonts w:asciiTheme="majorHAnsi" w:hAnsiTheme="majorHAnsi"/>
          <w:spacing w:val="-1"/>
        </w:rPr>
        <w:t xml:space="preserve"> s</w:t>
      </w:r>
      <w:r w:rsidRPr="007163F1">
        <w:rPr>
          <w:rFonts w:asciiTheme="majorHAnsi" w:hAnsiTheme="majorHAnsi"/>
        </w:rPr>
        <w:t>e</w:t>
      </w:r>
      <w:r w:rsidRPr="007163F1">
        <w:rPr>
          <w:rFonts w:asciiTheme="majorHAnsi" w:hAnsiTheme="majorHAnsi"/>
          <w:spacing w:val="1"/>
        </w:rPr>
        <w:t>c</w:t>
      </w:r>
      <w:r w:rsidRPr="007163F1">
        <w:rPr>
          <w:rFonts w:asciiTheme="majorHAnsi" w:hAnsiTheme="majorHAnsi"/>
          <w:spacing w:val="-1"/>
        </w:rPr>
        <w:t>u</w:t>
      </w:r>
      <w:r w:rsidRPr="007163F1">
        <w:rPr>
          <w:rFonts w:asciiTheme="majorHAnsi" w:hAnsiTheme="majorHAnsi"/>
          <w:spacing w:val="1"/>
        </w:rPr>
        <w:t>r</w:t>
      </w:r>
      <w:r w:rsidRPr="007163F1">
        <w:rPr>
          <w:rFonts w:asciiTheme="majorHAnsi" w:hAnsiTheme="majorHAnsi"/>
        </w:rPr>
        <w:t>e</w:t>
      </w:r>
      <w:r w:rsidRPr="007163F1">
        <w:rPr>
          <w:rFonts w:asciiTheme="majorHAnsi" w:hAnsiTheme="majorHAnsi"/>
          <w:spacing w:val="1"/>
        </w:rPr>
        <w:t>d</w:t>
      </w:r>
      <w:r w:rsidRPr="007163F1">
        <w:rPr>
          <w:rFonts w:asciiTheme="majorHAnsi" w:hAnsiTheme="majorHAnsi"/>
        </w:rPr>
        <w:t xml:space="preserve">. </w:t>
      </w:r>
      <w:r w:rsidRPr="007163F1">
        <w:rPr>
          <w:rFonts w:asciiTheme="majorHAnsi" w:hAnsiTheme="majorHAnsi"/>
          <w:spacing w:val="2"/>
        </w:rPr>
        <w:t>C</w:t>
      </w:r>
      <w:r w:rsidRPr="007163F1">
        <w:rPr>
          <w:rFonts w:asciiTheme="majorHAnsi" w:hAnsiTheme="majorHAnsi"/>
          <w:spacing w:val="6"/>
        </w:rPr>
        <w:t>o</w:t>
      </w:r>
      <w:r w:rsidRPr="007163F1">
        <w:rPr>
          <w:rFonts w:asciiTheme="majorHAnsi" w:hAnsiTheme="majorHAnsi"/>
          <w:spacing w:val="1"/>
        </w:rPr>
        <w:t>m</w:t>
      </w:r>
      <w:r w:rsidRPr="007163F1">
        <w:rPr>
          <w:rFonts w:asciiTheme="majorHAnsi" w:hAnsiTheme="majorHAnsi"/>
          <w:spacing w:val="3"/>
        </w:rPr>
        <w:t>p</w:t>
      </w:r>
      <w:r w:rsidRPr="007163F1">
        <w:rPr>
          <w:rFonts w:asciiTheme="majorHAnsi" w:hAnsiTheme="majorHAnsi"/>
          <w:spacing w:val="4"/>
        </w:rPr>
        <w:t>l</w:t>
      </w:r>
      <w:r w:rsidRPr="007163F1">
        <w:rPr>
          <w:rFonts w:asciiTheme="majorHAnsi" w:hAnsiTheme="majorHAnsi"/>
          <w:spacing w:val="3"/>
        </w:rPr>
        <w:t>e</w:t>
      </w:r>
      <w:r w:rsidRPr="007163F1">
        <w:rPr>
          <w:rFonts w:asciiTheme="majorHAnsi" w:hAnsiTheme="majorHAnsi"/>
          <w:spacing w:val="2"/>
        </w:rPr>
        <w:t>t</w:t>
      </w:r>
      <w:r w:rsidRPr="007163F1">
        <w:rPr>
          <w:rFonts w:asciiTheme="majorHAnsi" w:hAnsiTheme="majorHAnsi"/>
          <w:spacing w:val="4"/>
        </w:rPr>
        <w:t>i</w:t>
      </w:r>
      <w:r w:rsidRPr="007163F1">
        <w:rPr>
          <w:rFonts w:asciiTheme="majorHAnsi" w:hAnsiTheme="majorHAnsi"/>
          <w:spacing w:val="3"/>
        </w:rPr>
        <w:t>n</w:t>
      </w:r>
      <w:r w:rsidRPr="007163F1">
        <w:rPr>
          <w:rFonts w:asciiTheme="majorHAnsi" w:hAnsiTheme="majorHAnsi"/>
        </w:rPr>
        <w:t>g</w:t>
      </w:r>
      <w:r w:rsidRPr="007163F1">
        <w:rPr>
          <w:rFonts w:asciiTheme="majorHAnsi" w:hAnsiTheme="majorHAnsi"/>
          <w:spacing w:val="-3"/>
        </w:rPr>
        <w:t xml:space="preserve"> </w:t>
      </w:r>
      <w:r w:rsidRPr="007163F1">
        <w:rPr>
          <w:rFonts w:asciiTheme="majorHAnsi" w:hAnsiTheme="majorHAnsi"/>
          <w:spacing w:val="3"/>
        </w:rPr>
        <w:t>f</w:t>
      </w:r>
      <w:r w:rsidRPr="007163F1">
        <w:rPr>
          <w:rFonts w:asciiTheme="majorHAnsi" w:hAnsiTheme="majorHAnsi"/>
          <w:spacing w:val="2"/>
        </w:rPr>
        <w:t>i</w:t>
      </w:r>
      <w:r w:rsidRPr="007163F1">
        <w:rPr>
          <w:rFonts w:asciiTheme="majorHAnsi" w:hAnsiTheme="majorHAnsi"/>
          <w:spacing w:val="3"/>
        </w:rPr>
        <w:t>r</w:t>
      </w:r>
      <w:r w:rsidRPr="007163F1">
        <w:rPr>
          <w:rFonts w:asciiTheme="majorHAnsi" w:hAnsiTheme="majorHAnsi"/>
        </w:rPr>
        <w:t>e</w:t>
      </w:r>
      <w:r w:rsidRPr="007163F1">
        <w:rPr>
          <w:rFonts w:asciiTheme="majorHAnsi" w:hAnsiTheme="majorHAnsi"/>
          <w:spacing w:val="6"/>
        </w:rPr>
        <w:t xml:space="preserve"> </w:t>
      </w:r>
      <w:r w:rsidRPr="007163F1">
        <w:rPr>
          <w:rFonts w:asciiTheme="majorHAnsi" w:hAnsiTheme="majorHAnsi"/>
          <w:spacing w:val="5"/>
        </w:rPr>
        <w:t>a</w:t>
      </w:r>
      <w:r w:rsidRPr="007163F1">
        <w:rPr>
          <w:rFonts w:asciiTheme="majorHAnsi" w:hAnsiTheme="majorHAnsi"/>
          <w:spacing w:val="2"/>
        </w:rPr>
        <w:t>l</w:t>
      </w:r>
      <w:r w:rsidRPr="007163F1">
        <w:rPr>
          <w:rFonts w:asciiTheme="majorHAnsi" w:hAnsiTheme="majorHAnsi"/>
          <w:spacing w:val="3"/>
        </w:rPr>
        <w:t>a</w:t>
      </w:r>
      <w:r w:rsidRPr="007163F1">
        <w:rPr>
          <w:rFonts w:asciiTheme="majorHAnsi" w:hAnsiTheme="majorHAnsi"/>
          <w:spacing w:val="5"/>
        </w:rPr>
        <w:t>r</w:t>
      </w:r>
      <w:r w:rsidRPr="007163F1">
        <w:rPr>
          <w:rFonts w:asciiTheme="majorHAnsi" w:hAnsiTheme="majorHAnsi"/>
        </w:rPr>
        <w:t xml:space="preserve">m </w:t>
      </w:r>
      <w:r w:rsidRPr="007163F1">
        <w:rPr>
          <w:rFonts w:asciiTheme="majorHAnsi" w:hAnsiTheme="majorHAnsi"/>
          <w:spacing w:val="5"/>
        </w:rPr>
        <w:t>a</w:t>
      </w:r>
      <w:r w:rsidRPr="007163F1">
        <w:rPr>
          <w:rFonts w:asciiTheme="majorHAnsi" w:hAnsiTheme="majorHAnsi"/>
          <w:spacing w:val="1"/>
        </w:rPr>
        <w:t>n</w:t>
      </w:r>
      <w:r w:rsidRPr="007163F1">
        <w:rPr>
          <w:rFonts w:asciiTheme="majorHAnsi" w:hAnsiTheme="majorHAnsi"/>
        </w:rPr>
        <w:t>d</w:t>
      </w:r>
      <w:r w:rsidRPr="007163F1">
        <w:rPr>
          <w:rFonts w:asciiTheme="majorHAnsi" w:hAnsiTheme="majorHAnsi"/>
          <w:spacing w:val="5"/>
        </w:rPr>
        <w:t xml:space="preserve"> </w:t>
      </w:r>
      <w:r w:rsidRPr="007163F1">
        <w:rPr>
          <w:rFonts w:asciiTheme="majorHAnsi" w:hAnsiTheme="majorHAnsi"/>
          <w:spacing w:val="1"/>
        </w:rPr>
        <w:t>h</w:t>
      </w:r>
      <w:r w:rsidRPr="007163F1">
        <w:rPr>
          <w:rFonts w:asciiTheme="majorHAnsi" w:hAnsiTheme="majorHAnsi"/>
          <w:spacing w:val="3"/>
        </w:rPr>
        <w:t>e</w:t>
      </w:r>
      <w:r w:rsidRPr="007163F1">
        <w:rPr>
          <w:rFonts w:asciiTheme="majorHAnsi" w:hAnsiTheme="majorHAnsi"/>
          <w:spacing w:val="5"/>
        </w:rPr>
        <w:t>a</w:t>
      </w:r>
      <w:r w:rsidRPr="007163F1">
        <w:rPr>
          <w:rFonts w:asciiTheme="majorHAnsi" w:hAnsiTheme="majorHAnsi"/>
          <w:spacing w:val="2"/>
        </w:rPr>
        <w:t>l</w:t>
      </w:r>
      <w:r w:rsidRPr="007163F1">
        <w:rPr>
          <w:rFonts w:asciiTheme="majorHAnsi" w:hAnsiTheme="majorHAnsi"/>
          <w:spacing w:val="4"/>
        </w:rPr>
        <w:t>t</w:t>
      </w:r>
      <w:r w:rsidRPr="007163F1">
        <w:rPr>
          <w:rFonts w:asciiTheme="majorHAnsi" w:hAnsiTheme="majorHAnsi"/>
        </w:rPr>
        <w:t>h</w:t>
      </w:r>
      <w:r w:rsidRPr="007163F1">
        <w:rPr>
          <w:rFonts w:asciiTheme="majorHAnsi" w:hAnsiTheme="majorHAnsi"/>
          <w:spacing w:val="-1"/>
        </w:rPr>
        <w:t xml:space="preserve"> </w:t>
      </w:r>
      <w:r w:rsidRPr="007163F1">
        <w:rPr>
          <w:rFonts w:asciiTheme="majorHAnsi" w:hAnsiTheme="majorHAnsi"/>
          <w:spacing w:val="5"/>
        </w:rPr>
        <w:t>a</w:t>
      </w:r>
      <w:r w:rsidRPr="007163F1">
        <w:rPr>
          <w:rFonts w:asciiTheme="majorHAnsi" w:hAnsiTheme="majorHAnsi"/>
          <w:spacing w:val="1"/>
        </w:rPr>
        <w:t>n</w:t>
      </w:r>
      <w:r w:rsidRPr="007163F1">
        <w:rPr>
          <w:rFonts w:asciiTheme="majorHAnsi" w:hAnsiTheme="majorHAnsi"/>
        </w:rPr>
        <w:t>d</w:t>
      </w:r>
      <w:r w:rsidRPr="007163F1">
        <w:rPr>
          <w:rFonts w:asciiTheme="majorHAnsi" w:hAnsiTheme="majorHAnsi"/>
          <w:spacing w:val="5"/>
        </w:rPr>
        <w:t xml:space="preserve"> </w:t>
      </w:r>
      <w:r w:rsidRPr="007163F1">
        <w:rPr>
          <w:rFonts w:asciiTheme="majorHAnsi" w:hAnsiTheme="majorHAnsi"/>
          <w:spacing w:val="2"/>
        </w:rPr>
        <w:t>s</w:t>
      </w:r>
      <w:r w:rsidRPr="007163F1">
        <w:rPr>
          <w:rFonts w:asciiTheme="majorHAnsi" w:hAnsiTheme="majorHAnsi"/>
          <w:spacing w:val="5"/>
        </w:rPr>
        <w:t>a</w:t>
      </w:r>
      <w:r w:rsidRPr="007163F1">
        <w:rPr>
          <w:rFonts w:asciiTheme="majorHAnsi" w:hAnsiTheme="majorHAnsi"/>
          <w:spacing w:val="3"/>
        </w:rPr>
        <w:t>fe</w:t>
      </w:r>
      <w:r w:rsidRPr="007163F1">
        <w:rPr>
          <w:rFonts w:asciiTheme="majorHAnsi" w:hAnsiTheme="majorHAnsi"/>
          <w:spacing w:val="4"/>
        </w:rPr>
        <w:t>t</w:t>
      </w:r>
      <w:r w:rsidRPr="007163F1">
        <w:rPr>
          <w:rFonts w:asciiTheme="majorHAnsi" w:hAnsiTheme="majorHAnsi"/>
        </w:rPr>
        <w:t>y</w:t>
      </w:r>
      <w:r w:rsidRPr="007163F1">
        <w:rPr>
          <w:rFonts w:asciiTheme="majorHAnsi" w:hAnsiTheme="majorHAnsi"/>
          <w:spacing w:val="-1"/>
        </w:rPr>
        <w:t xml:space="preserve"> </w:t>
      </w:r>
      <w:r w:rsidRPr="007163F1">
        <w:rPr>
          <w:rFonts w:asciiTheme="majorHAnsi" w:hAnsiTheme="majorHAnsi"/>
          <w:spacing w:val="5"/>
        </w:rPr>
        <w:t>c</w:t>
      </w:r>
      <w:r w:rsidRPr="007163F1">
        <w:rPr>
          <w:rFonts w:asciiTheme="majorHAnsi" w:hAnsiTheme="majorHAnsi"/>
          <w:spacing w:val="1"/>
        </w:rPr>
        <w:t>h</w:t>
      </w:r>
      <w:r w:rsidRPr="007163F1">
        <w:rPr>
          <w:rFonts w:asciiTheme="majorHAnsi" w:hAnsiTheme="majorHAnsi"/>
          <w:spacing w:val="5"/>
        </w:rPr>
        <w:t>e</w:t>
      </w:r>
      <w:r w:rsidRPr="007163F1">
        <w:rPr>
          <w:rFonts w:asciiTheme="majorHAnsi" w:hAnsiTheme="majorHAnsi"/>
          <w:spacing w:val="3"/>
        </w:rPr>
        <w:t>ck</w:t>
      </w:r>
      <w:r w:rsidRPr="007163F1">
        <w:rPr>
          <w:rFonts w:asciiTheme="majorHAnsi" w:hAnsiTheme="majorHAnsi"/>
          <w:spacing w:val="2"/>
        </w:rPr>
        <w:t>s</w:t>
      </w:r>
      <w:r w:rsidRPr="007163F1">
        <w:rPr>
          <w:rFonts w:asciiTheme="majorHAnsi" w:hAnsiTheme="majorHAnsi"/>
        </w:rPr>
        <w:t>.</w:t>
      </w:r>
    </w:p>
    <w:p w14:paraId="14AB00F8" w14:textId="77777777" w:rsidR="00341B90" w:rsidRPr="007163F1" w:rsidRDefault="007163F1">
      <w:pPr>
        <w:spacing w:line="220" w:lineRule="exact"/>
        <w:ind w:left="192"/>
        <w:rPr>
          <w:rFonts w:asciiTheme="majorHAnsi" w:hAnsiTheme="majorHAnsi"/>
        </w:rPr>
      </w:pPr>
      <w:r w:rsidRPr="007163F1">
        <w:rPr>
          <w:rFonts w:asciiTheme="majorHAnsi" w:hAnsiTheme="majorHAnsi"/>
        </w:rPr>
        <w:t>M</w:t>
      </w:r>
      <w:r w:rsidRPr="007163F1">
        <w:rPr>
          <w:rFonts w:asciiTheme="majorHAnsi" w:hAnsiTheme="majorHAnsi"/>
          <w:spacing w:val="2"/>
        </w:rPr>
        <w:t>o</w:t>
      </w:r>
      <w:r w:rsidRPr="007163F1">
        <w:rPr>
          <w:rFonts w:asciiTheme="majorHAnsi" w:hAnsiTheme="majorHAnsi"/>
          <w:spacing w:val="-1"/>
        </w:rPr>
        <w:t>n</w:t>
      </w:r>
      <w:r w:rsidRPr="007163F1">
        <w:rPr>
          <w:rFonts w:asciiTheme="majorHAnsi" w:hAnsiTheme="majorHAnsi"/>
        </w:rPr>
        <w:t>it</w:t>
      </w:r>
      <w:r w:rsidRPr="007163F1">
        <w:rPr>
          <w:rFonts w:asciiTheme="majorHAnsi" w:hAnsiTheme="majorHAnsi"/>
          <w:spacing w:val="1"/>
        </w:rPr>
        <w:t>or</w:t>
      </w:r>
      <w:r w:rsidRPr="007163F1">
        <w:rPr>
          <w:rFonts w:asciiTheme="majorHAnsi" w:hAnsiTheme="majorHAnsi"/>
        </w:rPr>
        <w:t>i</w:t>
      </w:r>
      <w:r w:rsidRPr="007163F1">
        <w:rPr>
          <w:rFonts w:asciiTheme="majorHAnsi" w:hAnsiTheme="majorHAnsi"/>
          <w:spacing w:val="1"/>
        </w:rPr>
        <w:t>n</w:t>
      </w:r>
      <w:r w:rsidRPr="007163F1">
        <w:rPr>
          <w:rFonts w:asciiTheme="majorHAnsi" w:hAnsiTheme="majorHAnsi"/>
        </w:rPr>
        <w:t>g</w:t>
      </w:r>
      <w:r w:rsidRPr="007163F1">
        <w:rPr>
          <w:rFonts w:asciiTheme="majorHAnsi" w:hAnsiTheme="majorHAnsi"/>
          <w:spacing w:val="-10"/>
        </w:rPr>
        <w:t xml:space="preserve"> </w:t>
      </w:r>
      <w:r w:rsidRPr="007163F1">
        <w:rPr>
          <w:rFonts w:asciiTheme="majorHAnsi" w:hAnsiTheme="majorHAnsi"/>
        </w:rPr>
        <w:t>a</w:t>
      </w:r>
      <w:r w:rsidRPr="007163F1">
        <w:rPr>
          <w:rFonts w:asciiTheme="majorHAnsi" w:hAnsiTheme="majorHAnsi"/>
          <w:spacing w:val="-1"/>
        </w:rPr>
        <w:t>n</w:t>
      </w:r>
      <w:r w:rsidRPr="007163F1">
        <w:rPr>
          <w:rFonts w:asciiTheme="majorHAnsi" w:hAnsiTheme="majorHAnsi"/>
        </w:rPr>
        <w:t>d</w:t>
      </w:r>
      <w:r w:rsidRPr="007163F1">
        <w:rPr>
          <w:rFonts w:asciiTheme="majorHAnsi" w:hAnsiTheme="majorHAnsi"/>
          <w:spacing w:val="-2"/>
        </w:rPr>
        <w:t xml:space="preserve"> </w:t>
      </w:r>
      <w:r w:rsidRPr="007163F1">
        <w:rPr>
          <w:rFonts w:asciiTheme="majorHAnsi" w:hAnsiTheme="majorHAnsi"/>
        </w:rPr>
        <w:t>a</w:t>
      </w:r>
      <w:r w:rsidRPr="007163F1">
        <w:rPr>
          <w:rFonts w:asciiTheme="majorHAnsi" w:hAnsiTheme="majorHAnsi"/>
          <w:spacing w:val="-1"/>
        </w:rPr>
        <w:t>u</w:t>
      </w:r>
      <w:r w:rsidRPr="007163F1">
        <w:rPr>
          <w:rFonts w:asciiTheme="majorHAnsi" w:hAnsiTheme="majorHAnsi"/>
          <w:spacing w:val="2"/>
        </w:rPr>
        <w:t>t</w:t>
      </w:r>
      <w:r w:rsidRPr="007163F1">
        <w:rPr>
          <w:rFonts w:asciiTheme="majorHAnsi" w:hAnsiTheme="majorHAnsi"/>
          <w:spacing w:val="-1"/>
        </w:rPr>
        <w:t>h</w:t>
      </w:r>
      <w:r w:rsidRPr="007163F1">
        <w:rPr>
          <w:rFonts w:asciiTheme="majorHAnsi" w:hAnsiTheme="majorHAnsi"/>
          <w:spacing w:val="1"/>
        </w:rPr>
        <w:t>or</w:t>
      </w:r>
      <w:r w:rsidRPr="007163F1">
        <w:rPr>
          <w:rFonts w:asciiTheme="majorHAnsi" w:hAnsiTheme="majorHAnsi"/>
        </w:rPr>
        <w:t>i</w:t>
      </w:r>
      <w:r w:rsidRPr="007163F1">
        <w:rPr>
          <w:rFonts w:asciiTheme="majorHAnsi" w:hAnsiTheme="majorHAnsi"/>
          <w:spacing w:val="-1"/>
        </w:rPr>
        <w:t>s</w:t>
      </w:r>
      <w:r w:rsidRPr="007163F1">
        <w:rPr>
          <w:rFonts w:asciiTheme="majorHAnsi" w:hAnsiTheme="majorHAnsi"/>
          <w:spacing w:val="2"/>
        </w:rPr>
        <w:t>i</w:t>
      </w:r>
      <w:r w:rsidRPr="007163F1">
        <w:rPr>
          <w:rFonts w:asciiTheme="majorHAnsi" w:hAnsiTheme="majorHAnsi"/>
          <w:spacing w:val="1"/>
        </w:rPr>
        <w:t>n</w:t>
      </w:r>
      <w:r w:rsidRPr="007163F1">
        <w:rPr>
          <w:rFonts w:asciiTheme="majorHAnsi" w:hAnsiTheme="majorHAnsi"/>
        </w:rPr>
        <w:t>g</w:t>
      </w:r>
      <w:r w:rsidRPr="007163F1">
        <w:rPr>
          <w:rFonts w:asciiTheme="majorHAnsi" w:hAnsiTheme="majorHAnsi"/>
          <w:spacing w:val="-10"/>
        </w:rPr>
        <w:t xml:space="preserve"> </w:t>
      </w:r>
      <w:r w:rsidRPr="007163F1">
        <w:rPr>
          <w:rFonts w:asciiTheme="majorHAnsi" w:hAnsiTheme="majorHAnsi"/>
        </w:rPr>
        <w:t>e</w:t>
      </w:r>
      <w:r w:rsidRPr="007163F1">
        <w:rPr>
          <w:rFonts w:asciiTheme="majorHAnsi" w:hAnsiTheme="majorHAnsi"/>
          <w:spacing w:val="-1"/>
        </w:rPr>
        <w:t>n</w:t>
      </w:r>
      <w:r w:rsidRPr="007163F1">
        <w:rPr>
          <w:rFonts w:asciiTheme="majorHAnsi" w:hAnsiTheme="majorHAnsi"/>
        </w:rPr>
        <w:t>tra</w:t>
      </w:r>
      <w:r w:rsidRPr="007163F1">
        <w:rPr>
          <w:rFonts w:asciiTheme="majorHAnsi" w:hAnsiTheme="majorHAnsi"/>
          <w:spacing w:val="-1"/>
        </w:rPr>
        <w:t>n</w:t>
      </w:r>
      <w:r w:rsidRPr="007163F1">
        <w:rPr>
          <w:rFonts w:asciiTheme="majorHAnsi" w:hAnsiTheme="majorHAnsi"/>
        </w:rPr>
        <w:t>ce</w:t>
      </w:r>
      <w:r w:rsidRPr="007163F1">
        <w:rPr>
          <w:rFonts w:asciiTheme="majorHAnsi" w:hAnsiTheme="majorHAnsi"/>
          <w:spacing w:val="-6"/>
        </w:rPr>
        <w:t xml:space="preserve"> </w:t>
      </w:r>
      <w:r w:rsidRPr="007163F1">
        <w:rPr>
          <w:rFonts w:asciiTheme="majorHAnsi" w:hAnsiTheme="majorHAnsi"/>
          <w:spacing w:val="3"/>
        </w:rPr>
        <w:t>a</w:t>
      </w:r>
      <w:r w:rsidRPr="007163F1">
        <w:rPr>
          <w:rFonts w:asciiTheme="majorHAnsi" w:hAnsiTheme="majorHAnsi"/>
          <w:spacing w:val="-1"/>
        </w:rPr>
        <w:t>n</w:t>
      </w:r>
      <w:r w:rsidRPr="007163F1">
        <w:rPr>
          <w:rFonts w:asciiTheme="majorHAnsi" w:hAnsiTheme="majorHAnsi"/>
        </w:rPr>
        <w:t>d</w:t>
      </w:r>
      <w:r w:rsidRPr="007163F1">
        <w:rPr>
          <w:rFonts w:asciiTheme="majorHAnsi" w:hAnsiTheme="majorHAnsi"/>
          <w:spacing w:val="-2"/>
        </w:rPr>
        <w:t xml:space="preserve"> </w:t>
      </w:r>
      <w:r w:rsidRPr="007163F1">
        <w:rPr>
          <w:rFonts w:asciiTheme="majorHAnsi" w:hAnsiTheme="majorHAnsi"/>
          <w:spacing w:val="1"/>
        </w:rPr>
        <w:t>d</w:t>
      </w:r>
      <w:r w:rsidRPr="007163F1">
        <w:rPr>
          <w:rFonts w:asciiTheme="majorHAnsi" w:hAnsiTheme="majorHAnsi"/>
        </w:rPr>
        <w:t>e</w:t>
      </w:r>
      <w:r w:rsidRPr="007163F1">
        <w:rPr>
          <w:rFonts w:asciiTheme="majorHAnsi" w:hAnsiTheme="majorHAnsi"/>
          <w:spacing w:val="1"/>
        </w:rPr>
        <w:t>p</w:t>
      </w:r>
      <w:r w:rsidRPr="007163F1">
        <w:rPr>
          <w:rFonts w:asciiTheme="majorHAnsi" w:hAnsiTheme="majorHAnsi"/>
        </w:rPr>
        <w:t>a</w:t>
      </w:r>
      <w:r w:rsidRPr="007163F1">
        <w:rPr>
          <w:rFonts w:asciiTheme="majorHAnsi" w:hAnsiTheme="majorHAnsi"/>
          <w:spacing w:val="1"/>
        </w:rPr>
        <w:t>r</w:t>
      </w:r>
      <w:r w:rsidRPr="007163F1">
        <w:rPr>
          <w:rFonts w:asciiTheme="majorHAnsi" w:hAnsiTheme="majorHAnsi"/>
        </w:rPr>
        <w:t>t</w:t>
      </w:r>
      <w:r w:rsidRPr="007163F1">
        <w:rPr>
          <w:rFonts w:asciiTheme="majorHAnsi" w:hAnsiTheme="majorHAnsi"/>
          <w:spacing w:val="-1"/>
        </w:rPr>
        <w:t>u</w:t>
      </w:r>
      <w:r w:rsidRPr="007163F1">
        <w:rPr>
          <w:rFonts w:asciiTheme="majorHAnsi" w:hAnsiTheme="majorHAnsi"/>
          <w:spacing w:val="1"/>
        </w:rPr>
        <w:t>r</w:t>
      </w:r>
      <w:r w:rsidRPr="007163F1">
        <w:rPr>
          <w:rFonts w:asciiTheme="majorHAnsi" w:hAnsiTheme="majorHAnsi"/>
        </w:rPr>
        <w:t>e</w:t>
      </w:r>
      <w:r w:rsidRPr="007163F1">
        <w:rPr>
          <w:rFonts w:asciiTheme="majorHAnsi" w:hAnsiTheme="majorHAnsi"/>
          <w:spacing w:val="-7"/>
        </w:rPr>
        <w:t xml:space="preserve"> </w:t>
      </w:r>
      <w:r w:rsidRPr="007163F1">
        <w:rPr>
          <w:rFonts w:asciiTheme="majorHAnsi" w:hAnsiTheme="majorHAnsi"/>
          <w:spacing w:val="1"/>
        </w:rPr>
        <w:t>o</w:t>
      </w:r>
      <w:r w:rsidRPr="007163F1">
        <w:rPr>
          <w:rFonts w:asciiTheme="majorHAnsi" w:hAnsiTheme="majorHAnsi"/>
        </w:rPr>
        <w:t>f</w:t>
      </w:r>
      <w:r w:rsidRPr="007163F1">
        <w:rPr>
          <w:rFonts w:asciiTheme="majorHAnsi" w:hAnsiTheme="majorHAnsi"/>
          <w:spacing w:val="-3"/>
        </w:rPr>
        <w:t xml:space="preserve"> </w:t>
      </w:r>
      <w:r w:rsidRPr="007163F1">
        <w:rPr>
          <w:rFonts w:asciiTheme="majorHAnsi" w:hAnsiTheme="majorHAnsi"/>
          <w:spacing w:val="3"/>
        </w:rPr>
        <w:t>e</w:t>
      </w:r>
      <w:r w:rsidRPr="007163F1">
        <w:rPr>
          <w:rFonts w:asciiTheme="majorHAnsi" w:hAnsiTheme="majorHAnsi"/>
          <w:spacing w:val="-4"/>
        </w:rPr>
        <w:t>m</w:t>
      </w:r>
      <w:r w:rsidRPr="007163F1">
        <w:rPr>
          <w:rFonts w:asciiTheme="majorHAnsi" w:hAnsiTheme="majorHAnsi"/>
          <w:spacing w:val="1"/>
        </w:rPr>
        <w:t>p</w:t>
      </w:r>
      <w:r w:rsidRPr="007163F1">
        <w:rPr>
          <w:rFonts w:asciiTheme="majorHAnsi" w:hAnsiTheme="majorHAnsi"/>
        </w:rPr>
        <w:t>l</w:t>
      </w:r>
      <w:r w:rsidRPr="007163F1">
        <w:rPr>
          <w:rFonts w:asciiTheme="majorHAnsi" w:hAnsiTheme="majorHAnsi"/>
          <w:spacing w:val="1"/>
        </w:rPr>
        <w:t>o</w:t>
      </w:r>
      <w:r w:rsidRPr="007163F1">
        <w:rPr>
          <w:rFonts w:asciiTheme="majorHAnsi" w:hAnsiTheme="majorHAnsi"/>
          <w:spacing w:val="-4"/>
        </w:rPr>
        <w:t>y</w:t>
      </w:r>
      <w:r w:rsidRPr="007163F1">
        <w:rPr>
          <w:rFonts w:asciiTheme="majorHAnsi" w:hAnsiTheme="majorHAnsi"/>
        </w:rPr>
        <w:t>e</w:t>
      </w:r>
      <w:r w:rsidRPr="007163F1">
        <w:rPr>
          <w:rFonts w:asciiTheme="majorHAnsi" w:hAnsiTheme="majorHAnsi"/>
          <w:spacing w:val="3"/>
        </w:rPr>
        <w:t>e</w:t>
      </w:r>
      <w:r w:rsidRPr="007163F1">
        <w:rPr>
          <w:rFonts w:asciiTheme="majorHAnsi" w:hAnsiTheme="majorHAnsi"/>
        </w:rPr>
        <w:t>s</w:t>
      </w:r>
      <w:r w:rsidRPr="007163F1">
        <w:rPr>
          <w:rFonts w:asciiTheme="majorHAnsi" w:hAnsiTheme="majorHAnsi"/>
          <w:spacing w:val="-7"/>
        </w:rPr>
        <w:t xml:space="preserve"> </w:t>
      </w:r>
      <w:r w:rsidRPr="007163F1">
        <w:rPr>
          <w:rFonts w:asciiTheme="majorHAnsi" w:hAnsiTheme="majorHAnsi"/>
        </w:rPr>
        <w:t>&amp;</w:t>
      </w:r>
      <w:r w:rsidRPr="007163F1">
        <w:rPr>
          <w:rFonts w:asciiTheme="majorHAnsi" w:hAnsiTheme="majorHAnsi"/>
          <w:spacing w:val="-3"/>
        </w:rPr>
        <w:t xml:space="preserve"> </w:t>
      </w:r>
      <w:r w:rsidRPr="007163F1">
        <w:rPr>
          <w:rFonts w:asciiTheme="majorHAnsi" w:hAnsiTheme="majorHAnsi"/>
          <w:spacing w:val="-1"/>
        </w:rPr>
        <w:t>v</w:t>
      </w:r>
      <w:r w:rsidRPr="007163F1">
        <w:rPr>
          <w:rFonts w:asciiTheme="majorHAnsi" w:hAnsiTheme="majorHAnsi"/>
          <w:spacing w:val="2"/>
        </w:rPr>
        <w:t>i</w:t>
      </w:r>
      <w:r w:rsidRPr="007163F1">
        <w:rPr>
          <w:rFonts w:asciiTheme="majorHAnsi" w:hAnsiTheme="majorHAnsi"/>
          <w:spacing w:val="-1"/>
        </w:rPr>
        <w:t>s</w:t>
      </w:r>
      <w:r w:rsidRPr="007163F1">
        <w:rPr>
          <w:rFonts w:asciiTheme="majorHAnsi" w:hAnsiTheme="majorHAnsi"/>
        </w:rPr>
        <w:t>it</w:t>
      </w:r>
      <w:r w:rsidRPr="007163F1">
        <w:rPr>
          <w:rFonts w:asciiTheme="majorHAnsi" w:hAnsiTheme="majorHAnsi"/>
          <w:spacing w:val="1"/>
        </w:rPr>
        <w:t>or</w:t>
      </w:r>
      <w:r w:rsidRPr="007163F1">
        <w:rPr>
          <w:rFonts w:asciiTheme="majorHAnsi" w:hAnsiTheme="majorHAnsi"/>
          <w:spacing w:val="-1"/>
        </w:rPr>
        <w:t>s</w:t>
      </w:r>
      <w:r w:rsidRPr="007163F1">
        <w:rPr>
          <w:rFonts w:asciiTheme="majorHAnsi" w:hAnsiTheme="majorHAnsi"/>
        </w:rPr>
        <w:t>.</w:t>
      </w:r>
    </w:p>
    <w:p w14:paraId="7F50F039" w14:textId="77777777" w:rsidR="00341B90" w:rsidRPr="007163F1" w:rsidRDefault="007163F1">
      <w:pPr>
        <w:spacing w:before="29"/>
        <w:ind w:left="194"/>
        <w:rPr>
          <w:rFonts w:asciiTheme="majorHAnsi" w:hAnsiTheme="majorHAnsi"/>
        </w:rPr>
      </w:pPr>
      <w:r w:rsidRPr="007163F1">
        <w:rPr>
          <w:rFonts w:asciiTheme="majorHAnsi" w:hAnsiTheme="majorHAnsi"/>
          <w:spacing w:val="2"/>
        </w:rPr>
        <w:t>D</w:t>
      </w:r>
      <w:r w:rsidRPr="007163F1">
        <w:rPr>
          <w:rFonts w:asciiTheme="majorHAnsi" w:hAnsiTheme="majorHAnsi"/>
          <w:spacing w:val="3"/>
        </w:rPr>
        <w:t>e</w:t>
      </w:r>
      <w:r w:rsidRPr="007163F1">
        <w:rPr>
          <w:rFonts w:asciiTheme="majorHAnsi" w:hAnsiTheme="majorHAnsi"/>
          <w:spacing w:val="5"/>
        </w:rPr>
        <w:t>a</w:t>
      </w:r>
      <w:r w:rsidRPr="007163F1">
        <w:rPr>
          <w:rFonts w:asciiTheme="majorHAnsi" w:hAnsiTheme="majorHAnsi"/>
          <w:spacing w:val="2"/>
        </w:rPr>
        <w:t>l</w:t>
      </w:r>
      <w:r w:rsidRPr="007163F1">
        <w:rPr>
          <w:rFonts w:asciiTheme="majorHAnsi" w:hAnsiTheme="majorHAnsi"/>
          <w:spacing w:val="4"/>
        </w:rPr>
        <w:t>i</w:t>
      </w:r>
      <w:r w:rsidRPr="007163F1">
        <w:rPr>
          <w:rFonts w:asciiTheme="majorHAnsi" w:hAnsiTheme="majorHAnsi"/>
          <w:spacing w:val="3"/>
        </w:rPr>
        <w:t>n</w:t>
      </w:r>
      <w:r w:rsidRPr="007163F1">
        <w:rPr>
          <w:rFonts w:asciiTheme="majorHAnsi" w:hAnsiTheme="majorHAnsi"/>
        </w:rPr>
        <w:t>g w</w:t>
      </w:r>
      <w:r w:rsidRPr="007163F1">
        <w:rPr>
          <w:rFonts w:asciiTheme="majorHAnsi" w:hAnsiTheme="majorHAnsi"/>
          <w:spacing w:val="5"/>
        </w:rPr>
        <w:t>i</w:t>
      </w:r>
      <w:r w:rsidRPr="007163F1">
        <w:rPr>
          <w:rFonts w:asciiTheme="majorHAnsi" w:hAnsiTheme="majorHAnsi"/>
          <w:spacing w:val="4"/>
        </w:rPr>
        <w:t>t</w:t>
      </w:r>
      <w:r w:rsidRPr="007163F1">
        <w:rPr>
          <w:rFonts w:asciiTheme="majorHAnsi" w:hAnsiTheme="majorHAnsi"/>
        </w:rPr>
        <w:t xml:space="preserve">h </w:t>
      </w:r>
      <w:r w:rsidRPr="007163F1">
        <w:rPr>
          <w:rFonts w:asciiTheme="majorHAnsi" w:hAnsiTheme="majorHAnsi"/>
          <w:spacing w:val="5"/>
        </w:rPr>
        <w:t>e</w:t>
      </w:r>
      <w:r w:rsidRPr="007163F1">
        <w:rPr>
          <w:rFonts w:asciiTheme="majorHAnsi" w:hAnsiTheme="majorHAnsi"/>
          <w:spacing w:val="1"/>
        </w:rPr>
        <w:t>m</w:t>
      </w:r>
      <w:r w:rsidRPr="007163F1">
        <w:rPr>
          <w:rFonts w:asciiTheme="majorHAnsi" w:hAnsiTheme="majorHAnsi"/>
          <w:spacing w:val="5"/>
        </w:rPr>
        <w:t>er</w:t>
      </w:r>
      <w:r w:rsidRPr="007163F1">
        <w:rPr>
          <w:rFonts w:asciiTheme="majorHAnsi" w:hAnsiTheme="majorHAnsi"/>
          <w:spacing w:val="1"/>
        </w:rPr>
        <w:t>g</w:t>
      </w:r>
      <w:r w:rsidRPr="007163F1">
        <w:rPr>
          <w:rFonts w:asciiTheme="majorHAnsi" w:hAnsiTheme="majorHAnsi"/>
          <w:spacing w:val="5"/>
        </w:rPr>
        <w:t>e</w:t>
      </w:r>
      <w:r w:rsidRPr="007163F1">
        <w:rPr>
          <w:rFonts w:asciiTheme="majorHAnsi" w:hAnsiTheme="majorHAnsi"/>
          <w:spacing w:val="1"/>
        </w:rPr>
        <w:t>n</w:t>
      </w:r>
      <w:r w:rsidRPr="007163F1">
        <w:rPr>
          <w:rFonts w:asciiTheme="majorHAnsi" w:hAnsiTheme="majorHAnsi"/>
          <w:spacing w:val="3"/>
        </w:rPr>
        <w:t>c</w:t>
      </w:r>
      <w:r w:rsidRPr="007163F1">
        <w:rPr>
          <w:rFonts w:asciiTheme="majorHAnsi" w:hAnsiTheme="majorHAnsi"/>
          <w:spacing w:val="4"/>
        </w:rPr>
        <w:t>i</w:t>
      </w:r>
      <w:r w:rsidRPr="007163F1">
        <w:rPr>
          <w:rFonts w:asciiTheme="majorHAnsi" w:hAnsiTheme="majorHAnsi"/>
          <w:spacing w:val="3"/>
        </w:rPr>
        <w:t>e</w:t>
      </w:r>
      <w:r w:rsidRPr="007163F1">
        <w:rPr>
          <w:rFonts w:asciiTheme="majorHAnsi" w:hAnsiTheme="majorHAnsi"/>
        </w:rPr>
        <w:t>s</w:t>
      </w:r>
      <w:r w:rsidRPr="007163F1">
        <w:rPr>
          <w:rFonts w:asciiTheme="majorHAnsi" w:hAnsiTheme="majorHAnsi"/>
          <w:spacing w:val="-3"/>
        </w:rPr>
        <w:t xml:space="preserve"> </w:t>
      </w:r>
      <w:r w:rsidRPr="007163F1">
        <w:rPr>
          <w:rFonts w:asciiTheme="majorHAnsi" w:hAnsiTheme="majorHAnsi"/>
          <w:spacing w:val="3"/>
        </w:rPr>
        <w:t>a</w:t>
      </w:r>
      <w:r w:rsidRPr="007163F1">
        <w:rPr>
          <w:rFonts w:asciiTheme="majorHAnsi" w:hAnsiTheme="majorHAnsi"/>
        </w:rPr>
        <w:t>s</w:t>
      </w:r>
      <w:r w:rsidRPr="007163F1">
        <w:rPr>
          <w:rFonts w:asciiTheme="majorHAnsi" w:hAnsiTheme="majorHAnsi"/>
          <w:spacing w:val="2"/>
        </w:rPr>
        <w:t xml:space="preserve"> </w:t>
      </w:r>
      <w:r w:rsidRPr="007163F1">
        <w:rPr>
          <w:rFonts w:asciiTheme="majorHAnsi" w:hAnsiTheme="majorHAnsi"/>
          <w:spacing w:val="4"/>
        </w:rPr>
        <w:t>t</w:t>
      </w:r>
      <w:r w:rsidRPr="007163F1">
        <w:rPr>
          <w:rFonts w:asciiTheme="majorHAnsi" w:hAnsiTheme="majorHAnsi"/>
          <w:spacing w:val="3"/>
        </w:rPr>
        <w:t>h</w:t>
      </w:r>
      <w:r w:rsidRPr="007163F1">
        <w:rPr>
          <w:rFonts w:asciiTheme="majorHAnsi" w:hAnsiTheme="majorHAnsi"/>
          <w:spacing w:val="5"/>
        </w:rPr>
        <w:t>e</w:t>
      </w:r>
      <w:r w:rsidRPr="007163F1">
        <w:rPr>
          <w:rFonts w:asciiTheme="majorHAnsi" w:hAnsiTheme="majorHAnsi"/>
        </w:rPr>
        <w:t>y</w:t>
      </w:r>
      <w:r w:rsidRPr="007163F1">
        <w:rPr>
          <w:rFonts w:asciiTheme="majorHAnsi" w:hAnsiTheme="majorHAnsi"/>
          <w:spacing w:val="1"/>
        </w:rPr>
        <w:t xml:space="preserve"> </w:t>
      </w:r>
      <w:r w:rsidRPr="007163F1">
        <w:rPr>
          <w:rFonts w:asciiTheme="majorHAnsi" w:hAnsiTheme="majorHAnsi"/>
          <w:spacing w:val="3"/>
        </w:rPr>
        <w:t>ar</w:t>
      </w:r>
      <w:r w:rsidRPr="007163F1">
        <w:rPr>
          <w:rFonts w:asciiTheme="majorHAnsi" w:hAnsiTheme="majorHAnsi"/>
          <w:spacing w:val="4"/>
        </w:rPr>
        <w:t>i</w:t>
      </w:r>
      <w:r w:rsidRPr="007163F1">
        <w:rPr>
          <w:rFonts w:asciiTheme="majorHAnsi" w:hAnsiTheme="majorHAnsi"/>
          <w:spacing w:val="2"/>
        </w:rPr>
        <w:t>s</w:t>
      </w:r>
      <w:r w:rsidRPr="007163F1">
        <w:rPr>
          <w:rFonts w:asciiTheme="majorHAnsi" w:hAnsiTheme="majorHAnsi"/>
          <w:spacing w:val="3"/>
        </w:rPr>
        <w:t>e</w:t>
      </w:r>
      <w:r w:rsidRPr="007163F1">
        <w:rPr>
          <w:rFonts w:asciiTheme="majorHAnsi" w:hAnsiTheme="majorHAnsi"/>
        </w:rPr>
        <w:t>.</w:t>
      </w:r>
    </w:p>
    <w:p w14:paraId="5F1CBB82" w14:textId="77777777" w:rsidR="00341B90" w:rsidRPr="007163F1" w:rsidRDefault="007163F1">
      <w:pPr>
        <w:spacing w:before="31" w:line="270" w:lineRule="auto"/>
        <w:ind w:left="194" w:right="204" w:hanging="2"/>
        <w:rPr>
          <w:rFonts w:asciiTheme="majorHAnsi" w:hAnsiTheme="majorHAnsi"/>
        </w:rPr>
      </w:pPr>
      <w:r w:rsidRPr="007163F1">
        <w:rPr>
          <w:rFonts w:asciiTheme="majorHAnsi" w:hAnsiTheme="majorHAnsi"/>
        </w:rPr>
        <w:t>A</w:t>
      </w:r>
      <w:r w:rsidRPr="007163F1">
        <w:rPr>
          <w:rFonts w:asciiTheme="majorHAnsi" w:hAnsiTheme="majorHAnsi"/>
          <w:spacing w:val="-1"/>
        </w:rPr>
        <w:t>n</w:t>
      </w:r>
      <w:r w:rsidRPr="007163F1">
        <w:rPr>
          <w:rFonts w:asciiTheme="majorHAnsi" w:hAnsiTheme="majorHAnsi"/>
          <w:spacing w:val="2"/>
        </w:rPr>
        <w:t>s</w:t>
      </w:r>
      <w:r w:rsidRPr="007163F1">
        <w:rPr>
          <w:rFonts w:asciiTheme="majorHAnsi" w:hAnsiTheme="majorHAnsi"/>
          <w:spacing w:val="-2"/>
        </w:rPr>
        <w:t>w</w:t>
      </w:r>
      <w:r w:rsidRPr="007163F1">
        <w:rPr>
          <w:rFonts w:asciiTheme="majorHAnsi" w:hAnsiTheme="majorHAnsi"/>
        </w:rPr>
        <w:t>e</w:t>
      </w:r>
      <w:r w:rsidRPr="007163F1">
        <w:rPr>
          <w:rFonts w:asciiTheme="majorHAnsi" w:hAnsiTheme="majorHAnsi"/>
          <w:spacing w:val="1"/>
        </w:rPr>
        <w:t>r</w:t>
      </w:r>
      <w:r w:rsidRPr="007163F1">
        <w:rPr>
          <w:rFonts w:asciiTheme="majorHAnsi" w:hAnsiTheme="majorHAnsi"/>
          <w:spacing w:val="2"/>
        </w:rPr>
        <w:t>i</w:t>
      </w:r>
      <w:r w:rsidRPr="007163F1">
        <w:rPr>
          <w:rFonts w:asciiTheme="majorHAnsi" w:hAnsiTheme="majorHAnsi"/>
          <w:spacing w:val="1"/>
        </w:rPr>
        <w:t>n</w:t>
      </w:r>
      <w:r w:rsidRPr="007163F1">
        <w:rPr>
          <w:rFonts w:asciiTheme="majorHAnsi" w:hAnsiTheme="majorHAnsi"/>
        </w:rPr>
        <w:t>g</w:t>
      </w:r>
      <w:r w:rsidRPr="007163F1">
        <w:rPr>
          <w:rFonts w:asciiTheme="majorHAnsi" w:hAnsiTheme="majorHAnsi"/>
          <w:spacing w:val="-10"/>
        </w:rPr>
        <w:t xml:space="preserve"> </w:t>
      </w:r>
      <w:r w:rsidRPr="007163F1">
        <w:rPr>
          <w:rFonts w:asciiTheme="majorHAnsi" w:hAnsiTheme="majorHAnsi"/>
        </w:rPr>
        <w:t>tele</w:t>
      </w:r>
      <w:r w:rsidRPr="007163F1">
        <w:rPr>
          <w:rFonts w:asciiTheme="majorHAnsi" w:hAnsiTheme="majorHAnsi"/>
          <w:spacing w:val="1"/>
        </w:rPr>
        <w:t>p</w:t>
      </w:r>
      <w:r w:rsidRPr="007163F1">
        <w:rPr>
          <w:rFonts w:asciiTheme="majorHAnsi" w:hAnsiTheme="majorHAnsi"/>
          <w:spacing w:val="-1"/>
        </w:rPr>
        <w:t>h</w:t>
      </w:r>
      <w:r w:rsidRPr="007163F1">
        <w:rPr>
          <w:rFonts w:asciiTheme="majorHAnsi" w:hAnsiTheme="majorHAnsi"/>
          <w:spacing w:val="3"/>
        </w:rPr>
        <w:t>o</w:t>
      </w:r>
      <w:r w:rsidRPr="007163F1">
        <w:rPr>
          <w:rFonts w:asciiTheme="majorHAnsi" w:hAnsiTheme="majorHAnsi"/>
          <w:spacing w:val="-1"/>
        </w:rPr>
        <w:t>n</w:t>
      </w:r>
      <w:r w:rsidRPr="007163F1">
        <w:rPr>
          <w:rFonts w:asciiTheme="majorHAnsi" w:hAnsiTheme="majorHAnsi"/>
        </w:rPr>
        <w:t>e</w:t>
      </w:r>
      <w:r w:rsidRPr="007163F1">
        <w:rPr>
          <w:rFonts w:asciiTheme="majorHAnsi" w:hAnsiTheme="majorHAnsi"/>
          <w:spacing w:val="-7"/>
        </w:rPr>
        <w:t xml:space="preserve"> </w:t>
      </w:r>
      <w:r w:rsidRPr="007163F1">
        <w:rPr>
          <w:rFonts w:asciiTheme="majorHAnsi" w:hAnsiTheme="majorHAnsi"/>
        </w:rPr>
        <w:t>c</w:t>
      </w:r>
      <w:r w:rsidRPr="007163F1">
        <w:rPr>
          <w:rFonts w:asciiTheme="majorHAnsi" w:hAnsiTheme="majorHAnsi"/>
          <w:spacing w:val="1"/>
        </w:rPr>
        <w:t>a</w:t>
      </w:r>
      <w:r w:rsidRPr="007163F1">
        <w:rPr>
          <w:rFonts w:asciiTheme="majorHAnsi" w:hAnsiTheme="majorHAnsi"/>
        </w:rPr>
        <w:t>lls</w:t>
      </w:r>
      <w:r w:rsidRPr="007163F1">
        <w:rPr>
          <w:rFonts w:asciiTheme="majorHAnsi" w:hAnsiTheme="majorHAnsi"/>
          <w:spacing w:val="-5"/>
        </w:rPr>
        <w:t xml:space="preserve"> </w:t>
      </w:r>
      <w:r w:rsidRPr="007163F1">
        <w:rPr>
          <w:rFonts w:asciiTheme="majorHAnsi" w:hAnsiTheme="majorHAnsi"/>
          <w:spacing w:val="3"/>
        </w:rPr>
        <w:t>a</w:t>
      </w:r>
      <w:r w:rsidRPr="007163F1">
        <w:rPr>
          <w:rFonts w:asciiTheme="majorHAnsi" w:hAnsiTheme="majorHAnsi"/>
          <w:spacing w:val="-1"/>
        </w:rPr>
        <w:t>n</w:t>
      </w:r>
      <w:r w:rsidRPr="007163F1">
        <w:rPr>
          <w:rFonts w:asciiTheme="majorHAnsi" w:hAnsiTheme="majorHAnsi"/>
        </w:rPr>
        <w:t>d</w:t>
      </w:r>
      <w:r w:rsidRPr="007163F1">
        <w:rPr>
          <w:rFonts w:asciiTheme="majorHAnsi" w:hAnsiTheme="majorHAnsi"/>
          <w:spacing w:val="-2"/>
        </w:rPr>
        <w:t xml:space="preserve"> </w:t>
      </w:r>
      <w:r w:rsidRPr="007163F1">
        <w:rPr>
          <w:rFonts w:asciiTheme="majorHAnsi" w:hAnsiTheme="majorHAnsi"/>
          <w:spacing w:val="1"/>
        </w:rPr>
        <w:t>pro</w:t>
      </w:r>
      <w:r w:rsidRPr="007163F1">
        <w:rPr>
          <w:rFonts w:asciiTheme="majorHAnsi" w:hAnsiTheme="majorHAnsi"/>
          <w:spacing w:val="-1"/>
        </w:rPr>
        <w:t>v</w:t>
      </w:r>
      <w:r w:rsidRPr="007163F1">
        <w:rPr>
          <w:rFonts w:asciiTheme="majorHAnsi" w:hAnsiTheme="majorHAnsi"/>
        </w:rPr>
        <w:t>i</w:t>
      </w:r>
      <w:r w:rsidRPr="007163F1">
        <w:rPr>
          <w:rFonts w:asciiTheme="majorHAnsi" w:hAnsiTheme="majorHAnsi"/>
          <w:spacing w:val="4"/>
        </w:rPr>
        <w:t>d</w:t>
      </w:r>
      <w:r w:rsidRPr="007163F1">
        <w:rPr>
          <w:rFonts w:asciiTheme="majorHAnsi" w:hAnsiTheme="majorHAnsi"/>
        </w:rPr>
        <w:t>i</w:t>
      </w:r>
      <w:r w:rsidRPr="007163F1">
        <w:rPr>
          <w:rFonts w:asciiTheme="majorHAnsi" w:hAnsiTheme="majorHAnsi"/>
          <w:spacing w:val="-1"/>
        </w:rPr>
        <w:t>n</w:t>
      </w:r>
      <w:r w:rsidRPr="007163F1">
        <w:rPr>
          <w:rFonts w:asciiTheme="majorHAnsi" w:hAnsiTheme="majorHAnsi"/>
        </w:rPr>
        <w:t>g</w:t>
      </w:r>
      <w:r w:rsidRPr="007163F1">
        <w:rPr>
          <w:rFonts w:asciiTheme="majorHAnsi" w:hAnsiTheme="majorHAnsi"/>
          <w:spacing w:val="-9"/>
        </w:rPr>
        <w:t xml:space="preserve"> </w:t>
      </w:r>
      <w:r w:rsidRPr="007163F1">
        <w:rPr>
          <w:rFonts w:asciiTheme="majorHAnsi" w:hAnsiTheme="majorHAnsi"/>
          <w:spacing w:val="2"/>
        </w:rPr>
        <w:t>i</w:t>
      </w:r>
      <w:r w:rsidRPr="007163F1">
        <w:rPr>
          <w:rFonts w:asciiTheme="majorHAnsi" w:hAnsiTheme="majorHAnsi"/>
          <w:spacing w:val="1"/>
        </w:rPr>
        <w:t>n</w:t>
      </w:r>
      <w:r w:rsidRPr="007163F1">
        <w:rPr>
          <w:rFonts w:asciiTheme="majorHAnsi" w:hAnsiTheme="majorHAnsi"/>
          <w:spacing w:val="-2"/>
        </w:rPr>
        <w:t>f</w:t>
      </w:r>
      <w:r w:rsidRPr="007163F1">
        <w:rPr>
          <w:rFonts w:asciiTheme="majorHAnsi" w:hAnsiTheme="majorHAnsi"/>
          <w:spacing w:val="1"/>
        </w:rPr>
        <w:t>o</w:t>
      </w:r>
      <w:r w:rsidRPr="007163F1">
        <w:rPr>
          <w:rFonts w:asciiTheme="majorHAnsi" w:hAnsiTheme="majorHAnsi"/>
          <w:spacing w:val="3"/>
        </w:rPr>
        <w:t>r</w:t>
      </w:r>
      <w:r w:rsidRPr="007163F1">
        <w:rPr>
          <w:rFonts w:asciiTheme="majorHAnsi" w:hAnsiTheme="majorHAnsi"/>
          <w:spacing w:val="-4"/>
        </w:rPr>
        <w:t>m</w:t>
      </w:r>
      <w:r w:rsidRPr="007163F1">
        <w:rPr>
          <w:rFonts w:asciiTheme="majorHAnsi" w:hAnsiTheme="majorHAnsi"/>
        </w:rPr>
        <w:t>ati</w:t>
      </w:r>
      <w:r w:rsidRPr="007163F1">
        <w:rPr>
          <w:rFonts w:asciiTheme="majorHAnsi" w:hAnsiTheme="majorHAnsi"/>
          <w:spacing w:val="3"/>
        </w:rPr>
        <w:t>o</w:t>
      </w:r>
      <w:r w:rsidRPr="007163F1">
        <w:rPr>
          <w:rFonts w:asciiTheme="majorHAnsi" w:hAnsiTheme="majorHAnsi"/>
        </w:rPr>
        <w:t>n</w:t>
      </w:r>
      <w:r w:rsidRPr="007163F1">
        <w:rPr>
          <w:rFonts w:asciiTheme="majorHAnsi" w:hAnsiTheme="majorHAnsi"/>
          <w:spacing w:val="-10"/>
        </w:rPr>
        <w:t xml:space="preserve"> </w:t>
      </w:r>
      <w:r w:rsidRPr="007163F1">
        <w:rPr>
          <w:rFonts w:asciiTheme="majorHAnsi" w:hAnsiTheme="majorHAnsi"/>
          <w:spacing w:val="1"/>
        </w:rPr>
        <w:t>d</w:t>
      </w:r>
      <w:r w:rsidRPr="007163F1">
        <w:rPr>
          <w:rFonts w:asciiTheme="majorHAnsi" w:hAnsiTheme="majorHAnsi"/>
          <w:spacing w:val="-1"/>
        </w:rPr>
        <w:t>u</w:t>
      </w:r>
      <w:r w:rsidRPr="007163F1">
        <w:rPr>
          <w:rFonts w:asciiTheme="majorHAnsi" w:hAnsiTheme="majorHAnsi"/>
          <w:spacing w:val="1"/>
        </w:rPr>
        <w:t>r</w:t>
      </w:r>
      <w:r w:rsidRPr="007163F1">
        <w:rPr>
          <w:rFonts w:asciiTheme="majorHAnsi" w:hAnsiTheme="majorHAnsi"/>
          <w:spacing w:val="2"/>
        </w:rPr>
        <w:t>i</w:t>
      </w:r>
      <w:r w:rsidRPr="007163F1">
        <w:rPr>
          <w:rFonts w:asciiTheme="majorHAnsi" w:hAnsiTheme="majorHAnsi"/>
          <w:spacing w:val="-1"/>
        </w:rPr>
        <w:t>n</w:t>
      </w:r>
      <w:r w:rsidRPr="007163F1">
        <w:rPr>
          <w:rFonts w:asciiTheme="majorHAnsi" w:hAnsiTheme="majorHAnsi"/>
        </w:rPr>
        <w:t>g</w:t>
      </w:r>
      <w:r w:rsidRPr="007163F1">
        <w:rPr>
          <w:rFonts w:asciiTheme="majorHAnsi" w:hAnsiTheme="majorHAnsi"/>
          <w:spacing w:val="-4"/>
        </w:rPr>
        <w:t xml:space="preserve"> </w:t>
      </w:r>
      <w:r w:rsidRPr="007163F1">
        <w:rPr>
          <w:rFonts w:asciiTheme="majorHAnsi" w:hAnsiTheme="majorHAnsi"/>
          <w:spacing w:val="-1"/>
        </w:rPr>
        <w:t>n</w:t>
      </w:r>
      <w:r w:rsidRPr="007163F1">
        <w:rPr>
          <w:rFonts w:asciiTheme="majorHAnsi" w:hAnsiTheme="majorHAnsi"/>
          <w:spacing w:val="1"/>
        </w:rPr>
        <w:t>o</w:t>
      </w:r>
      <w:r w:rsidRPr="007163F1">
        <w:rPr>
          <w:rFonts w:asciiTheme="majorHAnsi" w:hAnsiTheme="majorHAnsi"/>
          <w:spacing w:val="5"/>
        </w:rPr>
        <w:t>n</w:t>
      </w:r>
      <w:r w:rsidRPr="007163F1">
        <w:rPr>
          <w:rFonts w:asciiTheme="majorHAnsi" w:hAnsiTheme="majorHAnsi"/>
          <w:spacing w:val="-2"/>
        </w:rPr>
        <w:t>-</w:t>
      </w:r>
      <w:r w:rsidRPr="007163F1">
        <w:rPr>
          <w:rFonts w:asciiTheme="majorHAnsi" w:hAnsiTheme="majorHAnsi"/>
          <w:spacing w:val="1"/>
        </w:rPr>
        <w:t>bu</w:t>
      </w:r>
      <w:r w:rsidRPr="007163F1">
        <w:rPr>
          <w:rFonts w:asciiTheme="majorHAnsi" w:hAnsiTheme="majorHAnsi"/>
          <w:spacing w:val="-1"/>
        </w:rPr>
        <w:t>s</w:t>
      </w:r>
      <w:r w:rsidRPr="007163F1">
        <w:rPr>
          <w:rFonts w:asciiTheme="majorHAnsi" w:hAnsiTheme="majorHAnsi"/>
          <w:spacing w:val="2"/>
        </w:rPr>
        <w:t>i</w:t>
      </w:r>
      <w:r w:rsidRPr="007163F1">
        <w:rPr>
          <w:rFonts w:asciiTheme="majorHAnsi" w:hAnsiTheme="majorHAnsi"/>
          <w:spacing w:val="-1"/>
        </w:rPr>
        <w:t>n</w:t>
      </w:r>
      <w:r w:rsidRPr="007163F1">
        <w:rPr>
          <w:rFonts w:asciiTheme="majorHAnsi" w:hAnsiTheme="majorHAnsi"/>
        </w:rPr>
        <w:t>ess</w:t>
      </w:r>
      <w:r w:rsidRPr="007163F1">
        <w:rPr>
          <w:rFonts w:asciiTheme="majorHAnsi" w:hAnsiTheme="majorHAnsi"/>
          <w:spacing w:val="-8"/>
        </w:rPr>
        <w:t xml:space="preserve"> </w:t>
      </w:r>
      <w:r w:rsidRPr="007163F1">
        <w:rPr>
          <w:rFonts w:asciiTheme="majorHAnsi" w:hAnsiTheme="majorHAnsi"/>
          <w:spacing w:val="-1"/>
        </w:rPr>
        <w:t>h</w:t>
      </w:r>
      <w:r w:rsidRPr="007163F1">
        <w:rPr>
          <w:rFonts w:asciiTheme="majorHAnsi" w:hAnsiTheme="majorHAnsi"/>
          <w:spacing w:val="1"/>
        </w:rPr>
        <w:t>o</w:t>
      </w:r>
      <w:r w:rsidRPr="007163F1">
        <w:rPr>
          <w:rFonts w:asciiTheme="majorHAnsi" w:hAnsiTheme="majorHAnsi"/>
          <w:spacing w:val="-1"/>
        </w:rPr>
        <w:t>u</w:t>
      </w:r>
      <w:r w:rsidRPr="007163F1">
        <w:rPr>
          <w:rFonts w:asciiTheme="majorHAnsi" w:hAnsiTheme="majorHAnsi"/>
          <w:spacing w:val="1"/>
        </w:rPr>
        <w:t>r</w:t>
      </w:r>
      <w:r w:rsidRPr="007163F1">
        <w:rPr>
          <w:rFonts w:asciiTheme="majorHAnsi" w:hAnsiTheme="majorHAnsi"/>
          <w:spacing w:val="-1"/>
        </w:rPr>
        <w:t>s</w:t>
      </w:r>
      <w:r w:rsidRPr="007163F1">
        <w:rPr>
          <w:rFonts w:asciiTheme="majorHAnsi" w:hAnsiTheme="majorHAnsi"/>
        </w:rPr>
        <w:t xml:space="preserve">. </w:t>
      </w:r>
      <w:r w:rsidRPr="007163F1">
        <w:rPr>
          <w:rFonts w:asciiTheme="majorHAnsi" w:hAnsiTheme="majorHAnsi"/>
          <w:spacing w:val="1"/>
        </w:rPr>
        <w:t>R</w:t>
      </w:r>
      <w:r w:rsidRPr="007163F1">
        <w:rPr>
          <w:rFonts w:asciiTheme="majorHAnsi" w:hAnsiTheme="majorHAnsi"/>
          <w:spacing w:val="3"/>
        </w:rPr>
        <w:t>epo</w:t>
      </w:r>
      <w:r w:rsidRPr="007163F1">
        <w:rPr>
          <w:rFonts w:asciiTheme="majorHAnsi" w:hAnsiTheme="majorHAnsi"/>
          <w:spacing w:val="5"/>
        </w:rPr>
        <w:t>r</w:t>
      </w:r>
      <w:r w:rsidRPr="007163F1">
        <w:rPr>
          <w:rFonts w:asciiTheme="majorHAnsi" w:hAnsiTheme="majorHAnsi"/>
          <w:spacing w:val="2"/>
        </w:rPr>
        <w:t>t</w:t>
      </w:r>
      <w:r w:rsidRPr="007163F1">
        <w:rPr>
          <w:rFonts w:asciiTheme="majorHAnsi" w:hAnsiTheme="majorHAnsi"/>
          <w:spacing w:val="4"/>
        </w:rPr>
        <w:t>i</w:t>
      </w:r>
      <w:r w:rsidRPr="007163F1">
        <w:rPr>
          <w:rFonts w:asciiTheme="majorHAnsi" w:hAnsiTheme="majorHAnsi"/>
          <w:spacing w:val="3"/>
        </w:rPr>
        <w:t>n</w:t>
      </w:r>
      <w:r w:rsidRPr="007163F1">
        <w:rPr>
          <w:rFonts w:asciiTheme="majorHAnsi" w:hAnsiTheme="majorHAnsi"/>
        </w:rPr>
        <w:t>g</w:t>
      </w:r>
      <w:r w:rsidRPr="007163F1">
        <w:rPr>
          <w:rFonts w:asciiTheme="majorHAnsi" w:hAnsiTheme="majorHAnsi"/>
          <w:spacing w:val="-4"/>
        </w:rPr>
        <w:t xml:space="preserve"> </w:t>
      </w:r>
      <w:r w:rsidRPr="007163F1">
        <w:rPr>
          <w:rFonts w:asciiTheme="majorHAnsi" w:hAnsiTheme="majorHAnsi"/>
          <w:spacing w:val="5"/>
        </w:rPr>
        <w:t>a</w:t>
      </w:r>
      <w:r w:rsidRPr="007163F1">
        <w:rPr>
          <w:rFonts w:asciiTheme="majorHAnsi" w:hAnsiTheme="majorHAnsi"/>
          <w:spacing w:val="3"/>
        </w:rPr>
        <w:t>n</w:t>
      </w:r>
      <w:r w:rsidRPr="007163F1">
        <w:rPr>
          <w:rFonts w:asciiTheme="majorHAnsi" w:hAnsiTheme="majorHAnsi"/>
        </w:rPr>
        <w:t>y</w:t>
      </w:r>
      <w:r w:rsidRPr="007163F1">
        <w:rPr>
          <w:rFonts w:asciiTheme="majorHAnsi" w:hAnsiTheme="majorHAnsi"/>
          <w:spacing w:val="1"/>
        </w:rPr>
        <w:t xml:space="preserve"> </w:t>
      </w:r>
      <w:r w:rsidRPr="007163F1">
        <w:rPr>
          <w:rFonts w:asciiTheme="majorHAnsi" w:hAnsiTheme="majorHAnsi"/>
          <w:spacing w:val="4"/>
        </w:rPr>
        <w:t>i</w:t>
      </w:r>
      <w:r w:rsidRPr="007163F1">
        <w:rPr>
          <w:rFonts w:asciiTheme="majorHAnsi" w:hAnsiTheme="majorHAnsi"/>
          <w:spacing w:val="3"/>
        </w:rPr>
        <w:t>nc</w:t>
      </w:r>
      <w:r w:rsidRPr="007163F1">
        <w:rPr>
          <w:rFonts w:asciiTheme="majorHAnsi" w:hAnsiTheme="majorHAnsi"/>
          <w:spacing w:val="2"/>
        </w:rPr>
        <w:t>i</w:t>
      </w:r>
      <w:r w:rsidRPr="007163F1">
        <w:rPr>
          <w:rFonts w:asciiTheme="majorHAnsi" w:hAnsiTheme="majorHAnsi"/>
          <w:spacing w:val="3"/>
        </w:rPr>
        <w:t>d</w:t>
      </w:r>
      <w:r w:rsidRPr="007163F1">
        <w:rPr>
          <w:rFonts w:asciiTheme="majorHAnsi" w:hAnsiTheme="majorHAnsi"/>
          <w:spacing w:val="5"/>
        </w:rPr>
        <w:t>e</w:t>
      </w:r>
      <w:r w:rsidRPr="007163F1">
        <w:rPr>
          <w:rFonts w:asciiTheme="majorHAnsi" w:hAnsiTheme="majorHAnsi"/>
          <w:spacing w:val="3"/>
        </w:rPr>
        <w:t>n</w:t>
      </w:r>
      <w:r w:rsidRPr="007163F1">
        <w:rPr>
          <w:rFonts w:asciiTheme="majorHAnsi" w:hAnsiTheme="majorHAnsi"/>
          <w:spacing w:val="2"/>
        </w:rPr>
        <w:t>t</w:t>
      </w:r>
      <w:r w:rsidRPr="007163F1">
        <w:rPr>
          <w:rFonts w:asciiTheme="majorHAnsi" w:hAnsiTheme="majorHAnsi"/>
        </w:rPr>
        <w:t>s</w:t>
      </w:r>
      <w:r w:rsidRPr="007163F1">
        <w:rPr>
          <w:rFonts w:asciiTheme="majorHAnsi" w:hAnsiTheme="majorHAnsi"/>
          <w:spacing w:val="-3"/>
        </w:rPr>
        <w:t xml:space="preserve"> </w:t>
      </w:r>
      <w:r w:rsidRPr="007163F1">
        <w:rPr>
          <w:rFonts w:asciiTheme="majorHAnsi" w:hAnsiTheme="majorHAnsi"/>
          <w:spacing w:val="6"/>
        </w:rPr>
        <w:t>o</w:t>
      </w:r>
      <w:r w:rsidRPr="007163F1">
        <w:rPr>
          <w:rFonts w:asciiTheme="majorHAnsi" w:hAnsiTheme="majorHAnsi"/>
        </w:rPr>
        <w:t>f</w:t>
      </w:r>
      <w:r w:rsidRPr="007163F1">
        <w:rPr>
          <w:rFonts w:asciiTheme="majorHAnsi" w:hAnsiTheme="majorHAnsi"/>
          <w:spacing w:val="4"/>
        </w:rPr>
        <w:t xml:space="preserve"> </w:t>
      </w:r>
      <w:r w:rsidRPr="007163F1">
        <w:rPr>
          <w:rFonts w:asciiTheme="majorHAnsi" w:hAnsiTheme="majorHAnsi"/>
          <w:spacing w:val="3"/>
        </w:rPr>
        <w:t>co</w:t>
      </w:r>
      <w:r w:rsidRPr="007163F1">
        <w:rPr>
          <w:rFonts w:asciiTheme="majorHAnsi" w:hAnsiTheme="majorHAnsi"/>
          <w:spacing w:val="1"/>
        </w:rPr>
        <w:t>n</w:t>
      </w:r>
      <w:r w:rsidRPr="007163F1">
        <w:rPr>
          <w:rFonts w:asciiTheme="majorHAnsi" w:hAnsiTheme="majorHAnsi"/>
          <w:spacing w:val="5"/>
        </w:rPr>
        <w:t>c</w:t>
      </w:r>
      <w:r w:rsidRPr="007163F1">
        <w:rPr>
          <w:rFonts w:asciiTheme="majorHAnsi" w:hAnsiTheme="majorHAnsi"/>
          <w:spacing w:val="3"/>
        </w:rPr>
        <w:t>er</w:t>
      </w:r>
      <w:r w:rsidRPr="007163F1">
        <w:rPr>
          <w:rFonts w:asciiTheme="majorHAnsi" w:hAnsiTheme="majorHAnsi"/>
        </w:rPr>
        <w:t xml:space="preserve">n </w:t>
      </w:r>
      <w:r w:rsidRPr="007163F1">
        <w:rPr>
          <w:rFonts w:asciiTheme="majorHAnsi" w:hAnsiTheme="majorHAnsi"/>
          <w:spacing w:val="2"/>
        </w:rPr>
        <w:t>t</w:t>
      </w:r>
      <w:r w:rsidRPr="007163F1">
        <w:rPr>
          <w:rFonts w:asciiTheme="majorHAnsi" w:hAnsiTheme="majorHAnsi"/>
        </w:rPr>
        <w:t>o</w:t>
      </w:r>
      <w:r w:rsidRPr="007163F1">
        <w:rPr>
          <w:rFonts w:asciiTheme="majorHAnsi" w:hAnsiTheme="majorHAnsi"/>
          <w:spacing w:val="4"/>
        </w:rPr>
        <w:t xml:space="preserve"> t</w:t>
      </w:r>
      <w:r w:rsidRPr="007163F1">
        <w:rPr>
          <w:rFonts w:asciiTheme="majorHAnsi" w:hAnsiTheme="majorHAnsi"/>
          <w:spacing w:val="3"/>
        </w:rPr>
        <w:t>h</w:t>
      </w:r>
      <w:r w:rsidRPr="007163F1">
        <w:rPr>
          <w:rFonts w:asciiTheme="majorHAnsi" w:hAnsiTheme="majorHAnsi"/>
        </w:rPr>
        <w:t>e</w:t>
      </w:r>
      <w:r w:rsidRPr="007163F1">
        <w:rPr>
          <w:rFonts w:asciiTheme="majorHAnsi" w:hAnsiTheme="majorHAnsi"/>
          <w:spacing w:val="3"/>
        </w:rPr>
        <w:t xml:space="preserve"> </w:t>
      </w:r>
      <w:r w:rsidRPr="007163F1">
        <w:rPr>
          <w:rFonts w:asciiTheme="majorHAnsi" w:hAnsiTheme="majorHAnsi"/>
          <w:spacing w:val="4"/>
        </w:rPr>
        <w:t>s</w:t>
      </w:r>
      <w:r w:rsidRPr="007163F1">
        <w:rPr>
          <w:rFonts w:asciiTheme="majorHAnsi" w:hAnsiTheme="majorHAnsi"/>
          <w:spacing w:val="2"/>
        </w:rPr>
        <w:t>t</w:t>
      </w:r>
      <w:r w:rsidRPr="007163F1">
        <w:rPr>
          <w:rFonts w:asciiTheme="majorHAnsi" w:hAnsiTheme="majorHAnsi"/>
          <w:spacing w:val="3"/>
        </w:rPr>
        <w:t>or</w:t>
      </w:r>
      <w:r w:rsidRPr="007163F1">
        <w:rPr>
          <w:rFonts w:asciiTheme="majorHAnsi" w:hAnsiTheme="majorHAnsi"/>
        </w:rPr>
        <w:t>e</w:t>
      </w:r>
      <w:r w:rsidRPr="007163F1">
        <w:rPr>
          <w:rFonts w:asciiTheme="majorHAnsi" w:hAnsiTheme="majorHAnsi"/>
          <w:spacing w:val="4"/>
        </w:rPr>
        <w:t xml:space="preserve"> </w:t>
      </w:r>
      <w:r w:rsidRPr="007163F1">
        <w:rPr>
          <w:rFonts w:asciiTheme="majorHAnsi" w:hAnsiTheme="majorHAnsi"/>
          <w:spacing w:val="1"/>
        </w:rPr>
        <w:t>m</w:t>
      </w:r>
      <w:r w:rsidRPr="007163F1">
        <w:rPr>
          <w:rFonts w:asciiTheme="majorHAnsi" w:hAnsiTheme="majorHAnsi"/>
          <w:spacing w:val="5"/>
        </w:rPr>
        <w:t>a</w:t>
      </w:r>
      <w:r w:rsidRPr="007163F1">
        <w:rPr>
          <w:rFonts w:asciiTheme="majorHAnsi" w:hAnsiTheme="majorHAnsi"/>
          <w:spacing w:val="1"/>
        </w:rPr>
        <w:t>n</w:t>
      </w:r>
      <w:r w:rsidRPr="007163F1">
        <w:rPr>
          <w:rFonts w:asciiTheme="majorHAnsi" w:hAnsiTheme="majorHAnsi"/>
          <w:spacing w:val="5"/>
        </w:rPr>
        <w:t>a</w:t>
      </w:r>
      <w:r w:rsidRPr="007163F1">
        <w:rPr>
          <w:rFonts w:asciiTheme="majorHAnsi" w:hAnsiTheme="majorHAnsi"/>
          <w:spacing w:val="3"/>
        </w:rPr>
        <w:t>ge</w:t>
      </w:r>
      <w:r w:rsidRPr="007163F1">
        <w:rPr>
          <w:rFonts w:asciiTheme="majorHAnsi" w:hAnsiTheme="majorHAnsi"/>
          <w:spacing w:val="5"/>
        </w:rPr>
        <w:t>r</w:t>
      </w:r>
      <w:r w:rsidRPr="007163F1">
        <w:rPr>
          <w:rFonts w:asciiTheme="majorHAnsi" w:hAnsiTheme="majorHAnsi"/>
          <w:spacing w:val="2"/>
        </w:rPr>
        <w:t>s</w:t>
      </w:r>
      <w:r w:rsidRPr="007163F1">
        <w:rPr>
          <w:rFonts w:asciiTheme="majorHAnsi" w:hAnsiTheme="majorHAnsi"/>
        </w:rPr>
        <w:t>.</w:t>
      </w:r>
    </w:p>
    <w:p w14:paraId="6C524D5B" w14:textId="77777777" w:rsidR="00341B90" w:rsidRPr="007163F1" w:rsidRDefault="00ED6BA2">
      <w:pPr>
        <w:spacing w:before="1" w:line="272" w:lineRule="auto"/>
        <w:ind w:left="197" w:right="199" w:hanging="2"/>
        <w:rPr>
          <w:rFonts w:asciiTheme="majorHAnsi" w:hAnsiTheme="majorHAnsi"/>
        </w:rPr>
      </w:pPr>
      <w:r>
        <w:rPr>
          <w:rFonts w:asciiTheme="majorHAnsi" w:hAnsiTheme="majorHAnsi"/>
        </w:rPr>
        <w:pict w14:anchorId="3047CB1B">
          <v:group id="_x0000_s1044" style="position:absolute;left:0;text-align:left;margin-left:214.25pt;margin-top:77.45pt;width:9.1pt;height:64.3pt;z-index:-251658752;mso-position-horizontal-relative:page" coordorigin="4285,1549" coordsize="182,128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9" type="#_x0000_t75" style="position:absolute;left:4285;top:1549;width:182;height:245">
              <v:imagedata r:id="rId5" o:title=""/>
            </v:shape>
            <v:shape id="_x0000_s1048" type="#_x0000_t75" style="position:absolute;left:4285;top:1811;width:182;height:245">
              <v:imagedata r:id="rId5" o:title=""/>
            </v:shape>
            <v:shape id="_x0000_s1047" type="#_x0000_t75" style="position:absolute;left:4285;top:2070;width:182;height:245">
              <v:imagedata r:id="rId5" o:title=""/>
            </v:shape>
            <v:shape id="_x0000_s1046" type="#_x0000_t75" style="position:absolute;left:4285;top:2329;width:182;height:245">
              <v:imagedata r:id="rId5" o:title=""/>
            </v:shape>
            <v:shape id="_x0000_s1045" type="#_x0000_t75" style="position:absolute;left:4285;top:2591;width:182;height:245">
              <v:imagedata r:id="rId5" o:title=""/>
            </v:shape>
            <w10:wrap anchorx="page"/>
          </v:group>
        </w:pict>
      </w:r>
      <w:r w:rsidR="007163F1" w:rsidRPr="007163F1">
        <w:rPr>
          <w:rFonts w:asciiTheme="majorHAnsi" w:hAnsiTheme="majorHAnsi"/>
          <w:spacing w:val="1"/>
        </w:rPr>
        <w:t>R</w:t>
      </w:r>
      <w:r w:rsidR="007163F1" w:rsidRPr="007163F1">
        <w:rPr>
          <w:rFonts w:asciiTheme="majorHAnsi" w:hAnsiTheme="majorHAnsi"/>
          <w:spacing w:val="5"/>
        </w:rPr>
        <w:t>e</w:t>
      </w:r>
      <w:r w:rsidR="007163F1" w:rsidRPr="007163F1">
        <w:rPr>
          <w:rFonts w:asciiTheme="majorHAnsi" w:hAnsiTheme="majorHAnsi"/>
          <w:spacing w:val="2"/>
        </w:rPr>
        <w:t>s</w:t>
      </w:r>
      <w:r w:rsidR="007163F1" w:rsidRPr="007163F1">
        <w:rPr>
          <w:rFonts w:asciiTheme="majorHAnsi" w:hAnsiTheme="majorHAnsi"/>
          <w:spacing w:val="3"/>
        </w:rPr>
        <w:t>p</w:t>
      </w:r>
      <w:r w:rsidR="007163F1" w:rsidRPr="007163F1">
        <w:rPr>
          <w:rFonts w:asciiTheme="majorHAnsi" w:hAnsiTheme="majorHAnsi"/>
          <w:spacing w:val="6"/>
        </w:rPr>
        <w:t>o</w:t>
      </w:r>
      <w:r w:rsidR="007163F1" w:rsidRPr="007163F1">
        <w:rPr>
          <w:rFonts w:asciiTheme="majorHAnsi" w:hAnsiTheme="majorHAnsi"/>
          <w:spacing w:val="1"/>
        </w:rPr>
        <w:t>n</w:t>
      </w:r>
      <w:r w:rsidR="007163F1" w:rsidRPr="007163F1">
        <w:rPr>
          <w:rFonts w:asciiTheme="majorHAnsi" w:hAnsiTheme="majorHAnsi"/>
          <w:spacing w:val="4"/>
        </w:rPr>
        <w:t>s</w:t>
      </w:r>
      <w:r w:rsidR="007163F1" w:rsidRPr="007163F1">
        <w:rPr>
          <w:rFonts w:asciiTheme="majorHAnsi" w:hAnsiTheme="majorHAnsi"/>
          <w:spacing w:val="2"/>
        </w:rPr>
        <w:t>i</w:t>
      </w:r>
      <w:r w:rsidR="007163F1" w:rsidRPr="007163F1">
        <w:rPr>
          <w:rFonts w:asciiTheme="majorHAnsi" w:hAnsiTheme="majorHAnsi"/>
          <w:spacing w:val="3"/>
        </w:rPr>
        <w:t>b</w:t>
      </w:r>
      <w:r w:rsidR="007163F1" w:rsidRPr="007163F1">
        <w:rPr>
          <w:rFonts w:asciiTheme="majorHAnsi" w:hAnsiTheme="majorHAnsi"/>
          <w:spacing w:val="2"/>
        </w:rPr>
        <w:t>l</w:t>
      </w:r>
      <w:r w:rsidR="007163F1" w:rsidRPr="007163F1">
        <w:rPr>
          <w:rFonts w:asciiTheme="majorHAnsi" w:hAnsiTheme="majorHAnsi"/>
        </w:rPr>
        <w:t>e</w:t>
      </w:r>
      <w:r w:rsidR="007163F1" w:rsidRPr="007163F1">
        <w:rPr>
          <w:rFonts w:asciiTheme="majorHAnsi" w:hAnsiTheme="majorHAnsi"/>
          <w:spacing w:val="-2"/>
        </w:rPr>
        <w:t xml:space="preserve"> </w:t>
      </w:r>
      <w:r w:rsidR="007163F1" w:rsidRPr="007163F1">
        <w:rPr>
          <w:rFonts w:asciiTheme="majorHAnsi" w:hAnsiTheme="majorHAnsi"/>
          <w:spacing w:val="1"/>
        </w:rPr>
        <w:t>f</w:t>
      </w:r>
      <w:r w:rsidR="007163F1" w:rsidRPr="007163F1">
        <w:rPr>
          <w:rFonts w:asciiTheme="majorHAnsi" w:hAnsiTheme="majorHAnsi"/>
          <w:spacing w:val="3"/>
        </w:rPr>
        <w:t>o</w:t>
      </w:r>
      <w:r w:rsidR="007163F1" w:rsidRPr="007163F1">
        <w:rPr>
          <w:rFonts w:asciiTheme="majorHAnsi" w:hAnsiTheme="majorHAnsi"/>
        </w:rPr>
        <w:t>r</w:t>
      </w:r>
      <w:r w:rsidR="007163F1" w:rsidRPr="007163F1">
        <w:rPr>
          <w:rFonts w:asciiTheme="majorHAnsi" w:hAnsiTheme="majorHAnsi"/>
          <w:spacing w:val="8"/>
        </w:rPr>
        <w:t xml:space="preserve"> </w:t>
      </w:r>
      <w:r w:rsidR="007163F1" w:rsidRPr="007163F1">
        <w:rPr>
          <w:rFonts w:asciiTheme="majorHAnsi" w:hAnsiTheme="majorHAnsi"/>
          <w:spacing w:val="1"/>
        </w:rPr>
        <w:t>m</w:t>
      </w:r>
      <w:r w:rsidR="007163F1" w:rsidRPr="007163F1">
        <w:rPr>
          <w:rFonts w:asciiTheme="majorHAnsi" w:hAnsiTheme="majorHAnsi"/>
          <w:spacing w:val="3"/>
        </w:rPr>
        <w:t>on</w:t>
      </w:r>
      <w:r w:rsidR="007163F1" w:rsidRPr="007163F1">
        <w:rPr>
          <w:rFonts w:asciiTheme="majorHAnsi" w:hAnsiTheme="majorHAnsi"/>
          <w:spacing w:val="2"/>
        </w:rPr>
        <w:t>it</w:t>
      </w:r>
      <w:r w:rsidR="007163F1" w:rsidRPr="007163F1">
        <w:rPr>
          <w:rFonts w:asciiTheme="majorHAnsi" w:hAnsiTheme="majorHAnsi"/>
          <w:spacing w:val="3"/>
        </w:rPr>
        <w:t>o</w:t>
      </w:r>
      <w:r w:rsidR="007163F1" w:rsidRPr="007163F1">
        <w:rPr>
          <w:rFonts w:asciiTheme="majorHAnsi" w:hAnsiTheme="majorHAnsi"/>
          <w:spacing w:val="5"/>
        </w:rPr>
        <w:t>r</w:t>
      </w:r>
      <w:r w:rsidR="007163F1" w:rsidRPr="007163F1">
        <w:rPr>
          <w:rFonts w:asciiTheme="majorHAnsi" w:hAnsiTheme="majorHAnsi"/>
          <w:spacing w:val="2"/>
        </w:rPr>
        <w:t>i</w:t>
      </w:r>
      <w:r w:rsidR="007163F1" w:rsidRPr="007163F1">
        <w:rPr>
          <w:rFonts w:asciiTheme="majorHAnsi" w:hAnsiTheme="majorHAnsi"/>
          <w:spacing w:val="3"/>
        </w:rPr>
        <w:t>n</w:t>
      </w:r>
      <w:r w:rsidR="007163F1" w:rsidRPr="007163F1">
        <w:rPr>
          <w:rFonts w:asciiTheme="majorHAnsi" w:hAnsiTheme="majorHAnsi"/>
        </w:rPr>
        <w:t>g</w:t>
      </w:r>
      <w:r w:rsidR="007163F1" w:rsidRPr="007163F1">
        <w:rPr>
          <w:rFonts w:asciiTheme="majorHAnsi" w:hAnsiTheme="majorHAnsi"/>
          <w:spacing w:val="-5"/>
        </w:rPr>
        <w:t xml:space="preserve"> </w:t>
      </w:r>
      <w:r w:rsidR="007163F1" w:rsidRPr="007163F1">
        <w:rPr>
          <w:rFonts w:asciiTheme="majorHAnsi" w:hAnsiTheme="majorHAnsi"/>
          <w:spacing w:val="5"/>
        </w:rPr>
        <w:t>a</w:t>
      </w:r>
      <w:r w:rsidR="007163F1" w:rsidRPr="007163F1">
        <w:rPr>
          <w:rFonts w:asciiTheme="majorHAnsi" w:hAnsiTheme="majorHAnsi"/>
          <w:spacing w:val="1"/>
        </w:rPr>
        <w:t>n</w:t>
      </w:r>
      <w:r w:rsidR="007163F1" w:rsidRPr="007163F1">
        <w:rPr>
          <w:rFonts w:asciiTheme="majorHAnsi" w:hAnsiTheme="majorHAnsi"/>
        </w:rPr>
        <w:t>d</w:t>
      </w:r>
      <w:r w:rsidR="007163F1" w:rsidRPr="007163F1">
        <w:rPr>
          <w:rFonts w:asciiTheme="majorHAnsi" w:hAnsiTheme="majorHAnsi"/>
          <w:spacing w:val="3"/>
        </w:rPr>
        <w:t xml:space="preserve"> oper</w:t>
      </w:r>
      <w:r w:rsidR="007163F1" w:rsidRPr="007163F1">
        <w:rPr>
          <w:rFonts w:asciiTheme="majorHAnsi" w:hAnsiTheme="majorHAnsi"/>
          <w:spacing w:val="5"/>
        </w:rPr>
        <w:t>a</w:t>
      </w:r>
      <w:r w:rsidR="007163F1" w:rsidRPr="007163F1">
        <w:rPr>
          <w:rFonts w:asciiTheme="majorHAnsi" w:hAnsiTheme="majorHAnsi"/>
          <w:spacing w:val="2"/>
        </w:rPr>
        <w:t>t</w:t>
      </w:r>
      <w:r w:rsidR="007163F1" w:rsidRPr="007163F1">
        <w:rPr>
          <w:rFonts w:asciiTheme="majorHAnsi" w:hAnsiTheme="majorHAnsi"/>
          <w:spacing w:val="4"/>
        </w:rPr>
        <w:t>i</w:t>
      </w:r>
      <w:r w:rsidR="007163F1" w:rsidRPr="007163F1">
        <w:rPr>
          <w:rFonts w:asciiTheme="majorHAnsi" w:hAnsiTheme="majorHAnsi"/>
          <w:spacing w:val="3"/>
        </w:rPr>
        <w:t>n</w:t>
      </w:r>
      <w:r w:rsidR="007163F1" w:rsidRPr="007163F1">
        <w:rPr>
          <w:rFonts w:asciiTheme="majorHAnsi" w:hAnsiTheme="majorHAnsi"/>
        </w:rPr>
        <w:t>g</w:t>
      </w:r>
      <w:r w:rsidR="007163F1" w:rsidRPr="007163F1">
        <w:rPr>
          <w:rFonts w:asciiTheme="majorHAnsi" w:hAnsiTheme="majorHAnsi"/>
          <w:spacing w:val="-2"/>
        </w:rPr>
        <w:t xml:space="preserve"> </w:t>
      </w:r>
      <w:r w:rsidR="007163F1" w:rsidRPr="007163F1">
        <w:rPr>
          <w:rFonts w:asciiTheme="majorHAnsi" w:hAnsiTheme="majorHAnsi"/>
          <w:spacing w:val="4"/>
        </w:rPr>
        <w:t>C</w:t>
      </w:r>
      <w:r w:rsidR="007163F1" w:rsidRPr="007163F1">
        <w:rPr>
          <w:rFonts w:asciiTheme="majorHAnsi" w:hAnsiTheme="majorHAnsi"/>
          <w:spacing w:val="1"/>
        </w:rPr>
        <w:t>C</w:t>
      </w:r>
      <w:r w:rsidR="007163F1" w:rsidRPr="007163F1">
        <w:rPr>
          <w:rFonts w:asciiTheme="majorHAnsi" w:hAnsiTheme="majorHAnsi"/>
          <w:spacing w:val="5"/>
        </w:rPr>
        <w:t>T</w:t>
      </w:r>
      <w:r w:rsidR="007163F1" w:rsidRPr="007163F1">
        <w:rPr>
          <w:rFonts w:asciiTheme="majorHAnsi" w:hAnsiTheme="majorHAnsi"/>
        </w:rPr>
        <w:t xml:space="preserve">V </w:t>
      </w:r>
      <w:r w:rsidR="007163F1" w:rsidRPr="007163F1">
        <w:rPr>
          <w:rFonts w:asciiTheme="majorHAnsi" w:hAnsiTheme="majorHAnsi"/>
          <w:spacing w:val="3"/>
        </w:rPr>
        <w:t>c</w:t>
      </w:r>
      <w:r w:rsidR="007163F1" w:rsidRPr="007163F1">
        <w:rPr>
          <w:rFonts w:asciiTheme="majorHAnsi" w:hAnsiTheme="majorHAnsi"/>
          <w:spacing w:val="5"/>
        </w:rPr>
        <w:t>a</w:t>
      </w:r>
      <w:r w:rsidR="007163F1" w:rsidRPr="007163F1">
        <w:rPr>
          <w:rFonts w:asciiTheme="majorHAnsi" w:hAnsiTheme="majorHAnsi"/>
          <w:spacing w:val="1"/>
        </w:rPr>
        <w:t>m</w:t>
      </w:r>
      <w:r w:rsidR="007163F1" w:rsidRPr="007163F1">
        <w:rPr>
          <w:rFonts w:asciiTheme="majorHAnsi" w:hAnsiTheme="majorHAnsi"/>
          <w:spacing w:val="3"/>
        </w:rPr>
        <w:t>e</w:t>
      </w:r>
      <w:r w:rsidR="007163F1" w:rsidRPr="007163F1">
        <w:rPr>
          <w:rFonts w:asciiTheme="majorHAnsi" w:hAnsiTheme="majorHAnsi"/>
          <w:spacing w:val="5"/>
        </w:rPr>
        <w:t>r</w:t>
      </w:r>
      <w:r w:rsidR="007163F1" w:rsidRPr="007163F1">
        <w:rPr>
          <w:rFonts w:asciiTheme="majorHAnsi" w:hAnsiTheme="majorHAnsi"/>
          <w:spacing w:val="3"/>
        </w:rPr>
        <w:t>a</w:t>
      </w:r>
      <w:r w:rsidR="007163F1" w:rsidRPr="007163F1">
        <w:rPr>
          <w:rFonts w:asciiTheme="majorHAnsi" w:hAnsiTheme="majorHAnsi"/>
        </w:rPr>
        <w:t>s</w:t>
      </w:r>
      <w:r w:rsidR="007163F1" w:rsidRPr="007163F1">
        <w:rPr>
          <w:rFonts w:asciiTheme="majorHAnsi" w:hAnsiTheme="majorHAnsi"/>
          <w:spacing w:val="-3"/>
        </w:rPr>
        <w:t xml:space="preserve"> </w:t>
      </w:r>
      <w:r w:rsidR="007163F1" w:rsidRPr="007163F1">
        <w:rPr>
          <w:rFonts w:asciiTheme="majorHAnsi" w:hAnsiTheme="majorHAnsi"/>
          <w:spacing w:val="5"/>
        </w:rPr>
        <w:t>a</w:t>
      </w:r>
      <w:r w:rsidR="007163F1" w:rsidRPr="007163F1">
        <w:rPr>
          <w:rFonts w:asciiTheme="majorHAnsi" w:hAnsiTheme="majorHAnsi"/>
          <w:spacing w:val="1"/>
        </w:rPr>
        <w:t>n</w:t>
      </w:r>
      <w:r w:rsidR="007163F1" w:rsidRPr="007163F1">
        <w:rPr>
          <w:rFonts w:asciiTheme="majorHAnsi" w:hAnsiTheme="majorHAnsi"/>
        </w:rPr>
        <w:t>d</w:t>
      </w:r>
      <w:r w:rsidR="007163F1" w:rsidRPr="007163F1">
        <w:rPr>
          <w:rFonts w:asciiTheme="majorHAnsi" w:hAnsiTheme="majorHAnsi"/>
          <w:spacing w:val="5"/>
        </w:rPr>
        <w:t xml:space="preserve"> </w:t>
      </w:r>
      <w:r w:rsidR="007163F1" w:rsidRPr="007163F1">
        <w:rPr>
          <w:rFonts w:asciiTheme="majorHAnsi" w:hAnsiTheme="majorHAnsi"/>
          <w:spacing w:val="2"/>
        </w:rPr>
        <w:t>Al</w:t>
      </w:r>
      <w:r w:rsidR="007163F1" w:rsidRPr="007163F1">
        <w:rPr>
          <w:rFonts w:asciiTheme="majorHAnsi" w:hAnsiTheme="majorHAnsi"/>
          <w:spacing w:val="3"/>
        </w:rPr>
        <w:t>a</w:t>
      </w:r>
      <w:r w:rsidR="007163F1" w:rsidRPr="007163F1">
        <w:rPr>
          <w:rFonts w:asciiTheme="majorHAnsi" w:hAnsiTheme="majorHAnsi"/>
          <w:spacing w:val="5"/>
        </w:rPr>
        <w:t>r</w:t>
      </w:r>
      <w:r w:rsidR="007163F1" w:rsidRPr="007163F1">
        <w:rPr>
          <w:rFonts w:asciiTheme="majorHAnsi" w:hAnsiTheme="majorHAnsi"/>
        </w:rPr>
        <w:t>m</w:t>
      </w:r>
      <w:r w:rsidR="007163F1" w:rsidRPr="007163F1">
        <w:rPr>
          <w:rFonts w:asciiTheme="majorHAnsi" w:hAnsiTheme="majorHAnsi"/>
          <w:spacing w:val="1"/>
        </w:rPr>
        <w:t xml:space="preserve"> </w:t>
      </w:r>
      <w:r w:rsidR="007163F1" w:rsidRPr="007163F1">
        <w:rPr>
          <w:rFonts w:asciiTheme="majorHAnsi" w:hAnsiTheme="majorHAnsi"/>
          <w:spacing w:val="4"/>
        </w:rPr>
        <w:t>S</w:t>
      </w:r>
      <w:r w:rsidR="007163F1" w:rsidRPr="007163F1">
        <w:rPr>
          <w:rFonts w:asciiTheme="majorHAnsi" w:hAnsiTheme="majorHAnsi"/>
          <w:spacing w:val="1"/>
        </w:rPr>
        <w:t>y</w:t>
      </w:r>
      <w:r w:rsidR="007163F1" w:rsidRPr="007163F1">
        <w:rPr>
          <w:rFonts w:asciiTheme="majorHAnsi" w:hAnsiTheme="majorHAnsi"/>
          <w:spacing w:val="4"/>
        </w:rPr>
        <w:t>s</w:t>
      </w:r>
      <w:r w:rsidR="007163F1" w:rsidRPr="007163F1">
        <w:rPr>
          <w:rFonts w:asciiTheme="majorHAnsi" w:hAnsiTheme="majorHAnsi"/>
          <w:spacing w:val="2"/>
        </w:rPr>
        <w:t>t</w:t>
      </w:r>
      <w:r w:rsidR="007163F1" w:rsidRPr="007163F1">
        <w:rPr>
          <w:rFonts w:asciiTheme="majorHAnsi" w:hAnsiTheme="majorHAnsi"/>
          <w:spacing w:val="5"/>
        </w:rPr>
        <w:t>e</w:t>
      </w:r>
      <w:r w:rsidR="007163F1" w:rsidRPr="007163F1">
        <w:rPr>
          <w:rFonts w:asciiTheme="majorHAnsi" w:hAnsiTheme="majorHAnsi"/>
          <w:spacing w:val="1"/>
        </w:rPr>
        <w:t>m</w:t>
      </w:r>
      <w:r w:rsidR="007163F1" w:rsidRPr="007163F1">
        <w:rPr>
          <w:rFonts w:asciiTheme="majorHAnsi" w:hAnsiTheme="majorHAnsi"/>
          <w:spacing w:val="4"/>
        </w:rPr>
        <w:t>s</w:t>
      </w:r>
      <w:r w:rsidR="007163F1" w:rsidRPr="007163F1">
        <w:rPr>
          <w:rFonts w:asciiTheme="majorHAnsi" w:hAnsiTheme="majorHAnsi"/>
        </w:rPr>
        <w:t>. A</w:t>
      </w:r>
      <w:r w:rsidR="007163F1" w:rsidRPr="007163F1">
        <w:rPr>
          <w:rFonts w:asciiTheme="majorHAnsi" w:hAnsiTheme="majorHAnsi"/>
          <w:spacing w:val="4"/>
        </w:rPr>
        <w:t>s</w:t>
      </w:r>
      <w:r w:rsidR="007163F1" w:rsidRPr="007163F1">
        <w:rPr>
          <w:rFonts w:asciiTheme="majorHAnsi" w:hAnsiTheme="majorHAnsi"/>
          <w:spacing w:val="2"/>
        </w:rPr>
        <w:t>s</w:t>
      </w:r>
      <w:r w:rsidR="007163F1" w:rsidRPr="007163F1">
        <w:rPr>
          <w:rFonts w:asciiTheme="majorHAnsi" w:hAnsiTheme="majorHAnsi"/>
          <w:spacing w:val="4"/>
        </w:rPr>
        <w:t>is</w:t>
      </w:r>
      <w:r w:rsidR="007163F1" w:rsidRPr="007163F1">
        <w:rPr>
          <w:rFonts w:asciiTheme="majorHAnsi" w:hAnsiTheme="majorHAnsi"/>
          <w:spacing w:val="2"/>
        </w:rPr>
        <w:t>t</w:t>
      </w:r>
      <w:r w:rsidR="007163F1" w:rsidRPr="007163F1">
        <w:rPr>
          <w:rFonts w:asciiTheme="majorHAnsi" w:hAnsiTheme="majorHAnsi"/>
          <w:spacing w:val="4"/>
        </w:rPr>
        <w:t>i</w:t>
      </w:r>
      <w:r w:rsidR="007163F1" w:rsidRPr="007163F1">
        <w:rPr>
          <w:rFonts w:asciiTheme="majorHAnsi" w:hAnsiTheme="majorHAnsi"/>
          <w:spacing w:val="3"/>
        </w:rPr>
        <w:t>n</w:t>
      </w:r>
      <w:r w:rsidR="007163F1" w:rsidRPr="007163F1">
        <w:rPr>
          <w:rFonts w:asciiTheme="majorHAnsi" w:hAnsiTheme="majorHAnsi"/>
        </w:rPr>
        <w:t>g</w:t>
      </w:r>
      <w:r w:rsidR="007163F1" w:rsidRPr="007163F1">
        <w:rPr>
          <w:rFonts w:asciiTheme="majorHAnsi" w:hAnsiTheme="majorHAnsi"/>
          <w:spacing w:val="-3"/>
        </w:rPr>
        <w:t xml:space="preserve"> </w:t>
      </w:r>
      <w:r w:rsidR="007163F1" w:rsidRPr="007163F1">
        <w:rPr>
          <w:rFonts w:asciiTheme="majorHAnsi" w:hAnsiTheme="majorHAnsi"/>
          <w:spacing w:val="4"/>
        </w:rPr>
        <w:t>i</w:t>
      </w:r>
      <w:r w:rsidR="007163F1" w:rsidRPr="007163F1">
        <w:rPr>
          <w:rFonts w:asciiTheme="majorHAnsi" w:hAnsiTheme="majorHAnsi"/>
        </w:rPr>
        <w:t>n</w:t>
      </w:r>
      <w:r w:rsidR="007163F1" w:rsidRPr="007163F1">
        <w:rPr>
          <w:rFonts w:asciiTheme="majorHAnsi" w:hAnsiTheme="majorHAnsi"/>
          <w:spacing w:val="4"/>
        </w:rPr>
        <w:t xml:space="preserve"> </w:t>
      </w:r>
      <w:r w:rsidR="007163F1" w:rsidRPr="007163F1">
        <w:rPr>
          <w:rFonts w:asciiTheme="majorHAnsi" w:hAnsiTheme="majorHAnsi"/>
          <w:spacing w:val="3"/>
        </w:rPr>
        <w:t>a</w:t>
      </w:r>
      <w:r w:rsidR="007163F1" w:rsidRPr="007163F1">
        <w:rPr>
          <w:rFonts w:asciiTheme="majorHAnsi" w:hAnsiTheme="majorHAnsi"/>
          <w:spacing w:val="6"/>
        </w:rPr>
        <w:t>d</w:t>
      </w:r>
      <w:r w:rsidR="007163F1" w:rsidRPr="007163F1">
        <w:rPr>
          <w:rFonts w:asciiTheme="majorHAnsi" w:hAnsiTheme="majorHAnsi"/>
          <w:spacing w:val="1"/>
        </w:rPr>
        <w:t>m</w:t>
      </w:r>
      <w:r w:rsidR="007163F1" w:rsidRPr="007163F1">
        <w:rPr>
          <w:rFonts w:asciiTheme="majorHAnsi" w:hAnsiTheme="majorHAnsi"/>
          <w:spacing w:val="4"/>
        </w:rPr>
        <w:t>i</w:t>
      </w:r>
      <w:r w:rsidR="007163F1" w:rsidRPr="007163F1">
        <w:rPr>
          <w:rFonts w:asciiTheme="majorHAnsi" w:hAnsiTheme="majorHAnsi"/>
          <w:spacing w:val="1"/>
        </w:rPr>
        <w:t>n</w:t>
      </w:r>
      <w:r w:rsidR="007163F1" w:rsidRPr="007163F1">
        <w:rPr>
          <w:rFonts w:asciiTheme="majorHAnsi" w:hAnsiTheme="majorHAnsi"/>
          <w:spacing w:val="4"/>
        </w:rPr>
        <w:t>i</w:t>
      </w:r>
      <w:r w:rsidR="007163F1" w:rsidRPr="007163F1">
        <w:rPr>
          <w:rFonts w:asciiTheme="majorHAnsi" w:hAnsiTheme="majorHAnsi"/>
          <w:spacing w:val="2"/>
        </w:rPr>
        <w:t>s</w:t>
      </w:r>
      <w:r w:rsidR="007163F1" w:rsidRPr="007163F1">
        <w:rPr>
          <w:rFonts w:asciiTheme="majorHAnsi" w:hAnsiTheme="majorHAnsi"/>
          <w:spacing w:val="4"/>
        </w:rPr>
        <w:t>t</w:t>
      </w:r>
      <w:r w:rsidR="007163F1" w:rsidRPr="007163F1">
        <w:rPr>
          <w:rFonts w:asciiTheme="majorHAnsi" w:hAnsiTheme="majorHAnsi"/>
          <w:spacing w:val="3"/>
        </w:rPr>
        <w:t>er</w:t>
      </w:r>
      <w:r w:rsidR="007163F1" w:rsidRPr="007163F1">
        <w:rPr>
          <w:rFonts w:asciiTheme="majorHAnsi" w:hAnsiTheme="majorHAnsi"/>
          <w:spacing w:val="4"/>
        </w:rPr>
        <w:t>i</w:t>
      </w:r>
      <w:r w:rsidR="007163F1" w:rsidRPr="007163F1">
        <w:rPr>
          <w:rFonts w:asciiTheme="majorHAnsi" w:hAnsiTheme="majorHAnsi"/>
          <w:spacing w:val="3"/>
        </w:rPr>
        <w:t>n</w:t>
      </w:r>
      <w:r w:rsidR="007163F1" w:rsidRPr="007163F1">
        <w:rPr>
          <w:rFonts w:asciiTheme="majorHAnsi" w:hAnsiTheme="majorHAnsi"/>
        </w:rPr>
        <w:t>g</w:t>
      </w:r>
      <w:r w:rsidR="007163F1" w:rsidRPr="007163F1">
        <w:rPr>
          <w:rFonts w:asciiTheme="majorHAnsi" w:hAnsiTheme="majorHAnsi"/>
          <w:spacing w:val="-5"/>
        </w:rPr>
        <w:t xml:space="preserve"> </w:t>
      </w:r>
      <w:r w:rsidR="007163F1" w:rsidRPr="007163F1">
        <w:rPr>
          <w:rFonts w:asciiTheme="majorHAnsi" w:hAnsiTheme="majorHAnsi"/>
          <w:spacing w:val="1"/>
        </w:rPr>
        <w:t>f</w:t>
      </w:r>
      <w:r w:rsidR="007163F1" w:rsidRPr="007163F1">
        <w:rPr>
          <w:rFonts w:asciiTheme="majorHAnsi" w:hAnsiTheme="majorHAnsi"/>
          <w:spacing w:val="2"/>
        </w:rPr>
        <w:t>i</w:t>
      </w:r>
      <w:r w:rsidR="007163F1" w:rsidRPr="007163F1">
        <w:rPr>
          <w:rFonts w:asciiTheme="majorHAnsi" w:hAnsiTheme="majorHAnsi"/>
          <w:spacing w:val="5"/>
        </w:rPr>
        <w:t>r</w:t>
      </w:r>
      <w:r w:rsidR="007163F1" w:rsidRPr="007163F1">
        <w:rPr>
          <w:rFonts w:asciiTheme="majorHAnsi" w:hAnsiTheme="majorHAnsi"/>
          <w:spacing w:val="2"/>
        </w:rPr>
        <w:t>s</w:t>
      </w:r>
      <w:r w:rsidR="007163F1" w:rsidRPr="007163F1">
        <w:rPr>
          <w:rFonts w:asciiTheme="majorHAnsi" w:hAnsiTheme="majorHAnsi"/>
        </w:rPr>
        <w:t>t</w:t>
      </w:r>
      <w:r w:rsidR="007163F1" w:rsidRPr="007163F1">
        <w:rPr>
          <w:rFonts w:asciiTheme="majorHAnsi" w:hAnsiTheme="majorHAnsi"/>
          <w:spacing w:val="4"/>
        </w:rPr>
        <w:t xml:space="preserve"> </w:t>
      </w:r>
      <w:r w:rsidR="007163F1" w:rsidRPr="007163F1">
        <w:rPr>
          <w:rFonts w:asciiTheme="majorHAnsi" w:hAnsiTheme="majorHAnsi"/>
          <w:spacing w:val="3"/>
        </w:rPr>
        <w:t>a</w:t>
      </w:r>
      <w:r w:rsidR="007163F1" w:rsidRPr="007163F1">
        <w:rPr>
          <w:rFonts w:asciiTheme="majorHAnsi" w:hAnsiTheme="majorHAnsi"/>
          <w:spacing w:val="2"/>
        </w:rPr>
        <w:t>i</w:t>
      </w:r>
      <w:r w:rsidR="007163F1" w:rsidRPr="007163F1">
        <w:rPr>
          <w:rFonts w:asciiTheme="majorHAnsi" w:hAnsiTheme="majorHAnsi"/>
        </w:rPr>
        <w:t>d</w:t>
      </w:r>
      <w:r w:rsidR="007163F1" w:rsidRPr="007163F1">
        <w:rPr>
          <w:rFonts w:asciiTheme="majorHAnsi" w:hAnsiTheme="majorHAnsi"/>
          <w:spacing w:val="4"/>
        </w:rPr>
        <w:t xml:space="preserve"> </w:t>
      </w:r>
      <w:r w:rsidR="007163F1" w:rsidRPr="007163F1">
        <w:rPr>
          <w:rFonts w:asciiTheme="majorHAnsi" w:hAnsiTheme="majorHAnsi"/>
          <w:spacing w:val="5"/>
        </w:rPr>
        <w:t>a</w:t>
      </w:r>
      <w:r w:rsidR="007163F1" w:rsidRPr="007163F1">
        <w:rPr>
          <w:rFonts w:asciiTheme="majorHAnsi" w:hAnsiTheme="majorHAnsi"/>
          <w:spacing w:val="1"/>
        </w:rPr>
        <w:t>n</w:t>
      </w:r>
      <w:r w:rsidR="007163F1" w:rsidRPr="007163F1">
        <w:rPr>
          <w:rFonts w:asciiTheme="majorHAnsi" w:hAnsiTheme="majorHAnsi"/>
        </w:rPr>
        <w:t>d</w:t>
      </w:r>
      <w:r w:rsidR="007163F1" w:rsidRPr="007163F1">
        <w:rPr>
          <w:rFonts w:asciiTheme="majorHAnsi" w:hAnsiTheme="majorHAnsi"/>
          <w:spacing w:val="3"/>
        </w:rPr>
        <w:t xml:space="preserve"> </w:t>
      </w:r>
      <w:r w:rsidR="007163F1" w:rsidRPr="007163F1">
        <w:rPr>
          <w:rFonts w:asciiTheme="majorHAnsi" w:hAnsiTheme="majorHAnsi"/>
          <w:spacing w:val="5"/>
        </w:rPr>
        <w:t>r</w:t>
      </w:r>
      <w:r w:rsidR="007163F1" w:rsidRPr="007163F1">
        <w:rPr>
          <w:rFonts w:asciiTheme="majorHAnsi" w:hAnsiTheme="majorHAnsi"/>
          <w:spacing w:val="3"/>
        </w:rPr>
        <w:t>epor</w:t>
      </w:r>
      <w:r w:rsidR="007163F1" w:rsidRPr="007163F1">
        <w:rPr>
          <w:rFonts w:asciiTheme="majorHAnsi" w:hAnsiTheme="majorHAnsi"/>
          <w:spacing w:val="2"/>
        </w:rPr>
        <w:t>t</w:t>
      </w:r>
      <w:r w:rsidR="007163F1" w:rsidRPr="007163F1">
        <w:rPr>
          <w:rFonts w:asciiTheme="majorHAnsi" w:hAnsiTheme="majorHAnsi"/>
          <w:spacing w:val="4"/>
        </w:rPr>
        <w:t>i</w:t>
      </w:r>
      <w:r w:rsidR="007163F1" w:rsidRPr="007163F1">
        <w:rPr>
          <w:rFonts w:asciiTheme="majorHAnsi" w:hAnsiTheme="majorHAnsi"/>
          <w:spacing w:val="3"/>
        </w:rPr>
        <w:t>n</w:t>
      </w:r>
      <w:r w:rsidR="007163F1" w:rsidRPr="007163F1">
        <w:rPr>
          <w:rFonts w:asciiTheme="majorHAnsi" w:hAnsiTheme="majorHAnsi"/>
        </w:rPr>
        <w:t>g</w:t>
      </w:r>
      <w:r w:rsidR="007163F1" w:rsidRPr="007163F1">
        <w:rPr>
          <w:rFonts w:asciiTheme="majorHAnsi" w:hAnsiTheme="majorHAnsi"/>
          <w:spacing w:val="-3"/>
        </w:rPr>
        <w:t xml:space="preserve"> </w:t>
      </w:r>
      <w:r w:rsidR="007163F1" w:rsidRPr="007163F1">
        <w:rPr>
          <w:rFonts w:asciiTheme="majorHAnsi" w:hAnsiTheme="majorHAnsi"/>
          <w:spacing w:val="5"/>
        </w:rPr>
        <w:t>a</w:t>
      </w:r>
      <w:r w:rsidR="007163F1" w:rsidRPr="007163F1">
        <w:rPr>
          <w:rFonts w:asciiTheme="majorHAnsi" w:hAnsiTheme="majorHAnsi"/>
          <w:spacing w:val="3"/>
        </w:rPr>
        <w:t>cc</w:t>
      </w:r>
      <w:r w:rsidR="007163F1" w:rsidRPr="007163F1">
        <w:rPr>
          <w:rFonts w:asciiTheme="majorHAnsi" w:hAnsiTheme="majorHAnsi"/>
          <w:spacing w:val="2"/>
        </w:rPr>
        <w:t>i</w:t>
      </w:r>
      <w:r w:rsidR="007163F1" w:rsidRPr="007163F1">
        <w:rPr>
          <w:rFonts w:asciiTheme="majorHAnsi" w:hAnsiTheme="majorHAnsi"/>
          <w:spacing w:val="3"/>
        </w:rPr>
        <w:t>d</w:t>
      </w:r>
      <w:r w:rsidR="007163F1" w:rsidRPr="007163F1">
        <w:rPr>
          <w:rFonts w:asciiTheme="majorHAnsi" w:hAnsiTheme="majorHAnsi"/>
          <w:spacing w:val="5"/>
        </w:rPr>
        <w:t>e</w:t>
      </w:r>
      <w:r w:rsidR="007163F1" w:rsidRPr="007163F1">
        <w:rPr>
          <w:rFonts w:asciiTheme="majorHAnsi" w:hAnsiTheme="majorHAnsi"/>
          <w:spacing w:val="1"/>
        </w:rPr>
        <w:t>n</w:t>
      </w:r>
      <w:r w:rsidR="007163F1" w:rsidRPr="007163F1">
        <w:rPr>
          <w:rFonts w:asciiTheme="majorHAnsi" w:hAnsiTheme="majorHAnsi"/>
          <w:spacing w:val="2"/>
        </w:rPr>
        <w:t>t</w:t>
      </w:r>
      <w:r w:rsidR="007163F1" w:rsidRPr="007163F1">
        <w:rPr>
          <w:rFonts w:asciiTheme="majorHAnsi" w:hAnsiTheme="majorHAnsi"/>
        </w:rPr>
        <w:t>.</w:t>
      </w:r>
    </w:p>
    <w:p w14:paraId="2C6E81D0" w14:textId="77777777" w:rsidR="00341B90" w:rsidRPr="007163F1" w:rsidRDefault="00ED6BA2">
      <w:pPr>
        <w:spacing w:line="220" w:lineRule="exact"/>
        <w:ind w:left="194"/>
        <w:rPr>
          <w:rFonts w:asciiTheme="majorHAnsi" w:hAnsiTheme="majorHAnsi"/>
        </w:rPr>
      </w:pPr>
      <w:r>
        <w:rPr>
          <w:rFonts w:asciiTheme="majorHAnsi" w:hAnsiTheme="majorHAnsi"/>
        </w:rPr>
        <w:pict w14:anchorId="4D478C4C">
          <v:group id="_x0000_s1028" style="position:absolute;left:0;text-align:left;margin-left:214.25pt;margin-top:-182.75pt;width:9.1pt;height:194.3pt;z-index:-251659776;mso-position-horizontal-relative:page" coordorigin="4285,-3655" coordsize="182,3886">
            <v:shape id="_x0000_s1043" type="#_x0000_t75" style="position:absolute;left:4285;top:-3655;width:182;height:245">
              <v:imagedata r:id="rId5" o:title=""/>
            </v:shape>
            <v:shape id="_x0000_s1042" type="#_x0000_t75" style="position:absolute;left:4285;top:-3393;width:182;height:245">
              <v:imagedata r:id="rId5" o:title=""/>
            </v:shape>
            <v:shape id="_x0000_s1041" type="#_x0000_t75" style="position:absolute;left:4285;top:-3134;width:182;height:245">
              <v:imagedata r:id="rId5" o:title=""/>
            </v:shape>
            <v:shape id="_x0000_s1040" type="#_x0000_t75" style="position:absolute;left:4285;top:-2874;width:182;height:245">
              <v:imagedata r:id="rId5" o:title=""/>
            </v:shape>
            <v:shape id="_x0000_s1039" type="#_x0000_t75" style="position:absolute;left:4285;top:-2613;width:182;height:245">
              <v:imagedata r:id="rId5" o:title=""/>
            </v:shape>
            <v:shape id="_x0000_s1038" type="#_x0000_t75" style="position:absolute;left:4285;top:-2354;width:182;height:245">
              <v:imagedata r:id="rId5" o:title=""/>
            </v:shape>
            <v:shape id="_x0000_s1037" type="#_x0000_t75" style="position:absolute;left:4285;top:-2094;width:182;height:245">
              <v:imagedata r:id="rId5" o:title=""/>
            </v:shape>
            <v:shape id="_x0000_s1036" type="#_x0000_t75" style="position:absolute;left:4285;top:-1833;width:182;height:245">
              <v:imagedata r:id="rId5" o:title=""/>
            </v:shape>
            <v:shape id="_x0000_s1035" type="#_x0000_t75" style="position:absolute;left:4285;top:-1574;width:182;height:245">
              <v:imagedata r:id="rId5" o:title=""/>
            </v:shape>
            <v:shape id="_x0000_s1034" type="#_x0000_t75" style="position:absolute;left:4285;top:-1314;width:182;height:245">
              <v:imagedata r:id="rId5" o:title=""/>
            </v:shape>
            <v:shape id="_x0000_s1033" type="#_x0000_t75" style="position:absolute;left:4285;top:-1053;width:182;height:245">
              <v:imagedata r:id="rId5" o:title=""/>
            </v:shape>
            <v:shape id="_x0000_s1032" type="#_x0000_t75" style="position:absolute;left:4285;top:-794;width:182;height:245">
              <v:imagedata r:id="rId5" o:title=""/>
            </v:shape>
            <v:shape id="_x0000_s1031" type="#_x0000_t75" style="position:absolute;left:4285;top:-534;width:182;height:245">
              <v:imagedata r:id="rId5" o:title=""/>
            </v:shape>
            <v:shape id="_x0000_s1030" type="#_x0000_t75" style="position:absolute;left:4285;top:-273;width:182;height:245">
              <v:imagedata r:id="rId5" o:title=""/>
            </v:shape>
            <v:shape id="_x0000_s1029" type="#_x0000_t75" style="position:absolute;left:4285;top:-14;width:182;height:245">
              <v:imagedata r:id="rId5" o:title=""/>
            </v:shape>
            <w10:wrap anchorx="page"/>
          </v:group>
        </w:pict>
      </w:r>
      <w:r w:rsidR="007163F1" w:rsidRPr="007163F1">
        <w:rPr>
          <w:rFonts w:asciiTheme="majorHAnsi" w:hAnsiTheme="majorHAnsi"/>
          <w:spacing w:val="1"/>
        </w:rPr>
        <w:t>R</w:t>
      </w:r>
      <w:r w:rsidR="007163F1" w:rsidRPr="007163F1">
        <w:rPr>
          <w:rFonts w:asciiTheme="majorHAnsi" w:hAnsiTheme="majorHAnsi"/>
          <w:spacing w:val="5"/>
        </w:rPr>
        <w:t>e</w:t>
      </w:r>
      <w:r w:rsidR="007163F1" w:rsidRPr="007163F1">
        <w:rPr>
          <w:rFonts w:asciiTheme="majorHAnsi" w:hAnsiTheme="majorHAnsi"/>
          <w:spacing w:val="2"/>
        </w:rPr>
        <w:t>s</w:t>
      </w:r>
      <w:r w:rsidR="007163F1" w:rsidRPr="007163F1">
        <w:rPr>
          <w:rFonts w:asciiTheme="majorHAnsi" w:hAnsiTheme="majorHAnsi"/>
          <w:spacing w:val="3"/>
        </w:rPr>
        <w:t>p</w:t>
      </w:r>
      <w:r w:rsidR="007163F1" w:rsidRPr="007163F1">
        <w:rPr>
          <w:rFonts w:asciiTheme="majorHAnsi" w:hAnsiTheme="majorHAnsi"/>
          <w:spacing w:val="6"/>
        </w:rPr>
        <w:t>o</w:t>
      </w:r>
      <w:r w:rsidR="007163F1" w:rsidRPr="007163F1">
        <w:rPr>
          <w:rFonts w:asciiTheme="majorHAnsi" w:hAnsiTheme="majorHAnsi"/>
          <w:spacing w:val="1"/>
        </w:rPr>
        <w:t>n</w:t>
      </w:r>
      <w:r w:rsidR="007163F1" w:rsidRPr="007163F1">
        <w:rPr>
          <w:rFonts w:asciiTheme="majorHAnsi" w:hAnsiTheme="majorHAnsi"/>
          <w:spacing w:val="3"/>
        </w:rPr>
        <w:t>d</w:t>
      </w:r>
      <w:r w:rsidR="007163F1" w:rsidRPr="007163F1">
        <w:rPr>
          <w:rFonts w:asciiTheme="majorHAnsi" w:hAnsiTheme="majorHAnsi"/>
          <w:spacing w:val="6"/>
        </w:rPr>
        <w:t>i</w:t>
      </w:r>
      <w:r w:rsidR="007163F1" w:rsidRPr="007163F1">
        <w:rPr>
          <w:rFonts w:asciiTheme="majorHAnsi" w:hAnsiTheme="majorHAnsi"/>
          <w:spacing w:val="3"/>
        </w:rPr>
        <w:t>n</w:t>
      </w:r>
      <w:r w:rsidR="007163F1" w:rsidRPr="007163F1">
        <w:rPr>
          <w:rFonts w:asciiTheme="majorHAnsi" w:hAnsiTheme="majorHAnsi"/>
        </w:rPr>
        <w:t>g</w:t>
      </w:r>
      <w:r w:rsidR="007163F1" w:rsidRPr="007163F1">
        <w:rPr>
          <w:rFonts w:asciiTheme="majorHAnsi" w:hAnsiTheme="majorHAnsi"/>
          <w:spacing w:val="-6"/>
        </w:rPr>
        <w:t xml:space="preserve"> </w:t>
      </w:r>
      <w:r w:rsidR="007163F1" w:rsidRPr="007163F1">
        <w:rPr>
          <w:rFonts w:asciiTheme="majorHAnsi" w:hAnsiTheme="majorHAnsi"/>
          <w:spacing w:val="4"/>
        </w:rPr>
        <w:t>i</w:t>
      </w:r>
      <w:r w:rsidR="007163F1" w:rsidRPr="007163F1">
        <w:rPr>
          <w:rFonts w:asciiTheme="majorHAnsi" w:hAnsiTheme="majorHAnsi"/>
        </w:rPr>
        <w:t>n</w:t>
      </w:r>
      <w:r w:rsidR="007163F1" w:rsidRPr="007163F1">
        <w:rPr>
          <w:rFonts w:asciiTheme="majorHAnsi" w:hAnsiTheme="majorHAnsi"/>
          <w:spacing w:val="4"/>
        </w:rPr>
        <w:t xml:space="preserve"> </w:t>
      </w:r>
      <w:r w:rsidR="007163F1" w:rsidRPr="007163F1">
        <w:rPr>
          <w:rFonts w:asciiTheme="majorHAnsi" w:hAnsiTheme="majorHAnsi"/>
        </w:rPr>
        <w:t>a</w:t>
      </w:r>
      <w:r w:rsidR="007163F1" w:rsidRPr="007163F1">
        <w:rPr>
          <w:rFonts w:asciiTheme="majorHAnsi" w:hAnsiTheme="majorHAnsi"/>
          <w:spacing w:val="4"/>
        </w:rPr>
        <w:t xml:space="preserve"> ti</w:t>
      </w:r>
      <w:r w:rsidR="007163F1" w:rsidRPr="007163F1">
        <w:rPr>
          <w:rFonts w:asciiTheme="majorHAnsi" w:hAnsiTheme="majorHAnsi"/>
          <w:spacing w:val="1"/>
        </w:rPr>
        <w:t>m</w:t>
      </w:r>
      <w:r w:rsidR="007163F1" w:rsidRPr="007163F1">
        <w:rPr>
          <w:rFonts w:asciiTheme="majorHAnsi" w:hAnsiTheme="majorHAnsi"/>
          <w:spacing w:val="3"/>
        </w:rPr>
        <w:t>e</w:t>
      </w:r>
      <w:r w:rsidR="007163F1" w:rsidRPr="007163F1">
        <w:rPr>
          <w:rFonts w:asciiTheme="majorHAnsi" w:hAnsiTheme="majorHAnsi"/>
          <w:spacing w:val="4"/>
        </w:rPr>
        <w:t>l</w:t>
      </w:r>
      <w:r w:rsidR="007163F1" w:rsidRPr="007163F1">
        <w:rPr>
          <w:rFonts w:asciiTheme="majorHAnsi" w:hAnsiTheme="majorHAnsi"/>
        </w:rPr>
        <w:t>y</w:t>
      </w:r>
      <w:r w:rsidR="007163F1" w:rsidRPr="007163F1">
        <w:rPr>
          <w:rFonts w:asciiTheme="majorHAnsi" w:hAnsiTheme="majorHAnsi"/>
          <w:spacing w:val="1"/>
        </w:rPr>
        <w:t xml:space="preserve"> m</w:t>
      </w:r>
      <w:r w:rsidR="007163F1" w:rsidRPr="007163F1">
        <w:rPr>
          <w:rFonts w:asciiTheme="majorHAnsi" w:hAnsiTheme="majorHAnsi"/>
          <w:spacing w:val="7"/>
        </w:rPr>
        <w:t>a</w:t>
      </w:r>
      <w:r w:rsidR="007163F1" w:rsidRPr="007163F1">
        <w:rPr>
          <w:rFonts w:asciiTheme="majorHAnsi" w:hAnsiTheme="majorHAnsi"/>
          <w:spacing w:val="3"/>
        </w:rPr>
        <w:t>n</w:t>
      </w:r>
      <w:r w:rsidR="007163F1" w:rsidRPr="007163F1">
        <w:rPr>
          <w:rFonts w:asciiTheme="majorHAnsi" w:hAnsiTheme="majorHAnsi"/>
          <w:spacing w:val="1"/>
        </w:rPr>
        <w:t>n</w:t>
      </w:r>
      <w:r w:rsidR="007163F1" w:rsidRPr="007163F1">
        <w:rPr>
          <w:rFonts w:asciiTheme="majorHAnsi" w:hAnsiTheme="majorHAnsi"/>
          <w:spacing w:val="3"/>
        </w:rPr>
        <w:t>e</w:t>
      </w:r>
      <w:r w:rsidR="007163F1" w:rsidRPr="007163F1">
        <w:rPr>
          <w:rFonts w:asciiTheme="majorHAnsi" w:hAnsiTheme="majorHAnsi"/>
        </w:rPr>
        <w:t>r</w:t>
      </w:r>
      <w:r w:rsidR="007163F1" w:rsidRPr="007163F1">
        <w:rPr>
          <w:rFonts w:asciiTheme="majorHAnsi" w:hAnsiTheme="majorHAnsi"/>
          <w:spacing w:val="2"/>
        </w:rPr>
        <w:t xml:space="preserve"> t</w:t>
      </w:r>
      <w:r w:rsidR="007163F1" w:rsidRPr="007163F1">
        <w:rPr>
          <w:rFonts w:asciiTheme="majorHAnsi" w:hAnsiTheme="majorHAnsi"/>
        </w:rPr>
        <w:t>o</w:t>
      </w:r>
      <w:r w:rsidR="007163F1" w:rsidRPr="007163F1">
        <w:rPr>
          <w:rFonts w:asciiTheme="majorHAnsi" w:hAnsiTheme="majorHAnsi"/>
          <w:spacing w:val="4"/>
        </w:rPr>
        <w:t xml:space="preserve"> </w:t>
      </w:r>
      <w:r w:rsidR="007163F1" w:rsidRPr="007163F1">
        <w:rPr>
          <w:rFonts w:asciiTheme="majorHAnsi" w:hAnsiTheme="majorHAnsi"/>
          <w:spacing w:val="3"/>
        </w:rPr>
        <w:t>a</w:t>
      </w:r>
      <w:r w:rsidR="007163F1" w:rsidRPr="007163F1">
        <w:rPr>
          <w:rFonts w:asciiTheme="majorHAnsi" w:hAnsiTheme="majorHAnsi"/>
          <w:spacing w:val="2"/>
        </w:rPr>
        <w:t>l</w:t>
      </w:r>
      <w:r w:rsidR="007163F1" w:rsidRPr="007163F1">
        <w:rPr>
          <w:rFonts w:asciiTheme="majorHAnsi" w:hAnsiTheme="majorHAnsi"/>
          <w:spacing w:val="3"/>
        </w:rPr>
        <w:t>a</w:t>
      </w:r>
      <w:r w:rsidR="007163F1" w:rsidRPr="007163F1">
        <w:rPr>
          <w:rFonts w:asciiTheme="majorHAnsi" w:hAnsiTheme="majorHAnsi"/>
          <w:spacing w:val="8"/>
        </w:rPr>
        <w:t>r</w:t>
      </w:r>
      <w:r w:rsidR="007163F1" w:rsidRPr="007163F1">
        <w:rPr>
          <w:rFonts w:asciiTheme="majorHAnsi" w:hAnsiTheme="majorHAnsi"/>
          <w:spacing w:val="1"/>
        </w:rPr>
        <w:t>m</w:t>
      </w:r>
      <w:r w:rsidR="007163F1" w:rsidRPr="007163F1">
        <w:rPr>
          <w:rFonts w:asciiTheme="majorHAnsi" w:hAnsiTheme="majorHAnsi"/>
        </w:rPr>
        <w:t>s</w:t>
      </w:r>
      <w:r w:rsidR="007163F1" w:rsidRPr="007163F1">
        <w:rPr>
          <w:rFonts w:asciiTheme="majorHAnsi" w:hAnsiTheme="majorHAnsi"/>
          <w:spacing w:val="2"/>
        </w:rPr>
        <w:t xml:space="preserve"> </w:t>
      </w:r>
      <w:r w:rsidR="007163F1" w:rsidRPr="007163F1">
        <w:rPr>
          <w:rFonts w:asciiTheme="majorHAnsi" w:hAnsiTheme="majorHAnsi"/>
          <w:spacing w:val="4"/>
        </w:rPr>
        <w:t>t</w:t>
      </w:r>
      <w:r w:rsidR="007163F1" w:rsidRPr="007163F1">
        <w:rPr>
          <w:rFonts w:asciiTheme="majorHAnsi" w:hAnsiTheme="majorHAnsi"/>
          <w:spacing w:val="1"/>
        </w:rPr>
        <w:t>h</w:t>
      </w:r>
      <w:r w:rsidR="007163F1" w:rsidRPr="007163F1">
        <w:rPr>
          <w:rFonts w:asciiTheme="majorHAnsi" w:hAnsiTheme="majorHAnsi"/>
          <w:spacing w:val="3"/>
        </w:rPr>
        <w:t>a</w:t>
      </w:r>
      <w:r w:rsidR="007163F1" w:rsidRPr="007163F1">
        <w:rPr>
          <w:rFonts w:asciiTheme="majorHAnsi" w:hAnsiTheme="majorHAnsi"/>
        </w:rPr>
        <w:t>t</w:t>
      </w:r>
      <w:r w:rsidR="007163F1" w:rsidRPr="007163F1">
        <w:rPr>
          <w:rFonts w:asciiTheme="majorHAnsi" w:hAnsiTheme="majorHAnsi"/>
          <w:spacing w:val="4"/>
        </w:rPr>
        <w:t xml:space="preserve"> </w:t>
      </w:r>
      <w:r w:rsidR="007163F1" w:rsidRPr="007163F1">
        <w:rPr>
          <w:rFonts w:asciiTheme="majorHAnsi" w:hAnsiTheme="majorHAnsi"/>
          <w:spacing w:val="3"/>
        </w:rPr>
        <w:t>hav</w:t>
      </w:r>
      <w:r w:rsidR="007163F1" w:rsidRPr="007163F1">
        <w:rPr>
          <w:rFonts w:asciiTheme="majorHAnsi" w:hAnsiTheme="majorHAnsi"/>
        </w:rPr>
        <w:t>e</w:t>
      </w:r>
      <w:r w:rsidR="007163F1" w:rsidRPr="007163F1">
        <w:rPr>
          <w:rFonts w:asciiTheme="majorHAnsi" w:hAnsiTheme="majorHAnsi"/>
          <w:spacing w:val="1"/>
        </w:rPr>
        <w:t xml:space="preserve"> </w:t>
      </w:r>
      <w:r w:rsidR="007163F1" w:rsidRPr="007163F1">
        <w:rPr>
          <w:rFonts w:asciiTheme="majorHAnsi" w:hAnsiTheme="majorHAnsi"/>
          <w:spacing w:val="3"/>
        </w:rPr>
        <w:t>be</w:t>
      </w:r>
      <w:r w:rsidR="007163F1" w:rsidRPr="007163F1">
        <w:rPr>
          <w:rFonts w:asciiTheme="majorHAnsi" w:hAnsiTheme="majorHAnsi"/>
          <w:spacing w:val="5"/>
        </w:rPr>
        <w:t>e</w:t>
      </w:r>
      <w:r w:rsidR="007163F1" w:rsidRPr="007163F1">
        <w:rPr>
          <w:rFonts w:asciiTheme="majorHAnsi" w:hAnsiTheme="majorHAnsi"/>
        </w:rPr>
        <w:t>n</w:t>
      </w:r>
      <w:r w:rsidR="007163F1" w:rsidRPr="007163F1">
        <w:rPr>
          <w:rFonts w:asciiTheme="majorHAnsi" w:hAnsiTheme="majorHAnsi"/>
          <w:spacing w:val="2"/>
        </w:rPr>
        <w:t xml:space="preserve"> s</w:t>
      </w:r>
      <w:r w:rsidR="007163F1" w:rsidRPr="007163F1">
        <w:rPr>
          <w:rFonts w:asciiTheme="majorHAnsi" w:hAnsiTheme="majorHAnsi"/>
          <w:spacing w:val="3"/>
        </w:rPr>
        <w:t>e</w:t>
      </w:r>
      <w:r w:rsidR="007163F1" w:rsidRPr="007163F1">
        <w:rPr>
          <w:rFonts w:asciiTheme="majorHAnsi" w:hAnsiTheme="majorHAnsi"/>
        </w:rPr>
        <w:t>t</w:t>
      </w:r>
      <w:r w:rsidR="007163F1" w:rsidRPr="007163F1">
        <w:rPr>
          <w:rFonts w:asciiTheme="majorHAnsi" w:hAnsiTheme="majorHAnsi"/>
          <w:spacing w:val="3"/>
        </w:rPr>
        <w:t xml:space="preserve"> </w:t>
      </w:r>
      <w:r w:rsidR="007163F1" w:rsidRPr="007163F1">
        <w:rPr>
          <w:rFonts w:asciiTheme="majorHAnsi" w:hAnsiTheme="majorHAnsi"/>
          <w:spacing w:val="6"/>
        </w:rPr>
        <w:t>o</w:t>
      </w:r>
      <w:r w:rsidR="007163F1" w:rsidRPr="007163F1">
        <w:rPr>
          <w:rFonts w:asciiTheme="majorHAnsi" w:hAnsiTheme="majorHAnsi"/>
          <w:spacing w:val="1"/>
        </w:rPr>
        <w:t>f</w:t>
      </w:r>
      <w:r w:rsidR="007163F1" w:rsidRPr="007163F1">
        <w:rPr>
          <w:rFonts w:asciiTheme="majorHAnsi" w:hAnsiTheme="majorHAnsi"/>
        </w:rPr>
        <w:t>.</w:t>
      </w:r>
    </w:p>
    <w:p w14:paraId="2676D5D1" w14:textId="77777777" w:rsidR="00341B90" w:rsidRPr="007163F1" w:rsidRDefault="00341B90">
      <w:pPr>
        <w:spacing w:before="11" w:line="280" w:lineRule="exact"/>
        <w:rPr>
          <w:rFonts w:asciiTheme="majorHAnsi" w:hAnsiTheme="majorHAnsi"/>
          <w:sz w:val="28"/>
          <w:szCs w:val="28"/>
        </w:rPr>
      </w:pPr>
    </w:p>
    <w:p w14:paraId="37F570D1" w14:textId="77777777" w:rsidR="00341B90" w:rsidRPr="007163F1" w:rsidRDefault="007163F1">
      <w:pPr>
        <w:spacing w:line="220" w:lineRule="exact"/>
        <w:rPr>
          <w:rFonts w:asciiTheme="majorHAnsi" w:hAnsiTheme="majorHAnsi"/>
          <w:b/>
          <w:bCs/>
        </w:rPr>
        <w:sectPr w:rsidR="00341B90" w:rsidRPr="007163F1">
          <w:pgSz w:w="11920" w:h="16840"/>
          <w:pgMar w:top="900" w:right="700" w:bottom="0" w:left="580" w:header="720" w:footer="720" w:gutter="0"/>
          <w:cols w:num="2" w:space="720" w:equalWidth="0">
            <w:col w:w="2301" w:space="1404"/>
            <w:col w:w="6935"/>
          </w:cols>
        </w:sectPr>
      </w:pPr>
      <w:r w:rsidRPr="007163F1">
        <w:rPr>
          <w:rFonts w:asciiTheme="majorHAnsi" w:hAnsiTheme="majorHAnsi"/>
          <w:b/>
          <w:bCs/>
          <w:spacing w:val="2"/>
          <w:position w:val="-1"/>
        </w:rPr>
        <w:t>K</w:t>
      </w:r>
      <w:r w:rsidRPr="007163F1">
        <w:rPr>
          <w:rFonts w:asciiTheme="majorHAnsi" w:hAnsiTheme="majorHAnsi"/>
          <w:b/>
          <w:bCs/>
          <w:spacing w:val="3"/>
          <w:position w:val="-1"/>
        </w:rPr>
        <w:t>E</w:t>
      </w:r>
      <w:r w:rsidRPr="007163F1">
        <w:rPr>
          <w:rFonts w:asciiTheme="majorHAnsi" w:hAnsiTheme="majorHAnsi"/>
          <w:b/>
          <w:bCs/>
          <w:position w:val="-1"/>
        </w:rPr>
        <w:t>Y</w:t>
      </w:r>
      <w:r w:rsidRPr="007163F1">
        <w:rPr>
          <w:rFonts w:asciiTheme="majorHAnsi" w:hAnsiTheme="majorHAnsi"/>
          <w:b/>
          <w:bCs/>
          <w:spacing w:val="3"/>
          <w:position w:val="-1"/>
        </w:rPr>
        <w:t xml:space="preserve"> </w:t>
      </w:r>
      <w:r w:rsidRPr="007163F1">
        <w:rPr>
          <w:rFonts w:asciiTheme="majorHAnsi" w:hAnsiTheme="majorHAnsi"/>
          <w:b/>
          <w:bCs/>
          <w:spacing w:val="2"/>
          <w:position w:val="-1"/>
        </w:rPr>
        <w:t>SK</w:t>
      </w:r>
      <w:r w:rsidRPr="007163F1">
        <w:rPr>
          <w:rFonts w:asciiTheme="majorHAnsi" w:hAnsiTheme="majorHAnsi"/>
          <w:b/>
          <w:bCs/>
          <w:spacing w:val="5"/>
          <w:position w:val="-1"/>
        </w:rPr>
        <w:t>I</w:t>
      </w:r>
      <w:r w:rsidRPr="007163F1">
        <w:rPr>
          <w:rFonts w:asciiTheme="majorHAnsi" w:hAnsiTheme="majorHAnsi"/>
          <w:b/>
          <w:bCs/>
          <w:spacing w:val="3"/>
          <w:position w:val="-1"/>
        </w:rPr>
        <w:t>LL</w:t>
      </w:r>
      <w:r w:rsidRPr="007163F1">
        <w:rPr>
          <w:rFonts w:asciiTheme="majorHAnsi" w:hAnsiTheme="majorHAnsi"/>
          <w:b/>
          <w:bCs/>
          <w:position w:val="-1"/>
        </w:rPr>
        <w:t xml:space="preserve">S </w:t>
      </w:r>
      <w:r w:rsidRPr="007163F1">
        <w:rPr>
          <w:rFonts w:asciiTheme="majorHAnsi" w:hAnsiTheme="majorHAnsi"/>
          <w:b/>
          <w:bCs/>
          <w:spacing w:val="2"/>
          <w:position w:val="-1"/>
        </w:rPr>
        <w:t>AN</w:t>
      </w:r>
      <w:r w:rsidRPr="007163F1">
        <w:rPr>
          <w:rFonts w:asciiTheme="majorHAnsi" w:hAnsiTheme="majorHAnsi"/>
          <w:b/>
          <w:bCs/>
          <w:position w:val="-1"/>
        </w:rPr>
        <w:t>D</w:t>
      </w:r>
      <w:r w:rsidRPr="007163F1">
        <w:rPr>
          <w:rFonts w:asciiTheme="majorHAnsi" w:hAnsiTheme="majorHAnsi"/>
          <w:b/>
          <w:bCs/>
          <w:spacing w:val="3"/>
          <w:position w:val="-1"/>
        </w:rPr>
        <w:t xml:space="preserve"> </w:t>
      </w:r>
      <w:r w:rsidRPr="007163F1">
        <w:rPr>
          <w:rFonts w:asciiTheme="majorHAnsi" w:hAnsiTheme="majorHAnsi"/>
          <w:b/>
          <w:bCs/>
          <w:spacing w:val="4"/>
          <w:position w:val="-1"/>
        </w:rPr>
        <w:t>C</w:t>
      </w:r>
      <w:r w:rsidRPr="007163F1">
        <w:rPr>
          <w:rFonts w:asciiTheme="majorHAnsi" w:hAnsiTheme="majorHAnsi"/>
          <w:b/>
          <w:bCs/>
          <w:spacing w:val="2"/>
          <w:position w:val="-1"/>
        </w:rPr>
        <w:t>O</w:t>
      </w:r>
      <w:r w:rsidRPr="007163F1">
        <w:rPr>
          <w:rFonts w:asciiTheme="majorHAnsi" w:hAnsiTheme="majorHAnsi"/>
          <w:b/>
          <w:bCs/>
          <w:spacing w:val="3"/>
          <w:position w:val="-1"/>
        </w:rPr>
        <w:t>M</w:t>
      </w:r>
      <w:r w:rsidRPr="007163F1">
        <w:rPr>
          <w:rFonts w:asciiTheme="majorHAnsi" w:hAnsiTheme="majorHAnsi"/>
          <w:b/>
          <w:bCs/>
          <w:spacing w:val="4"/>
          <w:position w:val="-1"/>
        </w:rPr>
        <w:t>P</w:t>
      </w:r>
      <w:r w:rsidRPr="007163F1">
        <w:rPr>
          <w:rFonts w:asciiTheme="majorHAnsi" w:hAnsiTheme="majorHAnsi"/>
          <w:b/>
          <w:bCs/>
          <w:spacing w:val="5"/>
          <w:position w:val="-1"/>
        </w:rPr>
        <w:t>ET</w:t>
      </w:r>
      <w:r w:rsidRPr="007163F1">
        <w:rPr>
          <w:rFonts w:asciiTheme="majorHAnsi" w:hAnsiTheme="majorHAnsi"/>
          <w:b/>
          <w:bCs/>
          <w:spacing w:val="3"/>
          <w:position w:val="-1"/>
        </w:rPr>
        <w:t>E</w:t>
      </w:r>
      <w:r w:rsidRPr="007163F1">
        <w:rPr>
          <w:rFonts w:asciiTheme="majorHAnsi" w:hAnsiTheme="majorHAnsi"/>
          <w:b/>
          <w:bCs/>
          <w:spacing w:val="2"/>
          <w:position w:val="-1"/>
        </w:rPr>
        <w:t>N</w:t>
      </w:r>
      <w:r w:rsidRPr="007163F1">
        <w:rPr>
          <w:rFonts w:asciiTheme="majorHAnsi" w:hAnsiTheme="majorHAnsi"/>
          <w:b/>
          <w:bCs/>
          <w:spacing w:val="1"/>
          <w:position w:val="-1"/>
        </w:rPr>
        <w:t>C</w:t>
      </w:r>
      <w:r w:rsidRPr="007163F1">
        <w:rPr>
          <w:rFonts w:asciiTheme="majorHAnsi" w:hAnsiTheme="majorHAnsi"/>
          <w:b/>
          <w:bCs/>
          <w:spacing w:val="3"/>
          <w:position w:val="-1"/>
        </w:rPr>
        <w:t>IE</w:t>
      </w:r>
      <w:r w:rsidRPr="007163F1">
        <w:rPr>
          <w:rFonts w:asciiTheme="majorHAnsi" w:hAnsiTheme="majorHAnsi"/>
          <w:b/>
          <w:bCs/>
          <w:position w:val="-1"/>
        </w:rPr>
        <w:t>S</w:t>
      </w:r>
    </w:p>
    <w:p w14:paraId="5DF5DD1D" w14:textId="77777777" w:rsidR="00341B90" w:rsidRPr="007163F1" w:rsidRDefault="00341B90">
      <w:pPr>
        <w:spacing w:before="20" w:line="240" w:lineRule="exact"/>
        <w:rPr>
          <w:rFonts w:asciiTheme="majorHAnsi" w:hAnsiTheme="majorHAnsi"/>
          <w:sz w:val="24"/>
          <w:szCs w:val="24"/>
        </w:rPr>
        <w:sectPr w:rsidR="00341B90" w:rsidRPr="007163F1">
          <w:type w:val="continuous"/>
          <w:pgSz w:w="11920" w:h="16840"/>
          <w:pgMar w:top="900" w:right="700" w:bottom="0" w:left="580" w:header="720" w:footer="720" w:gutter="0"/>
          <w:cols w:space="720"/>
        </w:sectPr>
      </w:pPr>
    </w:p>
    <w:p w14:paraId="3C307D8C" w14:textId="77777777" w:rsidR="00341B90" w:rsidRPr="007163F1" w:rsidRDefault="00341B90">
      <w:pPr>
        <w:spacing w:before="7" w:line="240" w:lineRule="exact"/>
        <w:rPr>
          <w:rFonts w:asciiTheme="majorHAnsi" w:hAnsiTheme="majorHAnsi"/>
          <w:sz w:val="24"/>
          <w:szCs w:val="24"/>
        </w:rPr>
      </w:pPr>
    </w:p>
    <w:p w14:paraId="2B4D3FCC" w14:textId="77777777" w:rsidR="00341B90" w:rsidRPr="007163F1" w:rsidRDefault="007163F1">
      <w:pPr>
        <w:ind w:left="104" w:right="-54"/>
        <w:rPr>
          <w:rFonts w:asciiTheme="majorHAnsi" w:hAnsiTheme="majorHAnsi"/>
          <w:b/>
          <w:bCs/>
        </w:rPr>
      </w:pPr>
      <w:r w:rsidRPr="007163F1">
        <w:rPr>
          <w:rFonts w:asciiTheme="majorHAnsi" w:hAnsiTheme="majorHAnsi"/>
          <w:b/>
          <w:bCs/>
          <w:spacing w:val="12"/>
        </w:rPr>
        <w:t>P</w:t>
      </w:r>
      <w:r w:rsidRPr="007163F1">
        <w:rPr>
          <w:rFonts w:asciiTheme="majorHAnsi" w:hAnsiTheme="majorHAnsi"/>
          <w:b/>
          <w:bCs/>
          <w:spacing w:val="10"/>
        </w:rPr>
        <w:t>E</w:t>
      </w:r>
      <w:r w:rsidRPr="007163F1">
        <w:rPr>
          <w:rFonts w:asciiTheme="majorHAnsi" w:hAnsiTheme="majorHAnsi"/>
          <w:b/>
          <w:bCs/>
          <w:spacing w:val="9"/>
        </w:rPr>
        <w:t>RS</w:t>
      </w:r>
      <w:r w:rsidRPr="007163F1">
        <w:rPr>
          <w:rFonts w:asciiTheme="majorHAnsi" w:hAnsiTheme="majorHAnsi"/>
          <w:b/>
          <w:bCs/>
          <w:spacing w:val="10"/>
        </w:rPr>
        <w:t>ON</w:t>
      </w:r>
      <w:r w:rsidRPr="007163F1">
        <w:rPr>
          <w:rFonts w:asciiTheme="majorHAnsi" w:hAnsiTheme="majorHAnsi"/>
          <w:b/>
          <w:bCs/>
          <w:spacing w:val="7"/>
        </w:rPr>
        <w:t>A</w:t>
      </w:r>
      <w:r w:rsidRPr="007163F1">
        <w:rPr>
          <w:rFonts w:asciiTheme="majorHAnsi" w:hAnsiTheme="majorHAnsi"/>
          <w:b/>
          <w:bCs/>
        </w:rPr>
        <w:t>L</w:t>
      </w:r>
      <w:r w:rsidRPr="007163F1">
        <w:rPr>
          <w:rFonts w:asciiTheme="majorHAnsi" w:hAnsiTheme="majorHAnsi"/>
          <w:b/>
          <w:bCs/>
          <w:spacing w:val="10"/>
        </w:rPr>
        <w:t xml:space="preserve"> D</w:t>
      </w:r>
      <w:r w:rsidRPr="007163F1">
        <w:rPr>
          <w:rFonts w:asciiTheme="majorHAnsi" w:hAnsiTheme="majorHAnsi"/>
          <w:b/>
          <w:bCs/>
          <w:spacing w:val="8"/>
        </w:rPr>
        <w:t>E</w:t>
      </w:r>
      <w:r w:rsidRPr="007163F1">
        <w:rPr>
          <w:rFonts w:asciiTheme="majorHAnsi" w:hAnsiTheme="majorHAnsi"/>
          <w:b/>
          <w:bCs/>
          <w:spacing w:val="13"/>
        </w:rPr>
        <w:t>T</w:t>
      </w:r>
      <w:r w:rsidRPr="007163F1">
        <w:rPr>
          <w:rFonts w:asciiTheme="majorHAnsi" w:hAnsiTheme="majorHAnsi"/>
          <w:b/>
          <w:bCs/>
          <w:spacing w:val="7"/>
        </w:rPr>
        <w:t>A</w:t>
      </w:r>
      <w:r w:rsidRPr="007163F1">
        <w:rPr>
          <w:rFonts w:asciiTheme="majorHAnsi" w:hAnsiTheme="majorHAnsi"/>
          <w:b/>
          <w:bCs/>
          <w:spacing w:val="10"/>
        </w:rPr>
        <w:t>I</w:t>
      </w:r>
      <w:r w:rsidRPr="007163F1">
        <w:rPr>
          <w:rFonts w:asciiTheme="majorHAnsi" w:hAnsiTheme="majorHAnsi"/>
          <w:b/>
          <w:bCs/>
          <w:spacing w:val="8"/>
        </w:rPr>
        <w:t>L</w:t>
      </w:r>
      <w:r w:rsidRPr="007163F1">
        <w:rPr>
          <w:rFonts w:asciiTheme="majorHAnsi" w:hAnsiTheme="majorHAnsi"/>
          <w:b/>
          <w:bCs/>
        </w:rPr>
        <w:t>S</w:t>
      </w:r>
    </w:p>
    <w:p w14:paraId="4D954A14" w14:textId="77777777" w:rsidR="00341B90" w:rsidRPr="007163F1" w:rsidRDefault="00341B90">
      <w:pPr>
        <w:spacing w:before="18" w:line="220" w:lineRule="exact"/>
        <w:rPr>
          <w:rFonts w:asciiTheme="majorHAnsi" w:hAnsiTheme="majorHAnsi"/>
          <w:sz w:val="22"/>
          <w:szCs w:val="22"/>
        </w:rPr>
      </w:pPr>
    </w:p>
    <w:p w14:paraId="7B9CD437" w14:textId="77777777" w:rsidR="007163F1" w:rsidRDefault="007163F1">
      <w:pPr>
        <w:spacing w:line="220" w:lineRule="exact"/>
        <w:ind w:left="104"/>
        <w:rPr>
          <w:rFonts w:ascii="Calibri" w:hAnsi="Calibri" w:cs="Calibri"/>
          <w:b/>
          <w:bCs/>
        </w:rPr>
      </w:pPr>
      <w:r w:rsidRPr="007163F1">
        <w:rPr>
          <w:rFonts w:ascii="Calibri" w:hAnsi="Calibri" w:cs="Calibri"/>
          <w:b/>
          <w:bCs/>
        </w:rPr>
        <w:t>Joel Sinclair</w:t>
      </w:r>
    </w:p>
    <w:p w14:paraId="21C50DC7" w14:textId="388C5B71" w:rsidR="00341B90" w:rsidRPr="007163F1" w:rsidRDefault="007163F1">
      <w:pPr>
        <w:spacing w:line="220" w:lineRule="exact"/>
        <w:ind w:left="104"/>
        <w:rPr>
          <w:rFonts w:asciiTheme="majorHAnsi" w:hAnsiTheme="majorHAnsi"/>
        </w:rPr>
      </w:pPr>
      <w:r w:rsidRPr="007163F1">
        <w:rPr>
          <w:rFonts w:asciiTheme="majorHAnsi" w:hAnsiTheme="majorHAnsi"/>
          <w:i/>
          <w:spacing w:val="1"/>
          <w:sz w:val="10"/>
          <w:szCs w:val="10"/>
        </w:rPr>
        <w:t xml:space="preserve"> </w:t>
      </w:r>
      <w:r w:rsidRPr="007163F1">
        <w:rPr>
          <w:rFonts w:asciiTheme="majorHAnsi" w:hAnsiTheme="majorHAnsi"/>
          <w:i/>
          <w:spacing w:val="1"/>
        </w:rPr>
        <w:t>3</w:t>
      </w:r>
      <w:r w:rsidRPr="007163F1">
        <w:rPr>
          <w:rFonts w:asciiTheme="majorHAnsi" w:hAnsiTheme="majorHAnsi"/>
          <w:i/>
        </w:rPr>
        <w:t>4 A</w:t>
      </w:r>
      <w:r w:rsidRPr="007163F1">
        <w:rPr>
          <w:rFonts w:asciiTheme="majorHAnsi" w:hAnsiTheme="majorHAnsi"/>
          <w:i/>
          <w:spacing w:val="1"/>
        </w:rPr>
        <w:t>n</w:t>
      </w:r>
      <w:r w:rsidRPr="007163F1">
        <w:rPr>
          <w:rFonts w:asciiTheme="majorHAnsi" w:hAnsiTheme="majorHAnsi"/>
          <w:i/>
        </w:rPr>
        <w:t>ywhere</w:t>
      </w:r>
      <w:r w:rsidRPr="007163F1">
        <w:rPr>
          <w:rFonts w:asciiTheme="majorHAnsi" w:hAnsiTheme="majorHAnsi"/>
          <w:i/>
          <w:spacing w:val="-8"/>
        </w:rPr>
        <w:t xml:space="preserve"> </w:t>
      </w:r>
      <w:r w:rsidRPr="007163F1">
        <w:rPr>
          <w:rFonts w:asciiTheme="majorHAnsi" w:hAnsiTheme="majorHAnsi"/>
          <w:i/>
        </w:rPr>
        <w:t>R</w:t>
      </w:r>
      <w:r w:rsidRPr="007163F1">
        <w:rPr>
          <w:rFonts w:asciiTheme="majorHAnsi" w:hAnsiTheme="majorHAnsi"/>
          <w:i/>
          <w:spacing w:val="-1"/>
        </w:rPr>
        <w:t>o</w:t>
      </w:r>
      <w:r w:rsidRPr="007163F1">
        <w:rPr>
          <w:rFonts w:asciiTheme="majorHAnsi" w:hAnsiTheme="majorHAnsi"/>
          <w:i/>
          <w:spacing w:val="1"/>
        </w:rPr>
        <w:t>a</w:t>
      </w:r>
      <w:r w:rsidRPr="007163F1">
        <w:rPr>
          <w:rFonts w:asciiTheme="majorHAnsi" w:hAnsiTheme="majorHAnsi"/>
          <w:i/>
        </w:rPr>
        <w:t>d</w:t>
      </w:r>
    </w:p>
    <w:p w14:paraId="1FAE412B" w14:textId="77777777" w:rsidR="00341B90" w:rsidRPr="007163F1" w:rsidRDefault="007163F1">
      <w:pPr>
        <w:ind w:left="104"/>
        <w:rPr>
          <w:rFonts w:asciiTheme="majorHAnsi" w:hAnsiTheme="majorHAnsi"/>
        </w:rPr>
      </w:pPr>
      <w:r w:rsidRPr="007163F1">
        <w:rPr>
          <w:rFonts w:asciiTheme="majorHAnsi" w:hAnsiTheme="majorHAnsi"/>
          <w:i/>
          <w:spacing w:val="-1"/>
        </w:rPr>
        <w:t>C</w:t>
      </w:r>
      <w:r w:rsidRPr="007163F1">
        <w:rPr>
          <w:rFonts w:asciiTheme="majorHAnsi" w:hAnsiTheme="majorHAnsi"/>
          <w:i/>
          <w:spacing w:val="1"/>
        </w:rPr>
        <w:t>o</w:t>
      </w:r>
      <w:r w:rsidRPr="007163F1">
        <w:rPr>
          <w:rFonts w:asciiTheme="majorHAnsi" w:hAnsiTheme="majorHAnsi"/>
          <w:i/>
        </w:rPr>
        <w:t>v</w:t>
      </w:r>
      <w:r w:rsidRPr="007163F1">
        <w:rPr>
          <w:rFonts w:asciiTheme="majorHAnsi" w:hAnsiTheme="majorHAnsi"/>
          <w:i/>
          <w:spacing w:val="1"/>
        </w:rPr>
        <w:t>en</w:t>
      </w:r>
      <w:r w:rsidRPr="007163F1">
        <w:rPr>
          <w:rFonts w:asciiTheme="majorHAnsi" w:hAnsiTheme="majorHAnsi"/>
          <w:i/>
        </w:rPr>
        <w:t>t</w:t>
      </w:r>
      <w:r w:rsidRPr="007163F1">
        <w:rPr>
          <w:rFonts w:asciiTheme="majorHAnsi" w:hAnsiTheme="majorHAnsi"/>
          <w:i/>
          <w:spacing w:val="-1"/>
        </w:rPr>
        <w:t>r</w:t>
      </w:r>
      <w:r w:rsidRPr="007163F1">
        <w:rPr>
          <w:rFonts w:asciiTheme="majorHAnsi" w:hAnsiTheme="majorHAnsi"/>
          <w:i/>
        </w:rPr>
        <w:t>y</w:t>
      </w:r>
    </w:p>
    <w:p w14:paraId="7B06D919" w14:textId="77777777" w:rsidR="00341B90" w:rsidRPr="007163F1" w:rsidRDefault="007163F1">
      <w:pPr>
        <w:ind w:left="104"/>
        <w:rPr>
          <w:rFonts w:asciiTheme="majorHAnsi" w:hAnsiTheme="majorHAnsi"/>
        </w:rPr>
      </w:pPr>
      <w:r w:rsidRPr="007163F1">
        <w:rPr>
          <w:rFonts w:asciiTheme="majorHAnsi" w:hAnsiTheme="majorHAnsi"/>
          <w:i/>
          <w:spacing w:val="-1"/>
        </w:rPr>
        <w:t>C</w:t>
      </w:r>
      <w:r w:rsidRPr="007163F1">
        <w:rPr>
          <w:rFonts w:asciiTheme="majorHAnsi" w:hAnsiTheme="majorHAnsi"/>
          <w:i/>
        </w:rPr>
        <w:t>V6</w:t>
      </w:r>
      <w:r w:rsidRPr="007163F1">
        <w:rPr>
          <w:rFonts w:asciiTheme="majorHAnsi" w:hAnsiTheme="majorHAnsi"/>
          <w:i/>
          <w:spacing w:val="-3"/>
        </w:rPr>
        <w:t xml:space="preserve"> </w:t>
      </w:r>
      <w:r w:rsidRPr="007163F1">
        <w:rPr>
          <w:rFonts w:asciiTheme="majorHAnsi" w:hAnsiTheme="majorHAnsi"/>
          <w:i/>
          <w:spacing w:val="1"/>
        </w:rPr>
        <w:t>7</w:t>
      </w:r>
      <w:r w:rsidRPr="007163F1">
        <w:rPr>
          <w:rFonts w:asciiTheme="majorHAnsi" w:hAnsiTheme="majorHAnsi"/>
          <w:i/>
        </w:rPr>
        <w:t>RF</w:t>
      </w:r>
    </w:p>
    <w:p w14:paraId="50C3830D" w14:textId="77777777" w:rsidR="00341B90" w:rsidRPr="007163F1" w:rsidRDefault="00341B90">
      <w:pPr>
        <w:spacing w:before="11" w:line="220" w:lineRule="exact"/>
        <w:rPr>
          <w:rFonts w:asciiTheme="majorHAnsi" w:hAnsiTheme="majorHAnsi"/>
          <w:sz w:val="22"/>
          <w:szCs w:val="22"/>
        </w:rPr>
      </w:pPr>
    </w:p>
    <w:p w14:paraId="77876402" w14:textId="77777777" w:rsidR="00341B90" w:rsidRPr="007163F1" w:rsidRDefault="007163F1">
      <w:pPr>
        <w:ind w:left="104"/>
        <w:rPr>
          <w:rFonts w:asciiTheme="majorHAnsi" w:hAnsiTheme="majorHAnsi"/>
        </w:rPr>
      </w:pPr>
      <w:r w:rsidRPr="007163F1">
        <w:rPr>
          <w:rFonts w:asciiTheme="majorHAnsi" w:hAnsiTheme="majorHAnsi"/>
          <w:i/>
        </w:rPr>
        <w:t>T:</w:t>
      </w:r>
      <w:r w:rsidRPr="007163F1">
        <w:rPr>
          <w:rFonts w:asciiTheme="majorHAnsi" w:hAnsiTheme="majorHAnsi"/>
          <w:i/>
          <w:spacing w:val="-1"/>
        </w:rPr>
        <w:t xml:space="preserve"> </w:t>
      </w:r>
      <w:r w:rsidRPr="007163F1">
        <w:rPr>
          <w:rFonts w:asciiTheme="majorHAnsi" w:hAnsiTheme="majorHAnsi"/>
          <w:i/>
          <w:spacing w:val="1"/>
        </w:rPr>
        <w:t>024</w:t>
      </w:r>
      <w:r w:rsidRPr="007163F1">
        <w:rPr>
          <w:rFonts w:asciiTheme="majorHAnsi" w:hAnsiTheme="majorHAnsi"/>
          <w:i/>
          <w:spacing w:val="-1"/>
        </w:rPr>
        <w:t>7</w:t>
      </w:r>
      <w:r w:rsidRPr="007163F1">
        <w:rPr>
          <w:rFonts w:asciiTheme="majorHAnsi" w:hAnsiTheme="majorHAnsi"/>
          <w:i/>
        </w:rPr>
        <w:t>6</w:t>
      </w:r>
      <w:r w:rsidRPr="007163F1">
        <w:rPr>
          <w:rFonts w:asciiTheme="majorHAnsi" w:hAnsiTheme="majorHAnsi"/>
          <w:i/>
          <w:spacing w:val="-4"/>
        </w:rPr>
        <w:t xml:space="preserve"> </w:t>
      </w:r>
      <w:r w:rsidRPr="007163F1">
        <w:rPr>
          <w:rFonts w:asciiTheme="majorHAnsi" w:hAnsiTheme="majorHAnsi"/>
          <w:i/>
          <w:spacing w:val="-1"/>
        </w:rPr>
        <w:t>8</w:t>
      </w:r>
      <w:r w:rsidRPr="007163F1">
        <w:rPr>
          <w:rFonts w:asciiTheme="majorHAnsi" w:hAnsiTheme="majorHAnsi"/>
          <w:i/>
          <w:spacing w:val="1"/>
        </w:rPr>
        <w:t>8</w:t>
      </w:r>
      <w:r w:rsidRPr="007163F1">
        <w:rPr>
          <w:rFonts w:asciiTheme="majorHAnsi" w:hAnsiTheme="majorHAnsi"/>
          <w:i/>
        </w:rPr>
        <w:t>8</w:t>
      </w:r>
      <w:r w:rsidRPr="007163F1">
        <w:rPr>
          <w:rFonts w:asciiTheme="majorHAnsi" w:hAnsiTheme="majorHAnsi"/>
          <w:i/>
          <w:spacing w:val="-2"/>
        </w:rPr>
        <w:t xml:space="preserve"> </w:t>
      </w:r>
      <w:r w:rsidRPr="007163F1">
        <w:rPr>
          <w:rFonts w:asciiTheme="majorHAnsi" w:hAnsiTheme="majorHAnsi"/>
          <w:i/>
          <w:spacing w:val="-1"/>
        </w:rPr>
        <w:t>5</w:t>
      </w:r>
      <w:r w:rsidRPr="007163F1">
        <w:rPr>
          <w:rFonts w:asciiTheme="majorHAnsi" w:hAnsiTheme="majorHAnsi"/>
          <w:i/>
          <w:spacing w:val="1"/>
        </w:rPr>
        <w:t>54</w:t>
      </w:r>
      <w:r w:rsidRPr="007163F1">
        <w:rPr>
          <w:rFonts w:asciiTheme="majorHAnsi" w:hAnsiTheme="majorHAnsi"/>
          <w:i/>
        </w:rPr>
        <w:t>4</w:t>
      </w:r>
    </w:p>
    <w:p w14:paraId="20149C36" w14:textId="77777777" w:rsidR="00341B90" w:rsidRPr="007163F1" w:rsidRDefault="007163F1">
      <w:pPr>
        <w:ind w:left="104"/>
        <w:rPr>
          <w:rFonts w:asciiTheme="majorHAnsi" w:hAnsiTheme="majorHAnsi"/>
        </w:rPr>
      </w:pPr>
      <w:r w:rsidRPr="007163F1">
        <w:rPr>
          <w:rFonts w:asciiTheme="majorHAnsi" w:hAnsiTheme="majorHAnsi"/>
          <w:i/>
        </w:rPr>
        <w:t>M:</w:t>
      </w:r>
      <w:r w:rsidRPr="007163F1">
        <w:rPr>
          <w:rFonts w:asciiTheme="majorHAnsi" w:hAnsiTheme="majorHAnsi"/>
          <w:i/>
          <w:spacing w:val="-1"/>
        </w:rPr>
        <w:t xml:space="preserve"> </w:t>
      </w:r>
      <w:r w:rsidRPr="007163F1">
        <w:rPr>
          <w:rFonts w:asciiTheme="majorHAnsi" w:hAnsiTheme="majorHAnsi"/>
          <w:i/>
          <w:spacing w:val="1"/>
        </w:rPr>
        <w:t>088</w:t>
      </w:r>
      <w:r w:rsidRPr="007163F1">
        <w:rPr>
          <w:rFonts w:asciiTheme="majorHAnsi" w:hAnsiTheme="majorHAnsi"/>
          <w:i/>
        </w:rPr>
        <w:t>7</w:t>
      </w:r>
      <w:r w:rsidRPr="007163F1">
        <w:rPr>
          <w:rFonts w:asciiTheme="majorHAnsi" w:hAnsiTheme="majorHAnsi"/>
          <w:i/>
          <w:spacing w:val="-4"/>
        </w:rPr>
        <w:t xml:space="preserve"> </w:t>
      </w:r>
      <w:r w:rsidRPr="007163F1">
        <w:rPr>
          <w:rFonts w:asciiTheme="majorHAnsi" w:hAnsiTheme="majorHAnsi"/>
          <w:i/>
          <w:spacing w:val="1"/>
        </w:rPr>
        <w:t>22</w:t>
      </w:r>
      <w:r w:rsidRPr="007163F1">
        <w:rPr>
          <w:rFonts w:asciiTheme="majorHAnsi" w:hAnsiTheme="majorHAnsi"/>
          <w:i/>
        </w:rPr>
        <w:t>2</w:t>
      </w:r>
      <w:r w:rsidRPr="007163F1">
        <w:rPr>
          <w:rFonts w:asciiTheme="majorHAnsi" w:hAnsiTheme="majorHAnsi"/>
          <w:i/>
          <w:spacing w:val="-4"/>
        </w:rPr>
        <w:t xml:space="preserve"> </w:t>
      </w:r>
      <w:r w:rsidRPr="007163F1">
        <w:rPr>
          <w:rFonts w:asciiTheme="majorHAnsi" w:hAnsiTheme="majorHAnsi"/>
          <w:i/>
          <w:spacing w:val="1"/>
        </w:rPr>
        <w:t>9</w:t>
      </w:r>
      <w:r w:rsidRPr="007163F1">
        <w:rPr>
          <w:rFonts w:asciiTheme="majorHAnsi" w:hAnsiTheme="majorHAnsi"/>
          <w:i/>
          <w:spacing w:val="-1"/>
        </w:rPr>
        <w:t>9</w:t>
      </w:r>
      <w:r w:rsidRPr="007163F1">
        <w:rPr>
          <w:rFonts w:asciiTheme="majorHAnsi" w:hAnsiTheme="majorHAnsi"/>
          <w:i/>
          <w:spacing w:val="1"/>
        </w:rPr>
        <w:t>9</w:t>
      </w:r>
      <w:r w:rsidRPr="007163F1">
        <w:rPr>
          <w:rFonts w:asciiTheme="majorHAnsi" w:hAnsiTheme="majorHAnsi"/>
          <w:i/>
        </w:rPr>
        <w:t>9</w:t>
      </w:r>
    </w:p>
    <w:p w14:paraId="51B98448" w14:textId="3E685583" w:rsidR="00341B90" w:rsidRPr="007163F1" w:rsidRDefault="007163F1">
      <w:pPr>
        <w:spacing w:line="220" w:lineRule="exact"/>
        <w:ind w:left="104"/>
        <w:rPr>
          <w:rFonts w:asciiTheme="majorHAnsi" w:hAnsiTheme="majorHAnsi"/>
        </w:rPr>
      </w:pPr>
      <w:r w:rsidRPr="007163F1">
        <w:rPr>
          <w:rFonts w:asciiTheme="majorHAnsi" w:hAnsiTheme="majorHAnsi"/>
          <w:i/>
          <w:spacing w:val="1"/>
        </w:rPr>
        <w:t>E</w:t>
      </w:r>
      <w:r w:rsidRPr="007163F1">
        <w:rPr>
          <w:rFonts w:asciiTheme="majorHAnsi" w:hAnsiTheme="majorHAnsi"/>
          <w:i/>
        </w:rPr>
        <w:t>:</w:t>
      </w:r>
      <w:r w:rsidRPr="007163F1">
        <w:rPr>
          <w:rFonts w:asciiTheme="majorHAnsi" w:hAnsiTheme="majorHAnsi"/>
          <w:i/>
          <w:spacing w:val="-2"/>
        </w:rPr>
        <w:t xml:space="preserve"> </w:t>
      </w:r>
      <w:r w:rsidRPr="007163F1">
        <w:rPr>
          <w:rFonts w:asciiTheme="majorHAnsi" w:hAnsiTheme="majorHAnsi"/>
          <w:i/>
          <w:spacing w:val="-49"/>
        </w:rPr>
        <w:t xml:space="preserve"> </w:t>
      </w:r>
      <w:hyperlink r:id="rId6" w:history="1">
        <w:r w:rsidRPr="00774FB3">
          <w:rPr>
            <w:rStyle w:val="Hyperlink"/>
            <w:rFonts w:asciiTheme="majorHAnsi" w:hAnsiTheme="majorHAnsi"/>
            <w:i/>
            <w:spacing w:val="1"/>
          </w:rPr>
          <w:t>joel@gmail.com</w:t>
        </w:r>
      </w:hyperlink>
    </w:p>
    <w:p w14:paraId="55148EA1" w14:textId="77777777" w:rsidR="00341B90" w:rsidRPr="007163F1" w:rsidRDefault="00341B90">
      <w:pPr>
        <w:spacing w:before="11" w:line="220" w:lineRule="exact"/>
        <w:rPr>
          <w:rFonts w:asciiTheme="majorHAnsi" w:hAnsiTheme="majorHAnsi"/>
          <w:sz w:val="22"/>
          <w:szCs w:val="22"/>
        </w:rPr>
      </w:pPr>
    </w:p>
    <w:p w14:paraId="10B0937A" w14:textId="77777777" w:rsidR="00341B90" w:rsidRPr="007163F1" w:rsidRDefault="007163F1">
      <w:pPr>
        <w:ind w:left="104"/>
        <w:rPr>
          <w:rFonts w:asciiTheme="majorHAnsi" w:hAnsiTheme="majorHAnsi"/>
        </w:rPr>
      </w:pPr>
      <w:r w:rsidRPr="007163F1">
        <w:rPr>
          <w:rFonts w:asciiTheme="majorHAnsi" w:hAnsiTheme="majorHAnsi"/>
          <w:i/>
        </w:rPr>
        <w:t>DO</w:t>
      </w:r>
      <w:r w:rsidRPr="007163F1">
        <w:rPr>
          <w:rFonts w:asciiTheme="majorHAnsi" w:hAnsiTheme="majorHAnsi"/>
          <w:i/>
          <w:spacing w:val="1"/>
        </w:rPr>
        <w:t>B</w:t>
      </w:r>
      <w:r w:rsidRPr="007163F1">
        <w:rPr>
          <w:rFonts w:asciiTheme="majorHAnsi" w:hAnsiTheme="majorHAnsi"/>
          <w:i/>
        </w:rPr>
        <w:t>:</w:t>
      </w:r>
      <w:r w:rsidRPr="007163F1">
        <w:rPr>
          <w:rFonts w:asciiTheme="majorHAnsi" w:hAnsiTheme="majorHAnsi"/>
          <w:i/>
          <w:spacing w:val="-4"/>
        </w:rPr>
        <w:t xml:space="preserve"> </w:t>
      </w:r>
      <w:r w:rsidRPr="007163F1">
        <w:rPr>
          <w:rFonts w:asciiTheme="majorHAnsi" w:hAnsiTheme="majorHAnsi"/>
          <w:i/>
          <w:spacing w:val="1"/>
        </w:rPr>
        <w:t>12</w:t>
      </w:r>
      <w:r w:rsidRPr="007163F1">
        <w:rPr>
          <w:rFonts w:asciiTheme="majorHAnsi" w:hAnsiTheme="majorHAnsi"/>
          <w:i/>
        </w:rPr>
        <w:t>/</w:t>
      </w:r>
      <w:r w:rsidRPr="007163F1">
        <w:rPr>
          <w:rFonts w:asciiTheme="majorHAnsi" w:hAnsiTheme="majorHAnsi"/>
          <w:i/>
          <w:spacing w:val="3"/>
        </w:rPr>
        <w:t>0</w:t>
      </w:r>
      <w:r w:rsidRPr="007163F1">
        <w:rPr>
          <w:rFonts w:asciiTheme="majorHAnsi" w:hAnsiTheme="majorHAnsi"/>
          <w:i/>
          <w:spacing w:val="1"/>
        </w:rPr>
        <w:t>9</w:t>
      </w:r>
      <w:r w:rsidRPr="007163F1">
        <w:rPr>
          <w:rFonts w:asciiTheme="majorHAnsi" w:hAnsiTheme="majorHAnsi"/>
          <w:i/>
        </w:rPr>
        <w:t>/</w:t>
      </w:r>
      <w:r w:rsidRPr="007163F1">
        <w:rPr>
          <w:rFonts w:asciiTheme="majorHAnsi" w:hAnsiTheme="majorHAnsi"/>
          <w:i/>
          <w:spacing w:val="-1"/>
        </w:rPr>
        <w:t>1</w:t>
      </w:r>
      <w:r w:rsidRPr="007163F1">
        <w:rPr>
          <w:rFonts w:asciiTheme="majorHAnsi" w:hAnsiTheme="majorHAnsi"/>
          <w:i/>
          <w:spacing w:val="1"/>
        </w:rPr>
        <w:t>98</w:t>
      </w:r>
      <w:r w:rsidRPr="007163F1">
        <w:rPr>
          <w:rFonts w:asciiTheme="majorHAnsi" w:hAnsiTheme="majorHAnsi"/>
          <w:i/>
        </w:rPr>
        <w:t>5</w:t>
      </w:r>
    </w:p>
    <w:p w14:paraId="611672C1" w14:textId="77777777" w:rsidR="00341B90" w:rsidRPr="007163F1" w:rsidRDefault="007163F1">
      <w:pPr>
        <w:ind w:left="104"/>
        <w:rPr>
          <w:rFonts w:asciiTheme="majorHAnsi" w:hAnsiTheme="majorHAnsi"/>
        </w:rPr>
      </w:pPr>
      <w:r w:rsidRPr="007163F1">
        <w:rPr>
          <w:rFonts w:asciiTheme="majorHAnsi" w:hAnsiTheme="majorHAnsi"/>
          <w:i/>
        </w:rPr>
        <w:t>Dr</w:t>
      </w:r>
      <w:r w:rsidRPr="007163F1">
        <w:rPr>
          <w:rFonts w:asciiTheme="majorHAnsi" w:hAnsiTheme="majorHAnsi"/>
          <w:i/>
          <w:spacing w:val="-1"/>
        </w:rPr>
        <w:t>i</w:t>
      </w:r>
      <w:r w:rsidRPr="007163F1">
        <w:rPr>
          <w:rFonts w:asciiTheme="majorHAnsi" w:hAnsiTheme="majorHAnsi"/>
          <w:i/>
        </w:rPr>
        <w:t>vi</w:t>
      </w:r>
      <w:r w:rsidRPr="007163F1">
        <w:rPr>
          <w:rFonts w:asciiTheme="majorHAnsi" w:hAnsiTheme="majorHAnsi"/>
          <w:i/>
          <w:spacing w:val="1"/>
        </w:rPr>
        <w:t>n</w:t>
      </w:r>
      <w:r w:rsidRPr="007163F1">
        <w:rPr>
          <w:rFonts w:asciiTheme="majorHAnsi" w:hAnsiTheme="majorHAnsi"/>
          <w:i/>
        </w:rPr>
        <w:t>g</w:t>
      </w:r>
      <w:r w:rsidRPr="007163F1">
        <w:rPr>
          <w:rFonts w:asciiTheme="majorHAnsi" w:hAnsiTheme="majorHAnsi"/>
          <w:i/>
          <w:spacing w:val="-5"/>
        </w:rPr>
        <w:t xml:space="preserve"> </w:t>
      </w:r>
      <w:r w:rsidRPr="007163F1">
        <w:rPr>
          <w:rFonts w:asciiTheme="majorHAnsi" w:hAnsiTheme="majorHAnsi"/>
          <w:i/>
        </w:rPr>
        <w:t>lice</w:t>
      </w:r>
      <w:r w:rsidRPr="007163F1">
        <w:rPr>
          <w:rFonts w:asciiTheme="majorHAnsi" w:hAnsiTheme="majorHAnsi"/>
          <w:i/>
          <w:spacing w:val="1"/>
        </w:rPr>
        <w:t>n</w:t>
      </w:r>
      <w:r w:rsidRPr="007163F1">
        <w:rPr>
          <w:rFonts w:asciiTheme="majorHAnsi" w:hAnsiTheme="majorHAnsi"/>
          <w:i/>
          <w:spacing w:val="-1"/>
        </w:rPr>
        <w:t>s</w:t>
      </w:r>
      <w:r w:rsidRPr="007163F1">
        <w:rPr>
          <w:rFonts w:asciiTheme="majorHAnsi" w:hAnsiTheme="majorHAnsi"/>
          <w:i/>
        </w:rPr>
        <w:t>e:</w:t>
      </w:r>
      <w:r w:rsidRPr="007163F1">
        <w:rPr>
          <w:rFonts w:asciiTheme="majorHAnsi" w:hAnsiTheme="majorHAnsi"/>
          <w:i/>
          <w:spacing w:val="45"/>
        </w:rPr>
        <w:t xml:space="preserve"> </w:t>
      </w:r>
      <w:r w:rsidRPr="007163F1">
        <w:rPr>
          <w:rFonts w:asciiTheme="majorHAnsi" w:hAnsiTheme="majorHAnsi"/>
          <w:i/>
        </w:rPr>
        <w:t>Yes</w:t>
      </w:r>
    </w:p>
    <w:p w14:paraId="353D423C" w14:textId="77777777" w:rsidR="00341B90" w:rsidRPr="007163F1" w:rsidRDefault="007163F1">
      <w:pPr>
        <w:spacing w:before="1"/>
        <w:ind w:left="104"/>
        <w:rPr>
          <w:rFonts w:asciiTheme="majorHAnsi" w:hAnsiTheme="majorHAnsi"/>
        </w:rPr>
      </w:pPr>
      <w:r w:rsidRPr="007163F1">
        <w:rPr>
          <w:rFonts w:asciiTheme="majorHAnsi" w:hAnsiTheme="majorHAnsi"/>
          <w:i/>
          <w:spacing w:val="-1"/>
        </w:rPr>
        <w:t>N</w:t>
      </w:r>
      <w:r w:rsidRPr="007163F1">
        <w:rPr>
          <w:rFonts w:asciiTheme="majorHAnsi" w:hAnsiTheme="majorHAnsi"/>
          <w:i/>
          <w:spacing w:val="1"/>
        </w:rPr>
        <w:t>a</w:t>
      </w:r>
      <w:r w:rsidRPr="007163F1">
        <w:rPr>
          <w:rFonts w:asciiTheme="majorHAnsi" w:hAnsiTheme="majorHAnsi"/>
          <w:i/>
        </w:rPr>
        <w:t>ti</w:t>
      </w:r>
      <w:r w:rsidRPr="007163F1">
        <w:rPr>
          <w:rFonts w:asciiTheme="majorHAnsi" w:hAnsiTheme="majorHAnsi"/>
          <w:i/>
          <w:spacing w:val="1"/>
        </w:rPr>
        <w:t>ona</w:t>
      </w:r>
      <w:r w:rsidRPr="007163F1">
        <w:rPr>
          <w:rFonts w:asciiTheme="majorHAnsi" w:hAnsiTheme="majorHAnsi"/>
          <w:i/>
        </w:rPr>
        <w:t>lity:</w:t>
      </w:r>
      <w:r w:rsidRPr="007163F1">
        <w:rPr>
          <w:rFonts w:asciiTheme="majorHAnsi" w:hAnsiTheme="majorHAnsi"/>
          <w:i/>
          <w:spacing w:val="-9"/>
        </w:rPr>
        <w:t xml:space="preserve"> </w:t>
      </w:r>
      <w:r w:rsidRPr="007163F1">
        <w:rPr>
          <w:rFonts w:asciiTheme="majorHAnsi" w:hAnsiTheme="majorHAnsi"/>
          <w:i/>
        </w:rPr>
        <w:t>B</w:t>
      </w:r>
      <w:r w:rsidRPr="007163F1">
        <w:rPr>
          <w:rFonts w:asciiTheme="majorHAnsi" w:hAnsiTheme="majorHAnsi"/>
          <w:i/>
          <w:spacing w:val="-1"/>
        </w:rPr>
        <w:t>r</w:t>
      </w:r>
      <w:r w:rsidRPr="007163F1">
        <w:rPr>
          <w:rFonts w:asciiTheme="majorHAnsi" w:hAnsiTheme="majorHAnsi"/>
          <w:i/>
        </w:rPr>
        <w:t>iti</w:t>
      </w:r>
      <w:r w:rsidRPr="007163F1">
        <w:rPr>
          <w:rFonts w:asciiTheme="majorHAnsi" w:hAnsiTheme="majorHAnsi"/>
          <w:i/>
          <w:spacing w:val="-1"/>
        </w:rPr>
        <w:t>s</w:t>
      </w:r>
      <w:r w:rsidRPr="007163F1">
        <w:rPr>
          <w:rFonts w:asciiTheme="majorHAnsi" w:hAnsiTheme="majorHAnsi"/>
          <w:i/>
        </w:rPr>
        <w:t>h</w:t>
      </w:r>
    </w:p>
    <w:p w14:paraId="0A22D5C3" w14:textId="77777777" w:rsidR="00341B90" w:rsidRPr="007163F1" w:rsidRDefault="007163F1">
      <w:pPr>
        <w:spacing w:before="33"/>
        <w:ind w:left="192"/>
        <w:rPr>
          <w:rFonts w:asciiTheme="majorHAnsi" w:hAnsiTheme="majorHAnsi"/>
        </w:rPr>
      </w:pPr>
      <w:r w:rsidRPr="007163F1">
        <w:rPr>
          <w:rFonts w:asciiTheme="majorHAnsi" w:hAnsiTheme="majorHAnsi"/>
        </w:rPr>
        <w:br w:type="column"/>
      </w:r>
      <w:r w:rsidRPr="007163F1">
        <w:rPr>
          <w:rFonts w:asciiTheme="majorHAnsi" w:hAnsiTheme="majorHAnsi"/>
          <w:spacing w:val="-2"/>
        </w:rPr>
        <w:t>A</w:t>
      </w:r>
      <w:r w:rsidRPr="007163F1">
        <w:rPr>
          <w:rFonts w:asciiTheme="majorHAnsi" w:hAnsiTheme="majorHAnsi"/>
          <w:spacing w:val="1"/>
        </w:rPr>
        <w:t>b</w:t>
      </w:r>
      <w:r w:rsidRPr="007163F1">
        <w:rPr>
          <w:rFonts w:asciiTheme="majorHAnsi" w:hAnsiTheme="majorHAnsi"/>
        </w:rPr>
        <w:t>ili</w:t>
      </w:r>
      <w:r w:rsidRPr="007163F1">
        <w:rPr>
          <w:rFonts w:asciiTheme="majorHAnsi" w:hAnsiTheme="majorHAnsi"/>
          <w:spacing w:val="1"/>
        </w:rPr>
        <w:t>t</w:t>
      </w:r>
      <w:r w:rsidRPr="007163F1">
        <w:rPr>
          <w:rFonts w:asciiTheme="majorHAnsi" w:hAnsiTheme="majorHAnsi"/>
        </w:rPr>
        <w:t>y</w:t>
      </w:r>
      <w:r w:rsidRPr="007163F1">
        <w:rPr>
          <w:rFonts w:asciiTheme="majorHAnsi" w:hAnsiTheme="majorHAnsi"/>
          <w:spacing w:val="-7"/>
        </w:rPr>
        <w:t xml:space="preserve"> </w:t>
      </w:r>
      <w:r w:rsidRPr="007163F1">
        <w:rPr>
          <w:rFonts w:asciiTheme="majorHAnsi" w:hAnsiTheme="majorHAnsi"/>
        </w:rPr>
        <w:t>to</w:t>
      </w:r>
      <w:r w:rsidRPr="007163F1">
        <w:rPr>
          <w:rFonts w:asciiTheme="majorHAnsi" w:hAnsiTheme="majorHAnsi"/>
          <w:spacing w:val="-1"/>
        </w:rPr>
        <w:t xml:space="preserve"> h</w:t>
      </w:r>
      <w:r w:rsidRPr="007163F1">
        <w:rPr>
          <w:rFonts w:asciiTheme="majorHAnsi" w:hAnsiTheme="majorHAnsi"/>
          <w:spacing w:val="3"/>
        </w:rPr>
        <w:t>a</w:t>
      </w:r>
      <w:r w:rsidRPr="007163F1">
        <w:rPr>
          <w:rFonts w:asciiTheme="majorHAnsi" w:hAnsiTheme="majorHAnsi"/>
          <w:spacing w:val="-1"/>
        </w:rPr>
        <w:t>n</w:t>
      </w:r>
      <w:r w:rsidRPr="007163F1">
        <w:rPr>
          <w:rFonts w:asciiTheme="majorHAnsi" w:hAnsiTheme="majorHAnsi"/>
          <w:spacing w:val="1"/>
        </w:rPr>
        <w:t>d</w:t>
      </w:r>
      <w:r w:rsidRPr="007163F1">
        <w:rPr>
          <w:rFonts w:asciiTheme="majorHAnsi" w:hAnsiTheme="majorHAnsi"/>
        </w:rPr>
        <w:t>le</w:t>
      </w:r>
      <w:r w:rsidRPr="007163F1">
        <w:rPr>
          <w:rFonts w:asciiTheme="majorHAnsi" w:hAnsiTheme="majorHAnsi"/>
          <w:spacing w:val="-5"/>
        </w:rPr>
        <w:t xml:space="preserve"> </w:t>
      </w:r>
      <w:r w:rsidRPr="007163F1">
        <w:rPr>
          <w:rFonts w:asciiTheme="majorHAnsi" w:hAnsiTheme="majorHAnsi"/>
        </w:rPr>
        <w:t>c</w:t>
      </w:r>
      <w:r w:rsidRPr="007163F1">
        <w:rPr>
          <w:rFonts w:asciiTheme="majorHAnsi" w:hAnsiTheme="majorHAnsi"/>
          <w:spacing w:val="1"/>
        </w:rPr>
        <w:t>on</w:t>
      </w:r>
      <w:r w:rsidRPr="007163F1">
        <w:rPr>
          <w:rFonts w:asciiTheme="majorHAnsi" w:hAnsiTheme="majorHAnsi"/>
          <w:spacing w:val="-2"/>
        </w:rPr>
        <w:t>f</w:t>
      </w:r>
      <w:r w:rsidRPr="007163F1">
        <w:rPr>
          <w:rFonts w:asciiTheme="majorHAnsi" w:hAnsiTheme="majorHAnsi"/>
        </w:rPr>
        <w:t>lict</w:t>
      </w:r>
      <w:r w:rsidRPr="007163F1">
        <w:rPr>
          <w:rFonts w:asciiTheme="majorHAnsi" w:hAnsiTheme="majorHAnsi"/>
          <w:spacing w:val="-6"/>
        </w:rPr>
        <w:t xml:space="preserve"> </w:t>
      </w:r>
      <w:r w:rsidRPr="007163F1">
        <w:rPr>
          <w:rFonts w:asciiTheme="majorHAnsi" w:hAnsiTheme="majorHAnsi"/>
          <w:spacing w:val="2"/>
        </w:rPr>
        <w:t>s</w:t>
      </w:r>
      <w:r w:rsidRPr="007163F1">
        <w:rPr>
          <w:rFonts w:asciiTheme="majorHAnsi" w:hAnsiTheme="majorHAnsi"/>
        </w:rPr>
        <w:t>i</w:t>
      </w:r>
      <w:r w:rsidRPr="007163F1">
        <w:rPr>
          <w:rFonts w:asciiTheme="majorHAnsi" w:hAnsiTheme="majorHAnsi"/>
          <w:spacing w:val="2"/>
        </w:rPr>
        <w:t>t</w:t>
      </w:r>
      <w:r w:rsidRPr="007163F1">
        <w:rPr>
          <w:rFonts w:asciiTheme="majorHAnsi" w:hAnsiTheme="majorHAnsi"/>
          <w:spacing w:val="-1"/>
        </w:rPr>
        <w:t>u</w:t>
      </w:r>
      <w:r w:rsidRPr="007163F1">
        <w:rPr>
          <w:rFonts w:asciiTheme="majorHAnsi" w:hAnsiTheme="majorHAnsi"/>
        </w:rPr>
        <w:t>ati</w:t>
      </w:r>
      <w:r w:rsidRPr="007163F1">
        <w:rPr>
          <w:rFonts w:asciiTheme="majorHAnsi" w:hAnsiTheme="majorHAnsi"/>
          <w:spacing w:val="1"/>
        </w:rPr>
        <w:t>on</w:t>
      </w:r>
      <w:r w:rsidRPr="007163F1">
        <w:rPr>
          <w:rFonts w:asciiTheme="majorHAnsi" w:hAnsiTheme="majorHAnsi"/>
        </w:rPr>
        <w:t>s</w:t>
      </w:r>
      <w:r w:rsidRPr="007163F1">
        <w:rPr>
          <w:rFonts w:asciiTheme="majorHAnsi" w:hAnsiTheme="majorHAnsi"/>
          <w:spacing w:val="-8"/>
        </w:rPr>
        <w:t xml:space="preserve"> </w:t>
      </w:r>
      <w:r w:rsidRPr="007163F1">
        <w:rPr>
          <w:rFonts w:asciiTheme="majorHAnsi" w:hAnsiTheme="majorHAnsi"/>
        </w:rPr>
        <w:t>tac</w:t>
      </w:r>
      <w:r w:rsidRPr="007163F1">
        <w:rPr>
          <w:rFonts w:asciiTheme="majorHAnsi" w:hAnsiTheme="majorHAnsi"/>
          <w:spacing w:val="3"/>
        </w:rPr>
        <w:t>t</w:t>
      </w:r>
      <w:r w:rsidRPr="007163F1">
        <w:rPr>
          <w:rFonts w:asciiTheme="majorHAnsi" w:hAnsiTheme="majorHAnsi"/>
          <w:spacing w:val="-2"/>
        </w:rPr>
        <w:t>f</w:t>
      </w:r>
      <w:r w:rsidRPr="007163F1">
        <w:rPr>
          <w:rFonts w:asciiTheme="majorHAnsi" w:hAnsiTheme="majorHAnsi"/>
          <w:spacing w:val="-1"/>
        </w:rPr>
        <w:t>u</w:t>
      </w:r>
      <w:r w:rsidRPr="007163F1">
        <w:rPr>
          <w:rFonts w:asciiTheme="majorHAnsi" w:hAnsiTheme="majorHAnsi"/>
          <w:spacing w:val="2"/>
        </w:rPr>
        <w:t>ll</w:t>
      </w:r>
      <w:r w:rsidRPr="007163F1">
        <w:rPr>
          <w:rFonts w:asciiTheme="majorHAnsi" w:hAnsiTheme="majorHAnsi"/>
        </w:rPr>
        <w:t>y</w:t>
      </w:r>
      <w:r w:rsidRPr="007163F1">
        <w:rPr>
          <w:rFonts w:asciiTheme="majorHAnsi" w:hAnsiTheme="majorHAnsi"/>
          <w:spacing w:val="-10"/>
        </w:rPr>
        <w:t xml:space="preserve"> </w:t>
      </w:r>
      <w:r w:rsidRPr="007163F1">
        <w:rPr>
          <w:rFonts w:asciiTheme="majorHAnsi" w:hAnsiTheme="majorHAnsi"/>
          <w:spacing w:val="1"/>
        </w:rPr>
        <w:t>bu</w:t>
      </w:r>
      <w:r w:rsidRPr="007163F1">
        <w:rPr>
          <w:rFonts w:asciiTheme="majorHAnsi" w:hAnsiTheme="majorHAnsi"/>
        </w:rPr>
        <w:t>t</w:t>
      </w:r>
      <w:r w:rsidRPr="007163F1">
        <w:rPr>
          <w:rFonts w:asciiTheme="majorHAnsi" w:hAnsiTheme="majorHAnsi"/>
          <w:spacing w:val="-3"/>
        </w:rPr>
        <w:t xml:space="preserve"> </w:t>
      </w:r>
      <w:r w:rsidRPr="007163F1">
        <w:rPr>
          <w:rFonts w:asciiTheme="majorHAnsi" w:hAnsiTheme="majorHAnsi"/>
          <w:spacing w:val="-1"/>
        </w:rPr>
        <w:t>f</w:t>
      </w:r>
      <w:r w:rsidRPr="007163F1">
        <w:rPr>
          <w:rFonts w:asciiTheme="majorHAnsi" w:hAnsiTheme="majorHAnsi"/>
        </w:rPr>
        <w:t>i</w:t>
      </w:r>
      <w:r w:rsidRPr="007163F1">
        <w:rPr>
          <w:rFonts w:asciiTheme="majorHAnsi" w:hAnsiTheme="majorHAnsi"/>
          <w:spacing w:val="3"/>
        </w:rPr>
        <w:t>r</w:t>
      </w:r>
      <w:r w:rsidRPr="007163F1">
        <w:rPr>
          <w:rFonts w:asciiTheme="majorHAnsi" w:hAnsiTheme="majorHAnsi"/>
          <w:spacing w:val="-1"/>
        </w:rPr>
        <w:t>m</w:t>
      </w:r>
      <w:r w:rsidRPr="007163F1">
        <w:rPr>
          <w:rFonts w:asciiTheme="majorHAnsi" w:hAnsiTheme="majorHAnsi"/>
          <w:spacing w:val="2"/>
        </w:rPr>
        <w:t>l</w:t>
      </w:r>
      <w:r w:rsidRPr="007163F1">
        <w:rPr>
          <w:rFonts w:asciiTheme="majorHAnsi" w:hAnsiTheme="majorHAnsi"/>
          <w:spacing w:val="-1"/>
        </w:rPr>
        <w:t>y</w:t>
      </w:r>
      <w:r w:rsidRPr="007163F1">
        <w:rPr>
          <w:rFonts w:asciiTheme="majorHAnsi" w:hAnsiTheme="majorHAnsi"/>
        </w:rPr>
        <w:t>.</w:t>
      </w:r>
    </w:p>
    <w:p w14:paraId="756F44C5" w14:textId="77777777" w:rsidR="00341B90" w:rsidRPr="007163F1" w:rsidRDefault="007163F1">
      <w:pPr>
        <w:spacing w:before="31" w:line="270" w:lineRule="auto"/>
        <w:ind w:left="192" w:right="1163" w:firstLine="2"/>
        <w:rPr>
          <w:rFonts w:asciiTheme="majorHAnsi" w:hAnsiTheme="majorHAnsi"/>
        </w:rPr>
      </w:pPr>
      <w:r w:rsidRPr="007163F1">
        <w:rPr>
          <w:rFonts w:asciiTheme="majorHAnsi" w:hAnsiTheme="majorHAnsi"/>
          <w:spacing w:val="3"/>
        </w:rPr>
        <w:t>E</w:t>
      </w:r>
      <w:r w:rsidRPr="007163F1">
        <w:rPr>
          <w:rFonts w:asciiTheme="majorHAnsi" w:hAnsiTheme="majorHAnsi"/>
          <w:spacing w:val="1"/>
        </w:rPr>
        <w:t>x</w:t>
      </w:r>
      <w:r w:rsidRPr="007163F1">
        <w:rPr>
          <w:rFonts w:asciiTheme="majorHAnsi" w:hAnsiTheme="majorHAnsi"/>
          <w:spacing w:val="3"/>
        </w:rPr>
        <w:t>pe</w:t>
      </w:r>
      <w:r w:rsidRPr="007163F1">
        <w:rPr>
          <w:rFonts w:asciiTheme="majorHAnsi" w:hAnsiTheme="majorHAnsi"/>
          <w:spacing w:val="5"/>
        </w:rPr>
        <w:t>r</w:t>
      </w:r>
      <w:r w:rsidRPr="007163F1">
        <w:rPr>
          <w:rFonts w:asciiTheme="majorHAnsi" w:hAnsiTheme="majorHAnsi"/>
          <w:spacing w:val="2"/>
        </w:rPr>
        <w:t>i</w:t>
      </w:r>
      <w:r w:rsidRPr="007163F1">
        <w:rPr>
          <w:rFonts w:asciiTheme="majorHAnsi" w:hAnsiTheme="majorHAnsi"/>
          <w:spacing w:val="5"/>
        </w:rPr>
        <w:t>e</w:t>
      </w:r>
      <w:r w:rsidRPr="007163F1">
        <w:rPr>
          <w:rFonts w:asciiTheme="majorHAnsi" w:hAnsiTheme="majorHAnsi"/>
          <w:spacing w:val="1"/>
        </w:rPr>
        <w:t>n</w:t>
      </w:r>
      <w:r w:rsidRPr="007163F1">
        <w:rPr>
          <w:rFonts w:asciiTheme="majorHAnsi" w:hAnsiTheme="majorHAnsi"/>
          <w:spacing w:val="5"/>
        </w:rPr>
        <w:t>c</w:t>
      </w:r>
      <w:r w:rsidRPr="007163F1">
        <w:rPr>
          <w:rFonts w:asciiTheme="majorHAnsi" w:hAnsiTheme="majorHAnsi"/>
        </w:rPr>
        <w:t>e</w:t>
      </w:r>
      <w:r w:rsidRPr="007163F1">
        <w:rPr>
          <w:rFonts w:asciiTheme="majorHAnsi" w:hAnsiTheme="majorHAnsi"/>
          <w:spacing w:val="-4"/>
        </w:rPr>
        <w:t xml:space="preserve"> </w:t>
      </w:r>
      <w:r w:rsidRPr="007163F1">
        <w:rPr>
          <w:rFonts w:asciiTheme="majorHAnsi" w:hAnsiTheme="majorHAnsi"/>
          <w:spacing w:val="6"/>
        </w:rPr>
        <w:t>o</w:t>
      </w:r>
      <w:r w:rsidRPr="007163F1">
        <w:rPr>
          <w:rFonts w:asciiTheme="majorHAnsi" w:hAnsiTheme="majorHAnsi"/>
        </w:rPr>
        <w:t>f</w:t>
      </w:r>
      <w:r w:rsidRPr="007163F1">
        <w:rPr>
          <w:rFonts w:asciiTheme="majorHAnsi" w:hAnsiTheme="majorHAnsi"/>
          <w:spacing w:val="4"/>
        </w:rPr>
        <w:t xml:space="preserve"> </w:t>
      </w:r>
      <w:r w:rsidRPr="007163F1">
        <w:rPr>
          <w:rFonts w:asciiTheme="majorHAnsi" w:hAnsiTheme="majorHAnsi"/>
          <w:spacing w:val="1"/>
        </w:rPr>
        <w:t>n</w:t>
      </w:r>
      <w:r w:rsidRPr="007163F1">
        <w:rPr>
          <w:rFonts w:asciiTheme="majorHAnsi" w:hAnsiTheme="majorHAnsi"/>
          <w:spacing w:val="4"/>
        </w:rPr>
        <w:t>i</w:t>
      </w:r>
      <w:r w:rsidRPr="007163F1">
        <w:rPr>
          <w:rFonts w:asciiTheme="majorHAnsi" w:hAnsiTheme="majorHAnsi"/>
          <w:spacing w:val="3"/>
        </w:rPr>
        <w:t>g</w:t>
      </w:r>
      <w:r w:rsidRPr="007163F1">
        <w:rPr>
          <w:rFonts w:asciiTheme="majorHAnsi" w:hAnsiTheme="majorHAnsi"/>
          <w:spacing w:val="1"/>
        </w:rPr>
        <w:t>h</w:t>
      </w:r>
      <w:r w:rsidRPr="007163F1">
        <w:rPr>
          <w:rFonts w:asciiTheme="majorHAnsi" w:hAnsiTheme="majorHAnsi"/>
        </w:rPr>
        <w:t>t</w:t>
      </w:r>
      <w:r w:rsidRPr="007163F1">
        <w:rPr>
          <w:rFonts w:asciiTheme="majorHAnsi" w:hAnsiTheme="majorHAnsi"/>
          <w:spacing w:val="1"/>
        </w:rPr>
        <w:t xml:space="preserve"> </w:t>
      </w:r>
      <w:r w:rsidRPr="007163F1">
        <w:rPr>
          <w:rFonts w:asciiTheme="majorHAnsi" w:hAnsiTheme="majorHAnsi"/>
          <w:spacing w:val="3"/>
        </w:rPr>
        <w:t>p</w:t>
      </w:r>
      <w:r w:rsidRPr="007163F1">
        <w:rPr>
          <w:rFonts w:asciiTheme="majorHAnsi" w:hAnsiTheme="majorHAnsi"/>
          <w:spacing w:val="5"/>
        </w:rPr>
        <w:t>a</w:t>
      </w:r>
      <w:r w:rsidRPr="007163F1">
        <w:rPr>
          <w:rFonts w:asciiTheme="majorHAnsi" w:hAnsiTheme="majorHAnsi"/>
          <w:spacing w:val="2"/>
        </w:rPr>
        <w:t>t</w:t>
      </w:r>
      <w:r w:rsidRPr="007163F1">
        <w:rPr>
          <w:rFonts w:asciiTheme="majorHAnsi" w:hAnsiTheme="majorHAnsi"/>
          <w:spacing w:val="3"/>
        </w:rPr>
        <w:t>ro</w:t>
      </w:r>
      <w:r w:rsidRPr="007163F1">
        <w:rPr>
          <w:rFonts w:asciiTheme="majorHAnsi" w:hAnsiTheme="majorHAnsi"/>
        </w:rPr>
        <w:t>l</w:t>
      </w:r>
      <w:r w:rsidRPr="007163F1">
        <w:rPr>
          <w:rFonts w:asciiTheme="majorHAnsi" w:hAnsiTheme="majorHAnsi"/>
          <w:spacing w:val="2"/>
        </w:rPr>
        <w:t xml:space="preserve"> </w:t>
      </w:r>
      <w:r w:rsidRPr="007163F1">
        <w:rPr>
          <w:rFonts w:asciiTheme="majorHAnsi" w:hAnsiTheme="majorHAnsi"/>
          <w:spacing w:val="3"/>
        </w:rPr>
        <w:t>d</w:t>
      </w:r>
      <w:r w:rsidRPr="007163F1">
        <w:rPr>
          <w:rFonts w:asciiTheme="majorHAnsi" w:hAnsiTheme="majorHAnsi"/>
          <w:spacing w:val="1"/>
        </w:rPr>
        <w:t>u</w:t>
      </w:r>
      <w:r w:rsidRPr="007163F1">
        <w:rPr>
          <w:rFonts w:asciiTheme="majorHAnsi" w:hAnsiTheme="majorHAnsi"/>
          <w:spacing w:val="4"/>
        </w:rPr>
        <w:t>t</w:t>
      </w:r>
      <w:r w:rsidRPr="007163F1">
        <w:rPr>
          <w:rFonts w:asciiTheme="majorHAnsi" w:hAnsiTheme="majorHAnsi"/>
          <w:spacing w:val="2"/>
        </w:rPr>
        <w:t>i</w:t>
      </w:r>
      <w:r w:rsidRPr="007163F1">
        <w:rPr>
          <w:rFonts w:asciiTheme="majorHAnsi" w:hAnsiTheme="majorHAnsi"/>
          <w:spacing w:val="5"/>
        </w:rPr>
        <w:t>e</w:t>
      </w:r>
      <w:r w:rsidRPr="007163F1">
        <w:rPr>
          <w:rFonts w:asciiTheme="majorHAnsi" w:hAnsiTheme="majorHAnsi"/>
        </w:rPr>
        <w:t>s</w:t>
      </w:r>
      <w:r w:rsidRPr="007163F1">
        <w:rPr>
          <w:rFonts w:asciiTheme="majorHAnsi" w:hAnsiTheme="majorHAnsi"/>
          <w:spacing w:val="-1"/>
        </w:rPr>
        <w:t xml:space="preserve"> </w:t>
      </w:r>
      <w:r w:rsidRPr="007163F1">
        <w:rPr>
          <w:rFonts w:asciiTheme="majorHAnsi" w:hAnsiTheme="majorHAnsi"/>
          <w:spacing w:val="5"/>
        </w:rPr>
        <w:t>a</w:t>
      </w:r>
      <w:r w:rsidRPr="007163F1">
        <w:rPr>
          <w:rFonts w:asciiTheme="majorHAnsi" w:hAnsiTheme="majorHAnsi"/>
          <w:spacing w:val="1"/>
        </w:rPr>
        <w:t>n</w:t>
      </w:r>
      <w:r w:rsidRPr="007163F1">
        <w:rPr>
          <w:rFonts w:asciiTheme="majorHAnsi" w:hAnsiTheme="majorHAnsi"/>
        </w:rPr>
        <w:t>d</w:t>
      </w:r>
      <w:r w:rsidRPr="007163F1">
        <w:rPr>
          <w:rFonts w:asciiTheme="majorHAnsi" w:hAnsiTheme="majorHAnsi"/>
          <w:spacing w:val="3"/>
        </w:rPr>
        <w:t xml:space="preserve"> </w:t>
      </w:r>
      <w:r w:rsidRPr="007163F1">
        <w:rPr>
          <w:rFonts w:asciiTheme="majorHAnsi" w:hAnsiTheme="majorHAnsi"/>
          <w:spacing w:val="4"/>
        </w:rPr>
        <w:t>s</w:t>
      </w:r>
      <w:r w:rsidRPr="007163F1">
        <w:rPr>
          <w:rFonts w:asciiTheme="majorHAnsi" w:hAnsiTheme="majorHAnsi"/>
          <w:spacing w:val="3"/>
        </w:rPr>
        <w:t>e</w:t>
      </w:r>
      <w:r w:rsidRPr="007163F1">
        <w:rPr>
          <w:rFonts w:asciiTheme="majorHAnsi" w:hAnsiTheme="majorHAnsi"/>
          <w:spacing w:val="5"/>
        </w:rPr>
        <w:t>c</w:t>
      </w:r>
      <w:r w:rsidRPr="007163F1">
        <w:rPr>
          <w:rFonts w:asciiTheme="majorHAnsi" w:hAnsiTheme="majorHAnsi"/>
          <w:spacing w:val="1"/>
        </w:rPr>
        <w:t>u</w:t>
      </w:r>
      <w:r w:rsidRPr="007163F1">
        <w:rPr>
          <w:rFonts w:asciiTheme="majorHAnsi" w:hAnsiTheme="majorHAnsi"/>
          <w:spacing w:val="3"/>
        </w:rPr>
        <w:t>r</w:t>
      </w:r>
      <w:r w:rsidRPr="007163F1">
        <w:rPr>
          <w:rFonts w:asciiTheme="majorHAnsi" w:hAnsiTheme="majorHAnsi"/>
          <w:spacing w:val="4"/>
        </w:rPr>
        <w:t>i</w:t>
      </w:r>
      <w:r w:rsidRPr="007163F1">
        <w:rPr>
          <w:rFonts w:asciiTheme="majorHAnsi" w:hAnsiTheme="majorHAnsi"/>
          <w:spacing w:val="3"/>
        </w:rPr>
        <w:t>n</w:t>
      </w:r>
      <w:r w:rsidRPr="007163F1">
        <w:rPr>
          <w:rFonts w:asciiTheme="majorHAnsi" w:hAnsiTheme="majorHAnsi"/>
        </w:rPr>
        <w:t>g</w:t>
      </w:r>
      <w:r w:rsidRPr="007163F1">
        <w:rPr>
          <w:rFonts w:asciiTheme="majorHAnsi" w:hAnsiTheme="majorHAnsi"/>
          <w:spacing w:val="-3"/>
        </w:rPr>
        <w:t xml:space="preserve"> </w:t>
      </w:r>
      <w:r w:rsidRPr="007163F1">
        <w:rPr>
          <w:rFonts w:asciiTheme="majorHAnsi" w:hAnsiTheme="majorHAnsi"/>
          <w:spacing w:val="6"/>
        </w:rPr>
        <w:t>b</w:t>
      </w:r>
      <w:r w:rsidRPr="007163F1">
        <w:rPr>
          <w:rFonts w:asciiTheme="majorHAnsi" w:hAnsiTheme="majorHAnsi"/>
          <w:spacing w:val="1"/>
        </w:rPr>
        <w:t>u</w:t>
      </w:r>
      <w:r w:rsidRPr="007163F1">
        <w:rPr>
          <w:rFonts w:asciiTheme="majorHAnsi" w:hAnsiTheme="majorHAnsi"/>
          <w:spacing w:val="4"/>
        </w:rPr>
        <w:t>i</w:t>
      </w:r>
      <w:r w:rsidRPr="007163F1">
        <w:rPr>
          <w:rFonts w:asciiTheme="majorHAnsi" w:hAnsiTheme="majorHAnsi"/>
          <w:spacing w:val="2"/>
        </w:rPr>
        <w:t>l</w:t>
      </w:r>
      <w:r w:rsidRPr="007163F1">
        <w:rPr>
          <w:rFonts w:asciiTheme="majorHAnsi" w:hAnsiTheme="majorHAnsi"/>
          <w:spacing w:val="3"/>
        </w:rPr>
        <w:t>d</w:t>
      </w:r>
      <w:r w:rsidRPr="007163F1">
        <w:rPr>
          <w:rFonts w:asciiTheme="majorHAnsi" w:hAnsiTheme="majorHAnsi"/>
          <w:spacing w:val="4"/>
        </w:rPr>
        <w:t>i</w:t>
      </w:r>
      <w:r w:rsidRPr="007163F1">
        <w:rPr>
          <w:rFonts w:asciiTheme="majorHAnsi" w:hAnsiTheme="majorHAnsi"/>
          <w:spacing w:val="3"/>
        </w:rPr>
        <w:t>n</w:t>
      </w:r>
      <w:r w:rsidRPr="007163F1">
        <w:rPr>
          <w:rFonts w:asciiTheme="majorHAnsi" w:hAnsiTheme="majorHAnsi"/>
        </w:rPr>
        <w:t>g</w:t>
      </w:r>
      <w:r w:rsidRPr="007163F1">
        <w:rPr>
          <w:rFonts w:asciiTheme="majorHAnsi" w:hAnsiTheme="majorHAnsi"/>
          <w:spacing w:val="-1"/>
        </w:rPr>
        <w:t xml:space="preserve"> </w:t>
      </w:r>
      <w:r w:rsidRPr="007163F1">
        <w:rPr>
          <w:rFonts w:asciiTheme="majorHAnsi" w:hAnsiTheme="majorHAnsi"/>
          <w:spacing w:val="3"/>
        </w:rPr>
        <w:t>per</w:t>
      </w:r>
      <w:r w:rsidRPr="007163F1">
        <w:rPr>
          <w:rFonts w:asciiTheme="majorHAnsi" w:hAnsiTheme="majorHAnsi"/>
          <w:spacing w:val="4"/>
        </w:rPr>
        <w:t>i</w:t>
      </w:r>
      <w:r w:rsidRPr="007163F1">
        <w:rPr>
          <w:rFonts w:asciiTheme="majorHAnsi" w:hAnsiTheme="majorHAnsi"/>
          <w:spacing w:val="1"/>
        </w:rPr>
        <w:t>m</w:t>
      </w:r>
      <w:r w:rsidRPr="007163F1">
        <w:rPr>
          <w:rFonts w:asciiTheme="majorHAnsi" w:hAnsiTheme="majorHAnsi"/>
          <w:spacing w:val="3"/>
        </w:rPr>
        <w:t>e</w:t>
      </w:r>
      <w:r w:rsidRPr="007163F1">
        <w:rPr>
          <w:rFonts w:asciiTheme="majorHAnsi" w:hAnsiTheme="majorHAnsi"/>
          <w:spacing w:val="4"/>
        </w:rPr>
        <w:t>t</w:t>
      </w:r>
      <w:r w:rsidRPr="007163F1">
        <w:rPr>
          <w:rFonts w:asciiTheme="majorHAnsi" w:hAnsiTheme="majorHAnsi"/>
          <w:spacing w:val="3"/>
        </w:rPr>
        <w:t>er</w:t>
      </w:r>
      <w:r w:rsidRPr="007163F1">
        <w:rPr>
          <w:rFonts w:asciiTheme="majorHAnsi" w:hAnsiTheme="majorHAnsi"/>
          <w:spacing w:val="2"/>
        </w:rPr>
        <w:t>s</w:t>
      </w:r>
      <w:r w:rsidRPr="007163F1">
        <w:rPr>
          <w:rFonts w:asciiTheme="majorHAnsi" w:hAnsiTheme="majorHAnsi"/>
        </w:rPr>
        <w:t>. E</w:t>
      </w:r>
      <w:r w:rsidRPr="007163F1">
        <w:rPr>
          <w:rFonts w:asciiTheme="majorHAnsi" w:hAnsiTheme="majorHAnsi"/>
          <w:spacing w:val="-1"/>
        </w:rPr>
        <w:t>x</w:t>
      </w:r>
      <w:r w:rsidRPr="007163F1">
        <w:rPr>
          <w:rFonts w:asciiTheme="majorHAnsi" w:hAnsiTheme="majorHAnsi"/>
        </w:rPr>
        <w:t>c</w:t>
      </w:r>
      <w:r w:rsidRPr="007163F1">
        <w:rPr>
          <w:rFonts w:asciiTheme="majorHAnsi" w:hAnsiTheme="majorHAnsi"/>
          <w:spacing w:val="1"/>
        </w:rPr>
        <w:t>e</w:t>
      </w:r>
      <w:r w:rsidRPr="007163F1">
        <w:rPr>
          <w:rFonts w:asciiTheme="majorHAnsi" w:hAnsiTheme="majorHAnsi"/>
        </w:rPr>
        <w:t>ll</w:t>
      </w:r>
      <w:r w:rsidRPr="007163F1">
        <w:rPr>
          <w:rFonts w:asciiTheme="majorHAnsi" w:hAnsiTheme="majorHAnsi"/>
          <w:spacing w:val="2"/>
        </w:rPr>
        <w:t>e</w:t>
      </w:r>
      <w:r w:rsidRPr="007163F1">
        <w:rPr>
          <w:rFonts w:asciiTheme="majorHAnsi" w:hAnsiTheme="majorHAnsi"/>
          <w:spacing w:val="-1"/>
        </w:rPr>
        <w:t>n</w:t>
      </w:r>
      <w:r w:rsidRPr="007163F1">
        <w:rPr>
          <w:rFonts w:asciiTheme="majorHAnsi" w:hAnsiTheme="majorHAnsi"/>
        </w:rPr>
        <w:t>t</w:t>
      </w:r>
      <w:r w:rsidRPr="007163F1">
        <w:rPr>
          <w:rFonts w:asciiTheme="majorHAnsi" w:hAnsiTheme="majorHAnsi"/>
          <w:spacing w:val="-7"/>
        </w:rPr>
        <w:t xml:space="preserve"> </w:t>
      </w:r>
      <w:r w:rsidRPr="007163F1">
        <w:rPr>
          <w:rFonts w:asciiTheme="majorHAnsi" w:hAnsiTheme="majorHAnsi"/>
          <w:spacing w:val="1"/>
        </w:rPr>
        <w:t>k</w:t>
      </w:r>
      <w:r w:rsidRPr="007163F1">
        <w:rPr>
          <w:rFonts w:asciiTheme="majorHAnsi" w:hAnsiTheme="majorHAnsi"/>
          <w:spacing w:val="-1"/>
        </w:rPr>
        <w:t>n</w:t>
      </w:r>
      <w:r w:rsidRPr="007163F1">
        <w:rPr>
          <w:rFonts w:asciiTheme="majorHAnsi" w:hAnsiTheme="majorHAnsi"/>
          <w:spacing w:val="3"/>
        </w:rPr>
        <w:t>o</w:t>
      </w:r>
      <w:r w:rsidRPr="007163F1">
        <w:rPr>
          <w:rFonts w:asciiTheme="majorHAnsi" w:hAnsiTheme="majorHAnsi"/>
          <w:spacing w:val="-2"/>
        </w:rPr>
        <w:t>w</w:t>
      </w:r>
      <w:r w:rsidRPr="007163F1">
        <w:rPr>
          <w:rFonts w:asciiTheme="majorHAnsi" w:hAnsiTheme="majorHAnsi"/>
        </w:rPr>
        <w:t>le</w:t>
      </w:r>
      <w:r w:rsidRPr="007163F1">
        <w:rPr>
          <w:rFonts w:asciiTheme="majorHAnsi" w:hAnsiTheme="majorHAnsi"/>
          <w:spacing w:val="1"/>
        </w:rPr>
        <w:t>d</w:t>
      </w:r>
      <w:r w:rsidRPr="007163F1">
        <w:rPr>
          <w:rFonts w:asciiTheme="majorHAnsi" w:hAnsiTheme="majorHAnsi"/>
          <w:spacing w:val="-1"/>
        </w:rPr>
        <w:t>g</w:t>
      </w:r>
      <w:r w:rsidRPr="007163F1">
        <w:rPr>
          <w:rFonts w:asciiTheme="majorHAnsi" w:hAnsiTheme="majorHAnsi"/>
        </w:rPr>
        <w:t>e</w:t>
      </w:r>
      <w:r w:rsidRPr="007163F1">
        <w:rPr>
          <w:rFonts w:asciiTheme="majorHAnsi" w:hAnsiTheme="majorHAnsi"/>
          <w:spacing w:val="-8"/>
        </w:rPr>
        <w:t xml:space="preserve"> </w:t>
      </w:r>
      <w:r w:rsidRPr="007163F1">
        <w:rPr>
          <w:rFonts w:asciiTheme="majorHAnsi" w:hAnsiTheme="majorHAnsi"/>
          <w:spacing w:val="1"/>
        </w:rPr>
        <w:t>o</w:t>
      </w:r>
      <w:r w:rsidRPr="007163F1">
        <w:rPr>
          <w:rFonts w:asciiTheme="majorHAnsi" w:hAnsiTheme="majorHAnsi"/>
        </w:rPr>
        <w:t>f</w:t>
      </w:r>
      <w:r w:rsidRPr="007163F1">
        <w:rPr>
          <w:rFonts w:asciiTheme="majorHAnsi" w:hAnsiTheme="majorHAnsi"/>
          <w:spacing w:val="-3"/>
        </w:rPr>
        <w:t xml:space="preserve"> </w:t>
      </w:r>
      <w:r w:rsidRPr="007163F1">
        <w:rPr>
          <w:rFonts w:asciiTheme="majorHAnsi" w:hAnsiTheme="majorHAnsi"/>
          <w:spacing w:val="2"/>
        </w:rPr>
        <w:t>t</w:t>
      </w:r>
      <w:r w:rsidRPr="007163F1">
        <w:rPr>
          <w:rFonts w:asciiTheme="majorHAnsi" w:hAnsiTheme="majorHAnsi"/>
          <w:spacing w:val="-1"/>
        </w:rPr>
        <w:t>h</w:t>
      </w:r>
      <w:r w:rsidRPr="007163F1">
        <w:rPr>
          <w:rFonts w:asciiTheme="majorHAnsi" w:hAnsiTheme="majorHAnsi"/>
        </w:rPr>
        <w:t>e</w:t>
      </w:r>
      <w:r w:rsidRPr="007163F1">
        <w:rPr>
          <w:rFonts w:asciiTheme="majorHAnsi" w:hAnsiTheme="majorHAnsi"/>
          <w:spacing w:val="1"/>
        </w:rPr>
        <w:t xml:space="preserve"> </w:t>
      </w:r>
      <w:r w:rsidRPr="007163F1">
        <w:rPr>
          <w:rFonts w:asciiTheme="majorHAnsi" w:hAnsiTheme="majorHAnsi"/>
        </w:rPr>
        <w:t>E</w:t>
      </w:r>
      <w:r w:rsidRPr="007163F1">
        <w:rPr>
          <w:rFonts w:asciiTheme="majorHAnsi" w:hAnsiTheme="majorHAnsi"/>
          <w:spacing w:val="-1"/>
        </w:rPr>
        <w:t>ng</w:t>
      </w:r>
      <w:r w:rsidRPr="007163F1">
        <w:rPr>
          <w:rFonts w:asciiTheme="majorHAnsi" w:hAnsiTheme="majorHAnsi"/>
          <w:spacing w:val="4"/>
        </w:rPr>
        <w:t>l</w:t>
      </w:r>
      <w:r w:rsidRPr="007163F1">
        <w:rPr>
          <w:rFonts w:asciiTheme="majorHAnsi" w:hAnsiTheme="majorHAnsi"/>
        </w:rPr>
        <w:t>i</w:t>
      </w:r>
      <w:r w:rsidRPr="007163F1">
        <w:rPr>
          <w:rFonts w:asciiTheme="majorHAnsi" w:hAnsiTheme="majorHAnsi"/>
          <w:spacing w:val="1"/>
        </w:rPr>
        <w:t>s</w:t>
      </w:r>
      <w:r w:rsidRPr="007163F1">
        <w:rPr>
          <w:rFonts w:asciiTheme="majorHAnsi" w:hAnsiTheme="majorHAnsi"/>
        </w:rPr>
        <w:t>h</w:t>
      </w:r>
      <w:r w:rsidRPr="007163F1">
        <w:rPr>
          <w:rFonts w:asciiTheme="majorHAnsi" w:hAnsiTheme="majorHAnsi"/>
          <w:spacing w:val="-7"/>
        </w:rPr>
        <w:t xml:space="preserve"> </w:t>
      </w:r>
      <w:r w:rsidRPr="007163F1">
        <w:rPr>
          <w:rFonts w:asciiTheme="majorHAnsi" w:hAnsiTheme="majorHAnsi"/>
          <w:spacing w:val="-2"/>
        </w:rPr>
        <w:t>L</w:t>
      </w:r>
      <w:r w:rsidRPr="007163F1">
        <w:rPr>
          <w:rFonts w:asciiTheme="majorHAnsi" w:hAnsiTheme="majorHAnsi"/>
          <w:spacing w:val="3"/>
        </w:rPr>
        <w:t>a</w:t>
      </w:r>
      <w:r w:rsidRPr="007163F1">
        <w:rPr>
          <w:rFonts w:asciiTheme="majorHAnsi" w:hAnsiTheme="majorHAnsi"/>
          <w:spacing w:val="1"/>
        </w:rPr>
        <w:t>n</w:t>
      </w:r>
      <w:r w:rsidRPr="007163F1">
        <w:rPr>
          <w:rFonts w:asciiTheme="majorHAnsi" w:hAnsiTheme="majorHAnsi"/>
          <w:spacing w:val="-1"/>
        </w:rPr>
        <w:t>gu</w:t>
      </w:r>
      <w:r w:rsidRPr="007163F1">
        <w:rPr>
          <w:rFonts w:asciiTheme="majorHAnsi" w:hAnsiTheme="majorHAnsi"/>
          <w:spacing w:val="3"/>
        </w:rPr>
        <w:t>a</w:t>
      </w:r>
      <w:r w:rsidRPr="007163F1">
        <w:rPr>
          <w:rFonts w:asciiTheme="majorHAnsi" w:hAnsiTheme="majorHAnsi"/>
          <w:spacing w:val="-1"/>
        </w:rPr>
        <w:t>g</w:t>
      </w:r>
      <w:r w:rsidRPr="007163F1">
        <w:rPr>
          <w:rFonts w:asciiTheme="majorHAnsi" w:hAnsiTheme="majorHAnsi"/>
          <w:spacing w:val="1"/>
        </w:rPr>
        <w:t>e</w:t>
      </w:r>
      <w:r w:rsidRPr="007163F1">
        <w:rPr>
          <w:rFonts w:asciiTheme="majorHAnsi" w:hAnsiTheme="majorHAnsi"/>
        </w:rPr>
        <w:t>.</w:t>
      </w:r>
    </w:p>
    <w:p w14:paraId="48AE3CD7" w14:textId="77777777" w:rsidR="00341B90" w:rsidRPr="007163F1" w:rsidRDefault="007163F1">
      <w:pPr>
        <w:spacing w:before="1" w:line="272" w:lineRule="auto"/>
        <w:ind w:left="194" w:right="248" w:firstLine="2"/>
        <w:rPr>
          <w:rFonts w:asciiTheme="majorHAnsi" w:hAnsiTheme="majorHAnsi"/>
        </w:rPr>
      </w:pPr>
      <w:r w:rsidRPr="007163F1">
        <w:rPr>
          <w:rFonts w:asciiTheme="majorHAnsi" w:hAnsiTheme="majorHAnsi"/>
        </w:rPr>
        <w:t>A</w:t>
      </w:r>
      <w:r w:rsidRPr="007163F1">
        <w:rPr>
          <w:rFonts w:asciiTheme="majorHAnsi" w:hAnsiTheme="majorHAnsi"/>
          <w:spacing w:val="4"/>
        </w:rPr>
        <w:t>b</w:t>
      </w:r>
      <w:r w:rsidRPr="007163F1">
        <w:rPr>
          <w:rFonts w:asciiTheme="majorHAnsi" w:hAnsiTheme="majorHAnsi"/>
          <w:spacing w:val="2"/>
        </w:rPr>
        <w:t>i</w:t>
      </w:r>
      <w:r w:rsidRPr="007163F1">
        <w:rPr>
          <w:rFonts w:asciiTheme="majorHAnsi" w:hAnsiTheme="majorHAnsi"/>
          <w:spacing w:val="4"/>
        </w:rPr>
        <w:t>l</w:t>
      </w:r>
      <w:r w:rsidRPr="007163F1">
        <w:rPr>
          <w:rFonts w:asciiTheme="majorHAnsi" w:hAnsiTheme="majorHAnsi"/>
          <w:spacing w:val="2"/>
        </w:rPr>
        <w:t>i</w:t>
      </w:r>
      <w:r w:rsidRPr="007163F1">
        <w:rPr>
          <w:rFonts w:asciiTheme="majorHAnsi" w:hAnsiTheme="majorHAnsi"/>
          <w:spacing w:val="4"/>
        </w:rPr>
        <w:t>t</w:t>
      </w:r>
      <w:r w:rsidRPr="007163F1">
        <w:rPr>
          <w:rFonts w:asciiTheme="majorHAnsi" w:hAnsiTheme="majorHAnsi"/>
        </w:rPr>
        <w:t xml:space="preserve">y </w:t>
      </w:r>
      <w:r w:rsidRPr="007163F1">
        <w:rPr>
          <w:rFonts w:asciiTheme="majorHAnsi" w:hAnsiTheme="majorHAnsi"/>
          <w:spacing w:val="2"/>
        </w:rPr>
        <w:t>t</w:t>
      </w:r>
      <w:r w:rsidRPr="007163F1">
        <w:rPr>
          <w:rFonts w:asciiTheme="majorHAnsi" w:hAnsiTheme="majorHAnsi"/>
        </w:rPr>
        <w:t>o</w:t>
      </w:r>
      <w:r w:rsidRPr="007163F1">
        <w:rPr>
          <w:rFonts w:asciiTheme="majorHAnsi" w:hAnsiTheme="majorHAnsi"/>
          <w:spacing w:val="4"/>
        </w:rPr>
        <w:t xml:space="preserve"> </w:t>
      </w:r>
      <w:r w:rsidRPr="007163F1">
        <w:rPr>
          <w:rFonts w:asciiTheme="majorHAnsi" w:hAnsiTheme="majorHAnsi"/>
          <w:spacing w:val="3"/>
        </w:rPr>
        <w:t>r</w:t>
      </w:r>
      <w:r w:rsidRPr="007163F1">
        <w:rPr>
          <w:rFonts w:asciiTheme="majorHAnsi" w:hAnsiTheme="majorHAnsi"/>
          <w:spacing w:val="5"/>
        </w:rPr>
        <w:t>e</w:t>
      </w:r>
      <w:r w:rsidRPr="007163F1">
        <w:rPr>
          <w:rFonts w:asciiTheme="majorHAnsi" w:hAnsiTheme="majorHAnsi"/>
          <w:spacing w:val="1"/>
        </w:rPr>
        <w:t>m</w:t>
      </w:r>
      <w:r w:rsidRPr="007163F1">
        <w:rPr>
          <w:rFonts w:asciiTheme="majorHAnsi" w:hAnsiTheme="majorHAnsi"/>
          <w:spacing w:val="5"/>
        </w:rPr>
        <w:t>a</w:t>
      </w:r>
      <w:r w:rsidRPr="007163F1">
        <w:rPr>
          <w:rFonts w:asciiTheme="majorHAnsi" w:hAnsiTheme="majorHAnsi"/>
          <w:spacing w:val="4"/>
        </w:rPr>
        <w:t>i</w:t>
      </w:r>
      <w:r w:rsidRPr="007163F1">
        <w:rPr>
          <w:rFonts w:asciiTheme="majorHAnsi" w:hAnsiTheme="majorHAnsi"/>
        </w:rPr>
        <w:t>n</w:t>
      </w:r>
      <w:r w:rsidRPr="007163F1">
        <w:rPr>
          <w:rFonts w:asciiTheme="majorHAnsi" w:hAnsiTheme="majorHAnsi"/>
          <w:spacing w:val="-2"/>
        </w:rPr>
        <w:t xml:space="preserve"> </w:t>
      </w:r>
      <w:r w:rsidRPr="007163F1">
        <w:rPr>
          <w:rFonts w:asciiTheme="majorHAnsi" w:hAnsiTheme="majorHAnsi"/>
          <w:spacing w:val="4"/>
        </w:rPr>
        <w:t>i</w:t>
      </w:r>
      <w:r w:rsidRPr="007163F1">
        <w:rPr>
          <w:rFonts w:asciiTheme="majorHAnsi" w:hAnsiTheme="majorHAnsi"/>
        </w:rPr>
        <w:t>n</w:t>
      </w:r>
      <w:r w:rsidRPr="007163F1">
        <w:rPr>
          <w:rFonts w:asciiTheme="majorHAnsi" w:hAnsiTheme="majorHAnsi"/>
          <w:spacing w:val="2"/>
        </w:rPr>
        <w:t xml:space="preserve"> </w:t>
      </w:r>
      <w:r w:rsidRPr="007163F1">
        <w:rPr>
          <w:rFonts w:asciiTheme="majorHAnsi" w:hAnsiTheme="majorHAnsi"/>
        </w:rPr>
        <w:t>a</w:t>
      </w:r>
      <w:r w:rsidRPr="007163F1">
        <w:rPr>
          <w:rFonts w:asciiTheme="majorHAnsi" w:hAnsiTheme="majorHAnsi"/>
          <w:spacing w:val="7"/>
        </w:rPr>
        <w:t xml:space="preserve"> </w:t>
      </w:r>
      <w:r w:rsidRPr="007163F1">
        <w:rPr>
          <w:rFonts w:asciiTheme="majorHAnsi" w:hAnsiTheme="majorHAnsi"/>
          <w:spacing w:val="6"/>
        </w:rPr>
        <w:t>s</w:t>
      </w:r>
      <w:r w:rsidRPr="007163F1">
        <w:rPr>
          <w:rFonts w:asciiTheme="majorHAnsi" w:hAnsiTheme="majorHAnsi"/>
          <w:spacing w:val="4"/>
        </w:rPr>
        <w:t>t</w:t>
      </w:r>
      <w:r w:rsidRPr="007163F1">
        <w:rPr>
          <w:rFonts w:asciiTheme="majorHAnsi" w:hAnsiTheme="majorHAnsi"/>
          <w:spacing w:val="3"/>
        </w:rPr>
        <w:t>a</w:t>
      </w:r>
      <w:r w:rsidRPr="007163F1">
        <w:rPr>
          <w:rFonts w:asciiTheme="majorHAnsi" w:hAnsiTheme="majorHAnsi"/>
          <w:spacing w:val="2"/>
        </w:rPr>
        <w:t>t</w:t>
      </w:r>
      <w:r w:rsidRPr="007163F1">
        <w:rPr>
          <w:rFonts w:asciiTheme="majorHAnsi" w:hAnsiTheme="majorHAnsi"/>
          <w:spacing w:val="4"/>
        </w:rPr>
        <w:t>i</w:t>
      </w:r>
      <w:r w:rsidRPr="007163F1">
        <w:rPr>
          <w:rFonts w:asciiTheme="majorHAnsi" w:hAnsiTheme="majorHAnsi"/>
        </w:rPr>
        <w:t>c</w:t>
      </w:r>
      <w:r w:rsidRPr="007163F1">
        <w:rPr>
          <w:rFonts w:asciiTheme="majorHAnsi" w:hAnsiTheme="majorHAnsi"/>
          <w:spacing w:val="1"/>
        </w:rPr>
        <w:t xml:space="preserve"> </w:t>
      </w:r>
      <w:r w:rsidRPr="007163F1">
        <w:rPr>
          <w:rFonts w:asciiTheme="majorHAnsi" w:hAnsiTheme="majorHAnsi"/>
          <w:spacing w:val="3"/>
        </w:rPr>
        <w:t>po</w:t>
      </w:r>
      <w:r w:rsidRPr="007163F1">
        <w:rPr>
          <w:rFonts w:asciiTheme="majorHAnsi" w:hAnsiTheme="majorHAnsi"/>
          <w:spacing w:val="2"/>
        </w:rPr>
        <w:t>s</w:t>
      </w:r>
      <w:r w:rsidRPr="007163F1">
        <w:rPr>
          <w:rFonts w:asciiTheme="majorHAnsi" w:hAnsiTheme="majorHAnsi"/>
          <w:spacing w:val="4"/>
        </w:rPr>
        <w:t>i</w:t>
      </w:r>
      <w:r w:rsidRPr="007163F1">
        <w:rPr>
          <w:rFonts w:asciiTheme="majorHAnsi" w:hAnsiTheme="majorHAnsi"/>
          <w:spacing w:val="2"/>
        </w:rPr>
        <w:t>ti</w:t>
      </w:r>
      <w:r w:rsidRPr="007163F1">
        <w:rPr>
          <w:rFonts w:asciiTheme="majorHAnsi" w:hAnsiTheme="majorHAnsi"/>
          <w:spacing w:val="6"/>
        </w:rPr>
        <w:t>o</w:t>
      </w:r>
      <w:r w:rsidRPr="007163F1">
        <w:rPr>
          <w:rFonts w:asciiTheme="majorHAnsi" w:hAnsiTheme="majorHAnsi"/>
        </w:rPr>
        <w:t xml:space="preserve">n </w:t>
      </w:r>
      <w:r w:rsidRPr="007163F1">
        <w:rPr>
          <w:rFonts w:asciiTheme="majorHAnsi" w:hAnsiTheme="majorHAnsi"/>
          <w:spacing w:val="1"/>
        </w:rPr>
        <w:t>f</w:t>
      </w:r>
      <w:r w:rsidRPr="007163F1">
        <w:rPr>
          <w:rFonts w:asciiTheme="majorHAnsi" w:hAnsiTheme="majorHAnsi"/>
          <w:spacing w:val="3"/>
        </w:rPr>
        <w:t>o</w:t>
      </w:r>
      <w:r w:rsidRPr="007163F1">
        <w:rPr>
          <w:rFonts w:asciiTheme="majorHAnsi" w:hAnsiTheme="majorHAnsi"/>
        </w:rPr>
        <w:t>r</w:t>
      </w:r>
      <w:r w:rsidRPr="007163F1">
        <w:rPr>
          <w:rFonts w:asciiTheme="majorHAnsi" w:hAnsiTheme="majorHAnsi"/>
          <w:spacing w:val="4"/>
        </w:rPr>
        <w:t xml:space="preserve"> </w:t>
      </w:r>
      <w:r w:rsidRPr="007163F1">
        <w:rPr>
          <w:rFonts w:asciiTheme="majorHAnsi" w:hAnsiTheme="majorHAnsi"/>
          <w:spacing w:val="2"/>
        </w:rPr>
        <w:t>l</w:t>
      </w:r>
      <w:r w:rsidRPr="007163F1">
        <w:rPr>
          <w:rFonts w:asciiTheme="majorHAnsi" w:hAnsiTheme="majorHAnsi"/>
          <w:spacing w:val="6"/>
        </w:rPr>
        <w:t>o</w:t>
      </w:r>
      <w:r w:rsidRPr="007163F1">
        <w:rPr>
          <w:rFonts w:asciiTheme="majorHAnsi" w:hAnsiTheme="majorHAnsi"/>
          <w:spacing w:val="3"/>
        </w:rPr>
        <w:t>n</w:t>
      </w:r>
      <w:r w:rsidRPr="007163F1">
        <w:rPr>
          <w:rFonts w:asciiTheme="majorHAnsi" w:hAnsiTheme="majorHAnsi"/>
        </w:rPr>
        <w:t xml:space="preserve">g </w:t>
      </w:r>
      <w:r w:rsidRPr="007163F1">
        <w:rPr>
          <w:rFonts w:asciiTheme="majorHAnsi" w:hAnsiTheme="majorHAnsi"/>
          <w:spacing w:val="3"/>
        </w:rPr>
        <w:t>pe</w:t>
      </w:r>
      <w:r w:rsidRPr="007163F1">
        <w:rPr>
          <w:rFonts w:asciiTheme="majorHAnsi" w:hAnsiTheme="majorHAnsi"/>
          <w:spacing w:val="5"/>
        </w:rPr>
        <w:t>r</w:t>
      </w:r>
      <w:r w:rsidRPr="007163F1">
        <w:rPr>
          <w:rFonts w:asciiTheme="majorHAnsi" w:hAnsiTheme="majorHAnsi"/>
          <w:spacing w:val="2"/>
        </w:rPr>
        <w:t>i</w:t>
      </w:r>
      <w:r w:rsidRPr="007163F1">
        <w:rPr>
          <w:rFonts w:asciiTheme="majorHAnsi" w:hAnsiTheme="majorHAnsi"/>
          <w:spacing w:val="3"/>
        </w:rPr>
        <w:t>od</w:t>
      </w:r>
      <w:r w:rsidRPr="007163F1">
        <w:rPr>
          <w:rFonts w:asciiTheme="majorHAnsi" w:hAnsiTheme="majorHAnsi"/>
        </w:rPr>
        <w:t>s</w:t>
      </w:r>
      <w:r w:rsidRPr="007163F1">
        <w:rPr>
          <w:rFonts w:asciiTheme="majorHAnsi" w:hAnsiTheme="majorHAnsi"/>
          <w:spacing w:val="1"/>
        </w:rPr>
        <w:t xml:space="preserve"> </w:t>
      </w:r>
      <w:r w:rsidRPr="007163F1">
        <w:rPr>
          <w:rFonts w:asciiTheme="majorHAnsi" w:hAnsiTheme="majorHAnsi"/>
          <w:spacing w:val="5"/>
        </w:rPr>
        <w:t>a</w:t>
      </w:r>
      <w:r w:rsidRPr="007163F1">
        <w:rPr>
          <w:rFonts w:asciiTheme="majorHAnsi" w:hAnsiTheme="majorHAnsi"/>
          <w:spacing w:val="3"/>
        </w:rPr>
        <w:t>n</w:t>
      </w:r>
      <w:r w:rsidRPr="007163F1">
        <w:rPr>
          <w:rFonts w:asciiTheme="majorHAnsi" w:hAnsiTheme="majorHAnsi"/>
        </w:rPr>
        <w:t>d</w:t>
      </w:r>
      <w:r w:rsidRPr="007163F1">
        <w:rPr>
          <w:rFonts w:asciiTheme="majorHAnsi" w:hAnsiTheme="majorHAnsi"/>
          <w:spacing w:val="5"/>
        </w:rPr>
        <w:t xml:space="preserve"> </w:t>
      </w:r>
      <w:r w:rsidRPr="007163F1">
        <w:rPr>
          <w:rFonts w:asciiTheme="majorHAnsi" w:hAnsiTheme="majorHAnsi"/>
          <w:spacing w:val="-2"/>
        </w:rPr>
        <w:t>w</w:t>
      </w:r>
      <w:r w:rsidRPr="007163F1">
        <w:rPr>
          <w:rFonts w:asciiTheme="majorHAnsi" w:hAnsiTheme="majorHAnsi"/>
          <w:spacing w:val="3"/>
        </w:rPr>
        <w:t>o</w:t>
      </w:r>
      <w:r w:rsidRPr="007163F1">
        <w:rPr>
          <w:rFonts w:asciiTheme="majorHAnsi" w:hAnsiTheme="majorHAnsi"/>
          <w:spacing w:val="5"/>
        </w:rPr>
        <w:t>r</w:t>
      </w:r>
      <w:r w:rsidRPr="007163F1">
        <w:rPr>
          <w:rFonts w:asciiTheme="majorHAnsi" w:hAnsiTheme="majorHAnsi"/>
        </w:rPr>
        <w:t xml:space="preserve">k </w:t>
      </w:r>
      <w:r w:rsidRPr="007163F1">
        <w:rPr>
          <w:rFonts w:asciiTheme="majorHAnsi" w:hAnsiTheme="majorHAnsi"/>
          <w:spacing w:val="3"/>
        </w:rPr>
        <w:t>1</w:t>
      </w:r>
      <w:r w:rsidRPr="007163F1">
        <w:rPr>
          <w:rFonts w:asciiTheme="majorHAnsi" w:hAnsiTheme="majorHAnsi"/>
        </w:rPr>
        <w:t>2</w:t>
      </w:r>
      <w:r w:rsidRPr="007163F1">
        <w:rPr>
          <w:rFonts w:asciiTheme="majorHAnsi" w:hAnsiTheme="majorHAnsi"/>
          <w:spacing w:val="6"/>
        </w:rPr>
        <w:t xml:space="preserve"> </w:t>
      </w:r>
      <w:r w:rsidRPr="007163F1">
        <w:rPr>
          <w:rFonts w:asciiTheme="majorHAnsi" w:hAnsiTheme="majorHAnsi"/>
          <w:spacing w:val="1"/>
        </w:rPr>
        <w:t>h</w:t>
      </w:r>
      <w:r w:rsidRPr="007163F1">
        <w:rPr>
          <w:rFonts w:asciiTheme="majorHAnsi" w:hAnsiTheme="majorHAnsi"/>
          <w:spacing w:val="6"/>
        </w:rPr>
        <w:t>o</w:t>
      </w:r>
      <w:r w:rsidRPr="007163F1">
        <w:rPr>
          <w:rFonts w:asciiTheme="majorHAnsi" w:hAnsiTheme="majorHAnsi"/>
          <w:spacing w:val="1"/>
        </w:rPr>
        <w:t>u</w:t>
      </w:r>
      <w:r w:rsidRPr="007163F1">
        <w:rPr>
          <w:rFonts w:asciiTheme="majorHAnsi" w:hAnsiTheme="majorHAnsi"/>
        </w:rPr>
        <w:t>r</w:t>
      </w:r>
      <w:r w:rsidRPr="007163F1">
        <w:rPr>
          <w:rFonts w:asciiTheme="majorHAnsi" w:hAnsiTheme="majorHAnsi"/>
          <w:spacing w:val="4"/>
        </w:rPr>
        <w:t xml:space="preserve"> s</w:t>
      </w:r>
      <w:r w:rsidRPr="007163F1">
        <w:rPr>
          <w:rFonts w:asciiTheme="majorHAnsi" w:hAnsiTheme="majorHAnsi"/>
          <w:spacing w:val="1"/>
        </w:rPr>
        <w:t>h</w:t>
      </w:r>
      <w:r w:rsidRPr="007163F1">
        <w:rPr>
          <w:rFonts w:asciiTheme="majorHAnsi" w:hAnsiTheme="majorHAnsi"/>
          <w:spacing w:val="4"/>
        </w:rPr>
        <w:t>i</w:t>
      </w:r>
      <w:r w:rsidRPr="007163F1">
        <w:rPr>
          <w:rFonts w:asciiTheme="majorHAnsi" w:hAnsiTheme="majorHAnsi"/>
          <w:spacing w:val="3"/>
        </w:rPr>
        <w:t>f</w:t>
      </w:r>
      <w:r w:rsidRPr="007163F1">
        <w:rPr>
          <w:rFonts w:asciiTheme="majorHAnsi" w:hAnsiTheme="majorHAnsi"/>
          <w:spacing w:val="2"/>
        </w:rPr>
        <w:t>ts</w:t>
      </w:r>
      <w:r w:rsidRPr="007163F1">
        <w:rPr>
          <w:rFonts w:asciiTheme="majorHAnsi" w:hAnsiTheme="majorHAnsi"/>
        </w:rPr>
        <w:t xml:space="preserve">. </w:t>
      </w:r>
      <w:r w:rsidRPr="007163F1">
        <w:rPr>
          <w:rFonts w:asciiTheme="majorHAnsi" w:hAnsiTheme="majorHAnsi"/>
          <w:spacing w:val="3"/>
        </w:rPr>
        <w:t>E</w:t>
      </w:r>
      <w:r w:rsidRPr="007163F1">
        <w:rPr>
          <w:rFonts w:asciiTheme="majorHAnsi" w:hAnsiTheme="majorHAnsi"/>
          <w:spacing w:val="1"/>
        </w:rPr>
        <w:t>x</w:t>
      </w:r>
      <w:r w:rsidRPr="007163F1">
        <w:rPr>
          <w:rFonts w:asciiTheme="majorHAnsi" w:hAnsiTheme="majorHAnsi"/>
          <w:spacing w:val="3"/>
        </w:rPr>
        <w:t>pe</w:t>
      </w:r>
      <w:r w:rsidRPr="007163F1">
        <w:rPr>
          <w:rFonts w:asciiTheme="majorHAnsi" w:hAnsiTheme="majorHAnsi"/>
          <w:spacing w:val="5"/>
        </w:rPr>
        <w:t>r</w:t>
      </w:r>
      <w:r w:rsidRPr="007163F1">
        <w:rPr>
          <w:rFonts w:asciiTheme="majorHAnsi" w:hAnsiTheme="majorHAnsi"/>
          <w:spacing w:val="2"/>
        </w:rPr>
        <w:t>i</w:t>
      </w:r>
      <w:r w:rsidRPr="007163F1">
        <w:rPr>
          <w:rFonts w:asciiTheme="majorHAnsi" w:hAnsiTheme="majorHAnsi"/>
          <w:spacing w:val="5"/>
        </w:rPr>
        <w:t>e</w:t>
      </w:r>
      <w:r w:rsidRPr="007163F1">
        <w:rPr>
          <w:rFonts w:asciiTheme="majorHAnsi" w:hAnsiTheme="majorHAnsi"/>
          <w:spacing w:val="1"/>
        </w:rPr>
        <w:t>n</w:t>
      </w:r>
      <w:r w:rsidRPr="007163F1">
        <w:rPr>
          <w:rFonts w:asciiTheme="majorHAnsi" w:hAnsiTheme="majorHAnsi"/>
          <w:spacing w:val="5"/>
        </w:rPr>
        <w:t>c</w:t>
      </w:r>
      <w:r w:rsidRPr="007163F1">
        <w:rPr>
          <w:rFonts w:asciiTheme="majorHAnsi" w:hAnsiTheme="majorHAnsi"/>
        </w:rPr>
        <w:t>e</w:t>
      </w:r>
      <w:r w:rsidRPr="007163F1">
        <w:rPr>
          <w:rFonts w:asciiTheme="majorHAnsi" w:hAnsiTheme="majorHAnsi"/>
          <w:spacing w:val="-4"/>
        </w:rPr>
        <w:t xml:space="preserve"> </w:t>
      </w:r>
      <w:r w:rsidRPr="007163F1">
        <w:rPr>
          <w:rFonts w:asciiTheme="majorHAnsi" w:hAnsiTheme="majorHAnsi"/>
          <w:spacing w:val="6"/>
        </w:rPr>
        <w:t>o</w:t>
      </w:r>
      <w:r w:rsidRPr="007163F1">
        <w:rPr>
          <w:rFonts w:asciiTheme="majorHAnsi" w:hAnsiTheme="majorHAnsi"/>
        </w:rPr>
        <w:t>f</w:t>
      </w:r>
      <w:r w:rsidRPr="007163F1">
        <w:rPr>
          <w:rFonts w:asciiTheme="majorHAnsi" w:hAnsiTheme="majorHAnsi"/>
          <w:spacing w:val="4"/>
        </w:rPr>
        <w:t xml:space="preserve"> </w:t>
      </w:r>
      <w:r w:rsidRPr="007163F1">
        <w:rPr>
          <w:rFonts w:asciiTheme="majorHAnsi" w:hAnsiTheme="majorHAnsi"/>
          <w:spacing w:val="1"/>
        </w:rPr>
        <w:t>m</w:t>
      </w:r>
      <w:r w:rsidRPr="007163F1">
        <w:rPr>
          <w:rFonts w:asciiTheme="majorHAnsi" w:hAnsiTheme="majorHAnsi"/>
          <w:spacing w:val="5"/>
        </w:rPr>
        <w:t>a</w:t>
      </w:r>
      <w:r w:rsidRPr="007163F1">
        <w:rPr>
          <w:rFonts w:asciiTheme="majorHAnsi" w:hAnsiTheme="majorHAnsi"/>
          <w:spacing w:val="1"/>
        </w:rPr>
        <w:t>n</w:t>
      </w:r>
      <w:r w:rsidRPr="007163F1">
        <w:rPr>
          <w:rFonts w:asciiTheme="majorHAnsi" w:hAnsiTheme="majorHAnsi"/>
          <w:spacing w:val="5"/>
        </w:rPr>
        <w:t>a</w:t>
      </w:r>
      <w:r w:rsidRPr="007163F1">
        <w:rPr>
          <w:rFonts w:asciiTheme="majorHAnsi" w:hAnsiTheme="majorHAnsi"/>
          <w:spacing w:val="1"/>
        </w:rPr>
        <w:t>g</w:t>
      </w:r>
      <w:r w:rsidRPr="007163F1">
        <w:rPr>
          <w:rFonts w:asciiTheme="majorHAnsi" w:hAnsiTheme="majorHAnsi"/>
          <w:spacing w:val="4"/>
        </w:rPr>
        <w:t>i</w:t>
      </w:r>
      <w:r w:rsidRPr="007163F1">
        <w:rPr>
          <w:rFonts w:asciiTheme="majorHAnsi" w:hAnsiTheme="majorHAnsi"/>
          <w:spacing w:val="3"/>
        </w:rPr>
        <w:t>n</w:t>
      </w:r>
      <w:r w:rsidRPr="007163F1">
        <w:rPr>
          <w:rFonts w:asciiTheme="majorHAnsi" w:hAnsiTheme="majorHAnsi"/>
        </w:rPr>
        <w:t>g</w:t>
      </w:r>
      <w:r w:rsidRPr="007163F1">
        <w:rPr>
          <w:rFonts w:asciiTheme="majorHAnsi" w:hAnsiTheme="majorHAnsi"/>
          <w:spacing w:val="-2"/>
        </w:rPr>
        <w:t xml:space="preserve"> </w:t>
      </w:r>
      <w:r w:rsidRPr="007163F1">
        <w:rPr>
          <w:rFonts w:asciiTheme="majorHAnsi" w:hAnsiTheme="majorHAnsi"/>
          <w:spacing w:val="2"/>
        </w:rPr>
        <w:t>l</w:t>
      </w:r>
      <w:r w:rsidRPr="007163F1">
        <w:rPr>
          <w:rFonts w:asciiTheme="majorHAnsi" w:hAnsiTheme="majorHAnsi"/>
          <w:spacing w:val="5"/>
        </w:rPr>
        <w:t>a</w:t>
      </w:r>
      <w:r w:rsidRPr="007163F1">
        <w:rPr>
          <w:rFonts w:asciiTheme="majorHAnsi" w:hAnsiTheme="majorHAnsi"/>
          <w:spacing w:val="3"/>
        </w:rPr>
        <w:t>r</w:t>
      </w:r>
      <w:r w:rsidRPr="007163F1">
        <w:rPr>
          <w:rFonts w:asciiTheme="majorHAnsi" w:hAnsiTheme="majorHAnsi"/>
          <w:spacing w:val="1"/>
        </w:rPr>
        <w:t>g</w:t>
      </w:r>
      <w:r w:rsidRPr="007163F1">
        <w:rPr>
          <w:rFonts w:asciiTheme="majorHAnsi" w:hAnsiTheme="majorHAnsi"/>
        </w:rPr>
        <w:t>e</w:t>
      </w:r>
      <w:r w:rsidRPr="007163F1">
        <w:rPr>
          <w:rFonts w:asciiTheme="majorHAnsi" w:hAnsiTheme="majorHAnsi"/>
          <w:spacing w:val="1"/>
        </w:rPr>
        <w:t xml:space="preserve"> </w:t>
      </w:r>
      <w:r w:rsidRPr="007163F1">
        <w:rPr>
          <w:rFonts w:asciiTheme="majorHAnsi" w:hAnsiTheme="majorHAnsi"/>
          <w:spacing w:val="5"/>
        </w:rPr>
        <w:t>e</w:t>
      </w:r>
      <w:r w:rsidRPr="007163F1">
        <w:rPr>
          <w:rFonts w:asciiTheme="majorHAnsi" w:hAnsiTheme="majorHAnsi"/>
          <w:spacing w:val="3"/>
        </w:rPr>
        <w:t>v</w:t>
      </w:r>
      <w:r w:rsidRPr="007163F1">
        <w:rPr>
          <w:rFonts w:asciiTheme="majorHAnsi" w:hAnsiTheme="majorHAnsi"/>
          <w:spacing w:val="5"/>
        </w:rPr>
        <w:t>e</w:t>
      </w:r>
      <w:r w:rsidRPr="007163F1">
        <w:rPr>
          <w:rFonts w:asciiTheme="majorHAnsi" w:hAnsiTheme="majorHAnsi"/>
          <w:spacing w:val="1"/>
        </w:rPr>
        <w:t>n</w:t>
      </w:r>
      <w:r w:rsidRPr="007163F1">
        <w:rPr>
          <w:rFonts w:asciiTheme="majorHAnsi" w:hAnsiTheme="majorHAnsi"/>
          <w:spacing w:val="4"/>
        </w:rPr>
        <w:t>t</w:t>
      </w:r>
      <w:r w:rsidRPr="007163F1">
        <w:rPr>
          <w:rFonts w:asciiTheme="majorHAnsi" w:hAnsiTheme="majorHAnsi"/>
          <w:spacing w:val="2"/>
        </w:rPr>
        <w:t>s</w:t>
      </w:r>
      <w:r w:rsidRPr="007163F1">
        <w:rPr>
          <w:rFonts w:asciiTheme="majorHAnsi" w:hAnsiTheme="majorHAnsi"/>
        </w:rPr>
        <w:t>,</w:t>
      </w:r>
      <w:r w:rsidRPr="007163F1">
        <w:rPr>
          <w:rFonts w:asciiTheme="majorHAnsi" w:hAnsiTheme="majorHAnsi"/>
          <w:spacing w:val="-1"/>
        </w:rPr>
        <w:t xml:space="preserve"> </w:t>
      </w:r>
      <w:r w:rsidRPr="007163F1">
        <w:rPr>
          <w:rFonts w:asciiTheme="majorHAnsi" w:hAnsiTheme="majorHAnsi"/>
          <w:spacing w:val="3"/>
        </w:rPr>
        <w:t>o</w:t>
      </w:r>
      <w:r w:rsidRPr="007163F1">
        <w:rPr>
          <w:rFonts w:asciiTheme="majorHAnsi" w:hAnsiTheme="majorHAnsi"/>
          <w:spacing w:val="5"/>
        </w:rPr>
        <w:t>r</w:t>
      </w:r>
      <w:r w:rsidRPr="007163F1">
        <w:rPr>
          <w:rFonts w:asciiTheme="majorHAnsi" w:hAnsiTheme="majorHAnsi"/>
          <w:spacing w:val="1"/>
        </w:rPr>
        <w:t>g</w:t>
      </w:r>
      <w:r w:rsidRPr="007163F1">
        <w:rPr>
          <w:rFonts w:asciiTheme="majorHAnsi" w:hAnsiTheme="majorHAnsi"/>
          <w:spacing w:val="5"/>
        </w:rPr>
        <w:t>a</w:t>
      </w:r>
      <w:r w:rsidRPr="007163F1">
        <w:rPr>
          <w:rFonts w:asciiTheme="majorHAnsi" w:hAnsiTheme="majorHAnsi"/>
          <w:spacing w:val="1"/>
        </w:rPr>
        <w:t>n</w:t>
      </w:r>
      <w:r w:rsidRPr="007163F1">
        <w:rPr>
          <w:rFonts w:asciiTheme="majorHAnsi" w:hAnsiTheme="majorHAnsi"/>
          <w:spacing w:val="4"/>
        </w:rPr>
        <w:t>i</w:t>
      </w:r>
      <w:r w:rsidRPr="007163F1">
        <w:rPr>
          <w:rFonts w:asciiTheme="majorHAnsi" w:hAnsiTheme="majorHAnsi"/>
          <w:spacing w:val="2"/>
        </w:rPr>
        <w:t>s</w:t>
      </w:r>
      <w:r w:rsidRPr="007163F1">
        <w:rPr>
          <w:rFonts w:asciiTheme="majorHAnsi" w:hAnsiTheme="majorHAnsi"/>
          <w:spacing w:val="4"/>
        </w:rPr>
        <w:t>i</w:t>
      </w:r>
      <w:r w:rsidRPr="007163F1">
        <w:rPr>
          <w:rFonts w:asciiTheme="majorHAnsi" w:hAnsiTheme="majorHAnsi"/>
          <w:spacing w:val="3"/>
        </w:rPr>
        <w:t>n</w:t>
      </w:r>
      <w:r w:rsidRPr="007163F1">
        <w:rPr>
          <w:rFonts w:asciiTheme="majorHAnsi" w:hAnsiTheme="majorHAnsi"/>
        </w:rPr>
        <w:t>g</w:t>
      </w:r>
      <w:r w:rsidRPr="007163F1">
        <w:rPr>
          <w:rFonts w:asciiTheme="majorHAnsi" w:hAnsiTheme="majorHAnsi"/>
          <w:spacing w:val="-2"/>
        </w:rPr>
        <w:t xml:space="preserve"> </w:t>
      </w:r>
      <w:r w:rsidRPr="007163F1">
        <w:rPr>
          <w:rFonts w:asciiTheme="majorHAnsi" w:hAnsiTheme="majorHAnsi"/>
          <w:spacing w:val="2"/>
        </w:rPr>
        <w:t>t</w:t>
      </w:r>
      <w:r w:rsidRPr="007163F1">
        <w:rPr>
          <w:rFonts w:asciiTheme="majorHAnsi" w:hAnsiTheme="majorHAnsi"/>
          <w:spacing w:val="3"/>
        </w:rPr>
        <w:t>r</w:t>
      </w:r>
      <w:r w:rsidRPr="007163F1">
        <w:rPr>
          <w:rFonts w:asciiTheme="majorHAnsi" w:hAnsiTheme="majorHAnsi"/>
          <w:spacing w:val="5"/>
        </w:rPr>
        <w:t>a</w:t>
      </w:r>
      <w:r w:rsidRPr="007163F1">
        <w:rPr>
          <w:rFonts w:asciiTheme="majorHAnsi" w:hAnsiTheme="majorHAnsi"/>
          <w:spacing w:val="3"/>
        </w:rPr>
        <w:t>f</w:t>
      </w:r>
      <w:r w:rsidRPr="007163F1">
        <w:rPr>
          <w:rFonts w:asciiTheme="majorHAnsi" w:hAnsiTheme="majorHAnsi"/>
          <w:spacing w:val="1"/>
        </w:rPr>
        <w:t>f</w:t>
      </w:r>
      <w:r w:rsidRPr="007163F1">
        <w:rPr>
          <w:rFonts w:asciiTheme="majorHAnsi" w:hAnsiTheme="majorHAnsi"/>
          <w:spacing w:val="4"/>
        </w:rPr>
        <w:t>i</w:t>
      </w:r>
      <w:r w:rsidRPr="007163F1">
        <w:rPr>
          <w:rFonts w:asciiTheme="majorHAnsi" w:hAnsiTheme="majorHAnsi"/>
        </w:rPr>
        <w:t>c</w:t>
      </w:r>
      <w:r w:rsidRPr="007163F1">
        <w:rPr>
          <w:rFonts w:asciiTheme="majorHAnsi" w:hAnsiTheme="majorHAnsi"/>
          <w:spacing w:val="3"/>
        </w:rPr>
        <w:t xml:space="preserve"> </w:t>
      </w:r>
      <w:r w:rsidRPr="007163F1">
        <w:rPr>
          <w:rFonts w:asciiTheme="majorHAnsi" w:hAnsiTheme="majorHAnsi"/>
        </w:rPr>
        <w:t>&amp;</w:t>
      </w:r>
      <w:r w:rsidRPr="007163F1">
        <w:rPr>
          <w:rFonts w:asciiTheme="majorHAnsi" w:hAnsiTheme="majorHAnsi"/>
          <w:spacing w:val="6"/>
        </w:rPr>
        <w:t xml:space="preserve"> </w:t>
      </w:r>
      <w:r w:rsidRPr="007163F1">
        <w:rPr>
          <w:rFonts w:asciiTheme="majorHAnsi" w:hAnsiTheme="majorHAnsi"/>
        </w:rPr>
        <w:t>w</w:t>
      </w:r>
      <w:r w:rsidRPr="007163F1">
        <w:rPr>
          <w:rFonts w:asciiTheme="majorHAnsi" w:hAnsiTheme="majorHAnsi"/>
          <w:spacing w:val="4"/>
        </w:rPr>
        <w:t>o</w:t>
      </w:r>
      <w:r w:rsidRPr="007163F1">
        <w:rPr>
          <w:rFonts w:asciiTheme="majorHAnsi" w:hAnsiTheme="majorHAnsi"/>
          <w:spacing w:val="3"/>
        </w:rPr>
        <w:t>rk</w:t>
      </w:r>
      <w:r w:rsidRPr="007163F1">
        <w:rPr>
          <w:rFonts w:asciiTheme="majorHAnsi" w:hAnsiTheme="majorHAnsi"/>
          <w:spacing w:val="4"/>
        </w:rPr>
        <w:t>i</w:t>
      </w:r>
      <w:r w:rsidRPr="007163F1">
        <w:rPr>
          <w:rFonts w:asciiTheme="majorHAnsi" w:hAnsiTheme="majorHAnsi"/>
          <w:spacing w:val="3"/>
        </w:rPr>
        <w:t>n</w:t>
      </w:r>
      <w:r w:rsidRPr="007163F1">
        <w:rPr>
          <w:rFonts w:asciiTheme="majorHAnsi" w:hAnsiTheme="majorHAnsi"/>
        </w:rPr>
        <w:t>g</w:t>
      </w:r>
      <w:r w:rsidRPr="007163F1">
        <w:rPr>
          <w:rFonts w:asciiTheme="majorHAnsi" w:hAnsiTheme="majorHAnsi"/>
          <w:spacing w:val="-3"/>
        </w:rPr>
        <w:t xml:space="preserve"> </w:t>
      </w:r>
      <w:r w:rsidRPr="007163F1">
        <w:rPr>
          <w:rFonts w:asciiTheme="majorHAnsi" w:hAnsiTheme="majorHAnsi"/>
          <w:spacing w:val="3"/>
        </w:rPr>
        <w:t>a</w:t>
      </w:r>
      <w:r w:rsidRPr="007163F1">
        <w:rPr>
          <w:rFonts w:asciiTheme="majorHAnsi" w:hAnsiTheme="majorHAnsi"/>
          <w:spacing w:val="2"/>
        </w:rPr>
        <w:t>l</w:t>
      </w:r>
      <w:r w:rsidRPr="007163F1">
        <w:rPr>
          <w:rFonts w:asciiTheme="majorHAnsi" w:hAnsiTheme="majorHAnsi"/>
          <w:spacing w:val="6"/>
        </w:rPr>
        <w:t>o</w:t>
      </w:r>
      <w:r w:rsidRPr="007163F1">
        <w:rPr>
          <w:rFonts w:asciiTheme="majorHAnsi" w:hAnsiTheme="majorHAnsi"/>
          <w:spacing w:val="3"/>
        </w:rPr>
        <w:t>n</w:t>
      </w:r>
      <w:r w:rsidRPr="007163F1">
        <w:rPr>
          <w:rFonts w:asciiTheme="majorHAnsi" w:hAnsiTheme="majorHAnsi"/>
        </w:rPr>
        <w:t>g</w:t>
      </w:r>
      <w:r w:rsidRPr="007163F1">
        <w:rPr>
          <w:rFonts w:asciiTheme="majorHAnsi" w:hAnsiTheme="majorHAnsi"/>
          <w:spacing w:val="2"/>
        </w:rPr>
        <w:t xml:space="preserve"> si</w:t>
      </w:r>
      <w:r w:rsidRPr="007163F1">
        <w:rPr>
          <w:rFonts w:asciiTheme="majorHAnsi" w:hAnsiTheme="majorHAnsi"/>
          <w:spacing w:val="3"/>
        </w:rPr>
        <w:t>d</w:t>
      </w:r>
      <w:r w:rsidRPr="007163F1">
        <w:rPr>
          <w:rFonts w:asciiTheme="majorHAnsi" w:hAnsiTheme="majorHAnsi"/>
        </w:rPr>
        <w:t>e</w:t>
      </w:r>
    </w:p>
    <w:p w14:paraId="5F60E6EF" w14:textId="77777777" w:rsidR="00341B90" w:rsidRPr="007163F1" w:rsidRDefault="007163F1">
      <w:pPr>
        <w:spacing w:line="220" w:lineRule="exact"/>
        <w:rPr>
          <w:rFonts w:asciiTheme="majorHAnsi" w:hAnsiTheme="majorHAnsi"/>
        </w:rPr>
      </w:pPr>
      <w:r w:rsidRPr="007163F1">
        <w:rPr>
          <w:rFonts w:asciiTheme="majorHAnsi" w:hAnsiTheme="majorHAnsi"/>
          <w:spacing w:val="2"/>
        </w:rPr>
        <w:t>t</w:t>
      </w:r>
      <w:r w:rsidRPr="007163F1">
        <w:rPr>
          <w:rFonts w:asciiTheme="majorHAnsi" w:hAnsiTheme="majorHAnsi"/>
          <w:spacing w:val="3"/>
        </w:rPr>
        <w:t>h</w:t>
      </w:r>
      <w:r w:rsidRPr="007163F1">
        <w:rPr>
          <w:rFonts w:asciiTheme="majorHAnsi" w:hAnsiTheme="majorHAnsi"/>
        </w:rPr>
        <w:t>e</w:t>
      </w:r>
      <w:r w:rsidRPr="007163F1">
        <w:rPr>
          <w:rFonts w:asciiTheme="majorHAnsi" w:hAnsiTheme="majorHAnsi"/>
          <w:spacing w:val="3"/>
        </w:rPr>
        <w:t xml:space="preserve"> </w:t>
      </w:r>
      <w:r w:rsidRPr="007163F1">
        <w:rPr>
          <w:rFonts w:asciiTheme="majorHAnsi" w:hAnsiTheme="majorHAnsi"/>
          <w:spacing w:val="5"/>
        </w:rPr>
        <w:t>e</w:t>
      </w:r>
      <w:r w:rsidRPr="007163F1">
        <w:rPr>
          <w:rFonts w:asciiTheme="majorHAnsi" w:hAnsiTheme="majorHAnsi"/>
          <w:spacing w:val="1"/>
        </w:rPr>
        <w:t>m</w:t>
      </w:r>
      <w:r w:rsidRPr="007163F1">
        <w:rPr>
          <w:rFonts w:asciiTheme="majorHAnsi" w:hAnsiTheme="majorHAnsi"/>
          <w:spacing w:val="3"/>
        </w:rPr>
        <w:t>e</w:t>
      </w:r>
      <w:r w:rsidRPr="007163F1">
        <w:rPr>
          <w:rFonts w:asciiTheme="majorHAnsi" w:hAnsiTheme="majorHAnsi"/>
          <w:spacing w:val="5"/>
        </w:rPr>
        <w:t>r</w:t>
      </w:r>
      <w:r w:rsidRPr="007163F1">
        <w:rPr>
          <w:rFonts w:asciiTheme="majorHAnsi" w:hAnsiTheme="majorHAnsi"/>
          <w:spacing w:val="1"/>
        </w:rPr>
        <w:t>g</w:t>
      </w:r>
      <w:r w:rsidRPr="007163F1">
        <w:rPr>
          <w:rFonts w:asciiTheme="majorHAnsi" w:hAnsiTheme="majorHAnsi"/>
          <w:spacing w:val="5"/>
        </w:rPr>
        <w:t>e</w:t>
      </w:r>
      <w:r w:rsidRPr="007163F1">
        <w:rPr>
          <w:rFonts w:asciiTheme="majorHAnsi" w:hAnsiTheme="majorHAnsi"/>
          <w:spacing w:val="3"/>
        </w:rPr>
        <w:t>n</w:t>
      </w:r>
      <w:r w:rsidRPr="007163F1">
        <w:rPr>
          <w:rFonts w:asciiTheme="majorHAnsi" w:hAnsiTheme="majorHAnsi"/>
          <w:spacing w:val="5"/>
        </w:rPr>
        <w:t>c</w:t>
      </w:r>
      <w:r w:rsidRPr="007163F1">
        <w:rPr>
          <w:rFonts w:asciiTheme="majorHAnsi" w:hAnsiTheme="majorHAnsi"/>
        </w:rPr>
        <w:t>y</w:t>
      </w:r>
      <w:r w:rsidRPr="007163F1">
        <w:rPr>
          <w:rFonts w:asciiTheme="majorHAnsi" w:hAnsiTheme="majorHAnsi"/>
          <w:spacing w:val="-5"/>
        </w:rPr>
        <w:t xml:space="preserve"> </w:t>
      </w:r>
      <w:r w:rsidRPr="007163F1">
        <w:rPr>
          <w:rFonts w:asciiTheme="majorHAnsi" w:hAnsiTheme="majorHAnsi"/>
          <w:spacing w:val="2"/>
        </w:rPr>
        <w:t>s</w:t>
      </w:r>
      <w:r w:rsidRPr="007163F1">
        <w:rPr>
          <w:rFonts w:asciiTheme="majorHAnsi" w:hAnsiTheme="majorHAnsi"/>
          <w:spacing w:val="3"/>
        </w:rPr>
        <w:t>e</w:t>
      </w:r>
      <w:r w:rsidRPr="007163F1">
        <w:rPr>
          <w:rFonts w:asciiTheme="majorHAnsi" w:hAnsiTheme="majorHAnsi"/>
          <w:spacing w:val="5"/>
        </w:rPr>
        <w:t>r</w:t>
      </w:r>
      <w:r w:rsidRPr="007163F1">
        <w:rPr>
          <w:rFonts w:asciiTheme="majorHAnsi" w:hAnsiTheme="majorHAnsi"/>
          <w:spacing w:val="3"/>
        </w:rPr>
        <w:t>v</w:t>
      </w:r>
      <w:r w:rsidRPr="007163F1">
        <w:rPr>
          <w:rFonts w:asciiTheme="majorHAnsi" w:hAnsiTheme="majorHAnsi"/>
          <w:spacing w:val="2"/>
        </w:rPr>
        <w:t>i</w:t>
      </w:r>
      <w:r w:rsidRPr="007163F1">
        <w:rPr>
          <w:rFonts w:asciiTheme="majorHAnsi" w:hAnsiTheme="majorHAnsi"/>
          <w:spacing w:val="3"/>
        </w:rPr>
        <w:t>c</w:t>
      </w:r>
      <w:r w:rsidRPr="007163F1">
        <w:rPr>
          <w:rFonts w:asciiTheme="majorHAnsi" w:hAnsiTheme="majorHAnsi"/>
          <w:spacing w:val="5"/>
        </w:rPr>
        <w:t>e</w:t>
      </w:r>
      <w:r w:rsidRPr="007163F1">
        <w:rPr>
          <w:rFonts w:asciiTheme="majorHAnsi" w:hAnsiTheme="majorHAnsi"/>
          <w:spacing w:val="2"/>
        </w:rPr>
        <w:t>s</w:t>
      </w:r>
      <w:r w:rsidRPr="007163F1">
        <w:rPr>
          <w:rFonts w:asciiTheme="majorHAnsi" w:hAnsiTheme="majorHAnsi"/>
        </w:rPr>
        <w:t>.</w:t>
      </w:r>
    </w:p>
    <w:p w14:paraId="23884F12" w14:textId="77777777" w:rsidR="00341B90" w:rsidRPr="007163F1" w:rsidRDefault="00341B90">
      <w:pPr>
        <w:spacing w:before="12" w:line="260" w:lineRule="exact"/>
        <w:rPr>
          <w:rFonts w:asciiTheme="majorHAnsi" w:hAnsiTheme="majorHAnsi"/>
          <w:sz w:val="26"/>
          <w:szCs w:val="26"/>
        </w:rPr>
      </w:pPr>
    </w:p>
    <w:p w14:paraId="32B239A9" w14:textId="43A54547" w:rsidR="00341B90" w:rsidRPr="007163F1" w:rsidRDefault="007163F1" w:rsidP="007163F1">
      <w:pPr>
        <w:rPr>
          <w:rFonts w:asciiTheme="majorHAnsi" w:hAnsiTheme="majorHAnsi"/>
          <w:b/>
          <w:bCs/>
          <w:sz w:val="22"/>
          <w:szCs w:val="22"/>
        </w:rPr>
      </w:pPr>
      <w:r w:rsidRPr="007163F1">
        <w:rPr>
          <w:rFonts w:asciiTheme="majorHAnsi" w:hAnsiTheme="majorHAnsi"/>
          <w:b/>
          <w:bCs/>
          <w:spacing w:val="4"/>
          <w:sz w:val="22"/>
          <w:szCs w:val="22"/>
        </w:rPr>
        <w:t>ACAD</w:t>
      </w:r>
      <w:r w:rsidRPr="007163F1">
        <w:rPr>
          <w:rFonts w:asciiTheme="majorHAnsi" w:hAnsiTheme="majorHAnsi"/>
          <w:b/>
          <w:bCs/>
          <w:spacing w:val="2"/>
          <w:sz w:val="22"/>
          <w:szCs w:val="22"/>
        </w:rPr>
        <w:t>E</w:t>
      </w:r>
      <w:r w:rsidRPr="007163F1">
        <w:rPr>
          <w:rFonts w:asciiTheme="majorHAnsi" w:hAnsiTheme="majorHAnsi"/>
          <w:b/>
          <w:bCs/>
          <w:spacing w:val="5"/>
          <w:sz w:val="22"/>
          <w:szCs w:val="22"/>
        </w:rPr>
        <w:t>M</w:t>
      </w:r>
      <w:r w:rsidRPr="007163F1">
        <w:rPr>
          <w:rFonts w:asciiTheme="majorHAnsi" w:hAnsiTheme="majorHAnsi"/>
          <w:b/>
          <w:bCs/>
          <w:spacing w:val="1"/>
          <w:sz w:val="22"/>
          <w:szCs w:val="22"/>
        </w:rPr>
        <w:t>I</w:t>
      </w:r>
      <w:r w:rsidRPr="007163F1">
        <w:rPr>
          <w:rFonts w:asciiTheme="majorHAnsi" w:hAnsiTheme="majorHAnsi"/>
          <w:b/>
          <w:bCs/>
          <w:sz w:val="22"/>
          <w:szCs w:val="22"/>
        </w:rPr>
        <w:t>C</w:t>
      </w:r>
      <w:r w:rsidRPr="007163F1">
        <w:rPr>
          <w:rFonts w:asciiTheme="majorHAnsi" w:hAnsiTheme="majorHAnsi"/>
          <w:b/>
          <w:bCs/>
          <w:spacing w:val="9"/>
          <w:sz w:val="22"/>
          <w:szCs w:val="22"/>
        </w:rPr>
        <w:t xml:space="preserve"> </w:t>
      </w:r>
      <w:r w:rsidRPr="007163F1">
        <w:rPr>
          <w:rFonts w:asciiTheme="majorHAnsi" w:hAnsiTheme="majorHAnsi"/>
          <w:b/>
          <w:bCs/>
          <w:spacing w:val="4"/>
          <w:sz w:val="22"/>
          <w:szCs w:val="22"/>
        </w:rPr>
        <w:t>QUAL</w:t>
      </w:r>
      <w:r w:rsidRPr="007163F1">
        <w:rPr>
          <w:rFonts w:asciiTheme="majorHAnsi" w:hAnsiTheme="majorHAnsi"/>
          <w:b/>
          <w:bCs/>
          <w:spacing w:val="1"/>
          <w:sz w:val="22"/>
          <w:szCs w:val="22"/>
        </w:rPr>
        <w:t>I</w:t>
      </w:r>
      <w:r w:rsidRPr="007163F1">
        <w:rPr>
          <w:rFonts w:asciiTheme="majorHAnsi" w:hAnsiTheme="majorHAnsi"/>
          <w:b/>
          <w:bCs/>
          <w:spacing w:val="4"/>
          <w:sz w:val="22"/>
          <w:szCs w:val="22"/>
        </w:rPr>
        <w:t>F</w:t>
      </w:r>
      <w:r w:rsidRPr="007163F1">
        <w:rPr>
          <w:rFonts w:asciiTheme="majorHAnsi" w:hAnsiTheme="majorHAnsi"/>
          <w:b/>
          <w:bCs/>
          <w:spacing w:val="1"/>
          <w:sz w:val="22"/>
          <w:szCs w:val="22"/>
        </w:rPr>
        <w:t>I</w:t>
      </w:r>
      <w:r w:rsidRPr="007163F1">
        <w:rPr>
          <w:rFonts w:asciiTheme="majorHAnsi" w:hAnsiTheme="majorHAnsi"/>
          <w:b/>
          <w:bCs/>
          <w:spacing w:val="6"/>
          <w:sz w:val="22"/>
          <w:szCs w:val="22"/>
        </w:rPr>
        <w:t>C</w:t>
      </w:r>
      <w:r w:rsidRPr="007163F1">
        <w:rPr>
          <w:rFonts w:asciiTheme="majorHAnsi" w:hAnsiTheme="majorHAnsi"/>
          <w:b/>
          <w:bCs/>
          <w:spacing w:val="4"/>
          <w:sz w:val="22"/>
          <w:szCs w:val="22"/>
        </w:rPr>
        <w:t>A</w:t>
      </w:r>
      <w:r w:rsidRPr="007163F1">
        <w:rPr>
          <w:rFonts w:asciiTheme="majorHAnsi" w:hAnsiTheme="majorHAnsi"/>
          <w:b/>
          <w:bCs/>
          <w:spacing w:val="6"/>
          <w:sz w:val="22"/>
          <w:szCs w:val="22"/>
        </w:rPr>
        <w:t>T</w:t>
      </w:r>
      <w:r w:rsidRPr="007163F1">
        <w:rPr>
          <w:rFonts w:asciiTheme="majorHAnsi" w:hAnsiTheme="majorHAnsi"/>
          <w:b/>
          <w:bCs/>
          <w:spacing w:val="1"/>
          <w:sz w:val="22"/>
          <w:szCs w:val="22"/>
        </w:rPr>
        <w:t>I</w:t>
      </w:r>
      <w:r w:rsidRPr="007163F1">
        <w:rPr>
          <w:rFonts w:asciiTheme="majorHAnsi" w:hAnsiTheme="majorHAnsi"/>
          <w:b/>
          <w:bCs/>
          <w:spacing w:val="4"/>
          <w:sz w:val="22"/>
          <w:szCs w:val="22"/>
        </w:rPr>
        <w:t>ON</w:t>
      </w:r>
      <w:r w:rsidRPr="007163F1">
        <w:rPr>
          <w:rFonts w:asciiTheme="majorHAnsi" w:hAnsiTheme="majorHAnsi"/>
          <w:b/>
          <w:bCs/>
          <w:sz w:val="22"/>
          <w:szCs w:val="22"/>
        </w:rPr>
        <w:t>S</w:t>
      </w:r>
    </w:p>
    <w:p w14:paraId="7A5AD38B" w14:textId="77777777" w:rsidR="00341B90" w:rsidRPr="007163F1" w:rsidRDefault="007163F1">
      <w:pPr>
        <w:spacing w:line="272" w:lineRule="auto"/>
        <w:ind w:right="728"/>
        <w:rPr>
          <w:rFonts w:asciiTheme="majorHAnsi" w:hAnsiTheme="majorHAnsi"/>
        </w:rPr>
      </w:pPr>
      <w:r w:rsidRPr="007163F1">
        <w:rPr>
          <w:rFonts w:asciiTheme="majorHAnsi" w:hAnsiTheme="majorHAnsi"/>
        </w:rPr>
        <w:t>A</w:t>
      </w:r>
      <w:r w:rsidRPr="007163F1">
        <w:rPr>
          <w:rFonts w:asciiTheme="majorHAnsi" w:hAnsiTheme="majorHAnsi"/>
          <w:spacing w:val="23"/>
        </w:rPr>
        <w:t xml:space="preserve"> </w:t>
      </w:r>
      <w:r w:rsidRPr="007163F1">
        <w:rPr>
          <w:rFonts w:asciiTheme="majorHAnsi" w:hAnsiTheme="majorHAnsi"/>
          <w:spacing w:val="14"/>
        </w:rPr>
        <w:t>l</w:t>
      </w:r>
      <w:r w:rsidRPr="007163F1">
        <w:rPr>
          <w:rFonts w:asciiTheme="majorHAnsi" w:hAnsiTheme="majorHAnsi"/>
          <w:spacing w:val="15"/>
        </w:rPr>
        <w:t>e</w:t>
      </w:r>
      <w:r w:rsidRPr="007163F1">
        <w:rPr>
          <w:rFonts w:asciiTheme="majorHAnsi" w:hAnsiTheme="majorHAnsi"/>
          <w:spacing w:val="11"/>
        </w:rPr>
        <w:t>v</w:t>
      </w:r>
      <w:r w:rsidRPr="007163F1">
        <w:rPr>
          <w:rFonts w:asciiTheme="majorHAnsi" w:hAnsiTheme="majorHAnsi"/>
          <w:spacing w:val="15"/>
        </w:rPr>
        <w:t>e</w:t>
      </w:r>
      <w:r w:rsidRPr="007163F1">
        <w:rPr>
          <w:rFonts w:asciiTheme="majorHAnsi" w:hAnsiTheme="majorHAnsi"/>
          <w:spacing w:val="14"/>
        </w:rPr>
        <w:t>l</w:t>
      </w:r>
      <w:r w:rsidRPr="007163F1">
        <w:rPr>
          <w:rFonts w:asciiTheme="majorHAnsi" w:hAnsiTheme="majorHAnsi"/>
          <w:spacing w:val="11"/>
        </w:rPr>
        <w:t>s</w:t>
      </w:r>
      <w:r w:rsidRPr="007163F1">
        <w:rPr>
          <w:rFonts w:asciiTheme="majorHAnsi" w:hAnsiTheme="majorHAnsi"/>
        </w:rPr>
        <w:t xml:space="preserve">:           </w:t>
      </w:r>
      <w:r w:rsidRPr="007163F1">
        <w:rPr>
          <w:rFonts w:asciiTheme="majorHAnsi" w:hAnsiTheme="majorHAnsi"/>
          <w:spacing w:val="18"/>
        </w:rPr>
        <w:t xml:space="preserve"> </w:t>
      </w:r>
      <w:r w:rsidRPr="007163F1">
        <w:rPr>
          <w:rFonts w:asciiTheme="majorHAnsi" w:hAnsiTheme="majorHAnsi"/>
          <w:spacing w:val="12"/>
        </w:rPr>
        <w:t>Ma</w:t>
      </w:r>
      <w:r w:rsidRPr="007163F1">
        <w:rPr>
          <w:rFonts w:asciiTheme="majorHAnsi" w:hAnsiTheme="majorHAnsi"/>
          <w:spacing w:val="14"/>
        </w:rPr>
        <w:t>t</w:t>
      </w:r>
      <w:r w:rsidRPr="007163F1">
        <w:rPr>
          <w:rFonts w:asciiTheme="majorHAnsi" w:hAnsiTheme="majorHAnsi"/>
          <w:spacing w:val="13"/>
        </w:rPr>
        <w:t>h</w:t>
      </w:r>
      <w:r w:rsidRPr="007163F1">
        <w:rPr>
          <w:rFonts w:asciiTheme="majorHAnsi" w:hAnsiTheme="majorHAnsi"/>
        </w:rPr>
        <w:t>s</w:t>
      </w:r>
      <w:r w:rsidRPr="007163F1">
        <w:rPr>
          <w:rFonts w:asciiTheme="majorHAnsi" w:hAnsiTheme="majorHAnsi"/>
          <w:spacing w:val="21"/>
        </w:rPr>
        <w:t xml:space="preserve"> </w:t>
      </w:r>
      <w:r w:rsidRPr="007163F1">
        <w:rPr>
          <w:rFonts w:asciiTheme="majorHAnsi" w:hAnsiTheme="majorHAnsi"/>
          <w:spacing w:val="15"/>
        </w:rPr>
        <w:t>(</w:t>
      </w:r>
      <w:r w:rsidRPr="007163F1">
        <w:rPr>
          <w:rFonts w:asciiTheme="majorHAnsi" w:hAnsiTheme="majorHAnsi"/>
          <w:spacing w:val="12"/>
        </w:rPr>
        <w:t>A</w:t>
      </w:r>
      <w:r w:rsidRPr="007163F1">
        <w:rPr>
          <w:rFonts w:asciiTheme="majorHAnsi" w:hAnsiTheme="majorHAnsi"/>
        </w:rPr>
        <w:t>)</w:t>
      </w:r>
      <w:r w:rsidRPr="007163F1">
        <w:rPr>
          <w:rFonts w:asciiTheme="majorHAnsi" w:hAnsiTheme="majorHAnsi"/>
          <w:spacing w:val="22"/>
        </w:rPr>
        <w:t xml:space="preserve"> </w:t>
      </w:r>
      <w:r w:rsidRPr="007163F1">
        <w:rPr>
          <w:rFonts w:asciiTheme="majorHAnsi" w:hAnsiTheme="majorHAnsi"/>
          <w:spacing w:val="15"/>
        </w:rPr>
        <w:t>E</w:t>
      </w:r>
      <w:r w:rsidRPr="007163F1">
        <w:rPr>
          <w:rFonts w:asciiTheme="majorHAnsi" w:hAnsiTheme="majorHAnsi"/>
          <w:spacing w:val="13"/>
        </w:rPr>
        <w:t>ng</w:t>
      </w:r>
      <w:r w:rsidRPr="007163F1">
        <w:rPr>
          <w:rFonts w:asciiTheme="majorHAnsi" w:hAnsiTheme="majorHAnsi"/>
          <w:spacing w:val="14"/>
        </w:rPr>
        <w:t>l</w:t>
      </w:r>
      <w:r w:rsidRPr="007163F1">
        <w:rPr>
          <w:rFonts w:asciiTheme="majorHAnsi" w:hAnsiTheme="majorHAnsi"/>
          <w:spacing w:val="15"/>
        </w:rPr>
        <w:t>i</w:t>
      </w:r>
      <w:r w:rsidRPr="007163F1">
        <w:rPr>
          <w:rFonts w:asciiTheme="majorHAnsi" w:hAnsiTheme="majorHAnsi"/>
          <w:spacing w:val="14"/>
        </w:rPr>
        <w:t>s</w:t>
      </w:r>
      <w:r w:rsidRPr="007163F1">
        <w:rPr>
          <w:rFonts w:asciiTheme="majorHAnsi" w:hAnsiTheme="majorHAnsi"/>
        </w:rPr>
        <w:t>h</w:t>
      </w:r>
      <w:r w:rsidRPr="007163F1">
        <w:rPr>
          <w:rFonts w:asciiTheme="majorHAnsi" w:hAnsiTheme="majorHAnsi"/>
          <w:spacing w:val="19"/>
        </w:rPr>
        <w:t xml:space="preserve"> </w:t>
      </w:r>
      <w:r w:rsidRPr="007163F1">
        <w:rPr>
          <w:rFonts w:asciiTheme="majorHAnsi" w:hAnsiTheme="majorHAnsi"/>
          <w:spacing w:val="13"/>
        </w:rPr>
        <w:t>(B</w:t>
      </w:r>
      <w:r w:rsidRPr="007163F1">
        <w:rPr>
          <w:rFonts w:asciiTheme="majorHAnsi" w:hAnsiTheme="majorHAnsi"/>
        </w:rPr>
        <w:t>)</w:t>
      </w:r>
      <w:r w:rsidRPr="007163F1">
        <w:rPr>
          <w:rFonts w:asciiTheme="majorHAnsi" w:hAnsiTheme="majorHAnsi"/>
          <w:spacing w:val="22"/>
        </w:rPr>
        <w:t xml:space="preserve"> </w:t>
      </w:r>
      <w:r w:rsidRPr="007163F1">
        <w:rPr>
          <w:rFonts w:asciiTheme="majorHAnsi" w:hAnsiTheme="majorHAnsi"/>
          <w:spacing w:val="15"/>
        </w:rPr>
        <w:t>Te</w:t>
      </w:r>
      <w:r w:rsidRPr="007163F1">
        <w:rPr>
          <w:rFonts w:asciiTheme="majorHAnsi" w:hAnsiTheme="majorHAnsi"/>
          <w:spacing w:val="12"/>
        </w:rPr>
        <w:t>c</w:t>
      </w:r>
      <w:r w:rsidRPr="007163F1">
        <w:rPr>
          <w:rFonts w:asciiTheme="majorHAnsi" w:hAnsiTheme="majorHAnsi"/>
          <w:spacing w:val="13"/>
        </w:rPr>
        <w:t>hno</w:t>
      </w:r>
      <w:r w:rsidRPr="007163F1">
        <w:rPr>
          <w:rFonts w:asciiTheme="majorHAnsi" w:hAnsiTheme="majorHAnsi"/>
          <w:spacing w:val="12"/>
        </w:rPr>
        <w:t>l</w:t>
      </w:r>
      <w:r w:rsidRPr="007163F1">
        <w:rPr>
          <w:rFonts w:asciiTheme="majorHAnsi" w:hAnsiTheme="majorHAnsi"/>
          <w:spacing w:val="15"/>
        </w:rPr>
        <w:t>o</w:t>
      </w:r>
      <w:r w:rsidRPr="007163F1">
        <w:rPr>
          <w:rFonts w:asciiTheme="majorHAnsi" w:hAnsiTheme="majorHAnsi"/>
          <w:spacing w:val="13"/>
        </w:rPr>
        <w:t>g</w:t>
      </w:r>
      <w:r w:rsidRPr="007163F1">
        <w:rPr>
          <w:rFonts w:asciiTheme="majorHAnsi" w:hAnsiTheme="majorHAnsi"/>
        </w:rPr>
        <w:t>y</w:t>
      </w:r>
      <w:r w:rsidRPr="007163F1">
        <w:rPr>
          <w:rFonts w:asciiTheme="majorHAnsi" w:hAnsiTheme="majorHAnsi"/>
          <w:spacing w:val="15"/>
        </w:rPr>
        <w:t xml:space="preserve"> </w:t>
      </w:r>
      <w:r w:rsidRPr="007163F1">
        <w:rPr>
          <w:rFonts w:asciiTheme="majorHAnsi" w:hAnsiTheme="majorHAnsi"/>
          <w:spacing w:val="13"/>
        </w:rPr>
        <w:t>(B</w:t>
      </w:r>
      <w:r w:rsidRPr="007163F1">
        <w:rPr>
          <w:rFonts w:asciiTheme="majorHAnsi" w:hAnsiTheme="majorHAnsi"/>
        </w:rPr>
        <w:t>)</w:t>
      </w:r>
      <w:r w:rsidRPr="007163F1">
        <w:rPr>
          <w:rFonts w:asciiTheme="majorHAnsi" w:hAnsiTheme="majorHAnsi"/>
          <w:spacing w:val="24"/>
        </w:rPr>
        <w:t xml:space="preserve"> </w:t>
      </w:r>
      <w:r w:rsidRPr="007163F1">
        <w:rPr>
          <w:rFonts w:asciiTheme="majorHAnsi" w:hAnsiTheme="majorHAnsi"/>
          <w:spacing w:val="14"/>
        </w:rPr>
        <w:t>S</w:t>
      </w:r>
      <w:r w:rsidRPr="007163F1">
        <w:rPr>
          <w:rFonts w:asciiTheme="majorHAnsi" w:hAnsiTheme="majorHAnsi"/>
          <w:spacing w:val="12"/>
        </w:rPr>
        <w:t>ci</w:t>
      </w:r>
      <w:r w:rsidRPr="007163F1">
        <w:rPr>
          <w:rFonts w:asciiTheme="majorHAnsi" w:hAnsiTheme="majorHAnsi"/>
          <w:spacing w:val="15"/>
        </w:rPr>
        <w:t>e</w:t>
      </w:r>
      <w:r w:rsidRPr="007163F1">
        <w:rPr>
          <w:rFonts w:asciiTheme="majorHAnsi" w:hAnsiTheme="majorHAnsi"/>
          <w:spacing w:val="13"/>
        </w:rPr>
        <w:t>n</w:t>
      </w:r>
      <w:r w:rsidRPr="007163F1">
        <w:rPr>
          <w:rFonts w:asciiTheme="majorHAnsi" w:hAnsiTheme="majorHAnsi"/>
          <w:spacing w:val="12"/>
        </w:rPr>
        <w:t>c</w:t>
      </w:r>
      <w:r w:rsidRPr="007163F1">
        <w:rPr>
          <w:rFonts w:asciiTheme="majorHAnsi" w:hAnsiTheme="majorHAnsi"/>
        </w:rPr>
        <w:t>e</w:t>
      </w:r>
      <w:r w:rsidRPr="007163F1">
        <w:rPr>
          <w:rFonts w:asciiTheme="majorHAnsi" w:hAnsiTheme="majorHAnsi"/>
          <w:spacing w:val="21"/>
        </w:rPr>
        <w:t xml:space="preserve"> </w:t>
      </w:r>
      <w:r w:rsidRPr="007163F1">
        <w:rPr>
          <w:rFonts w:asciiTheme="majorHAnsi" w:hAnsiTheme="majorHAnsi"/>
          <w:spacing w:val="15"/>
        </w:rPr>
        <w:t>(</w:t>
      </w:r>
      <w:r w:rsidRPr="007163F1">
        <w:rPr>
          <w:rFonts w:asciiTheme="majorHAnsi" w:hAnsiTheme="majorHAnsi"/>
          <w:spacing w:val="11"/>
        </w:rPr>
        <w:t>C</w:t>
      </w:r>
      <w:r w:rsidRPr="007163F1">
        <w:rPr>
          <w:rFonts w:asciiTheme="majorHAnsi" w:hAnsiTheme="majorHAnsi"/>
        </w:rPr>
        <w:t xml:space="preserve">) </w:t>
      </w:r>
      <w:r w:rsidRPr="007163F1">
        <w:rPr>
          <w:rFonts w:asciiTheme="majorHAnsi" w:hAnsiTheme="majorHAnsi"/>
          <w:spacing w:val="14"/>
        </w:rPr>
        <w:t>G</w:t>
      </w:r>
      <w:r w:rsidRPr="007163F1">
        <w:rPr>
          <w:rFonts w:asciiTheme="majorHAnsi" w:hAnsiTheme="majorHAnsi"/>
          <w:spacing w:val="11"/>
        </w:rPr>
        <w:t>C</w:t>
      </w:r>
      <w:r w:rsidRPr="007163F1">
        <w:rPr>
          <w:rFonts w:asciiTheme="majorHAnsi" w:hAnsiTheme="majorHAnsi"/>
          <w:spacing w:val="14"/>
        </w:rPr>
        <w:t>S</w:t>
      </w:r>
      <w:r w:rsidRPr="007163F1">
        <w:rPr>
          <w:rFonts w:asciiTheme="majorHAnsi" w:hAnsiTheme="majorHAnsi"/>
          <w:spacing w:val="13"/>
        </w:rPr>
        <w:t>E</w:t>
      </w:r>
      <w:r w:rsidRPr="007163F1">
        <w:rPr>
          <w:rFonts w:asciiTheme="majorHAnsi" w:hAnsiTheme="majorHAnsi"/>
        </w:rPr>
        <w:t xml:space="preserve">:               </w:t>
      </w:r>
      <w:r w:rsidRPr="007163F1">
        <w:rPr>
          <w:rFonts w:asciiTheme="majorHAnsi" w:hAnsiTheme="majorHAnsi"/>
          <w:spacing w:val="18"/>
        </w:rPr>
        <w:t xml:space="preserve"> </w:t>
      </w:r>
      <w:r w:rsidRPr="007163F1">
        <w:rPr>
          <w:rFonts w:asciiTheme="majorHAnsi" w:hAnsiTheme="majorHAnsi"/>
          <w:spacing w:val="12"/>
        </w:rPr>
        <w:t>Ma</w:t>
      </w:r>
      <w:r w:rsidRPr="007163F1">
        <w:rPr>
          <w:rFonts w:asciiTheme="majorHAnsi" w:hAnsiTheme="majorHAnsi"/>
          <w:spacing w:val="14"/>
        </w:rPr>
        <w:t>t</w:t>
      </w:r>
      <w:r w:rsidRPr="007163F1">
        <w:rPr>
          <w:rFonts w:asciiTheme="majorHAnsi" w:hAnsiTheme="majorHAnsi"/>
          <w:spacing w:val="13"/>
        </w:rPr>
        <w:t>h</w:t>
      </w:r>
      <w:r w:rsidRPr="007163F1">
        <w:rPr>
          <w:rFonts w:asciiTheme="majorHAnsi" w:hAnsiTheme="majorHAnsi"/>
        </w:rPr>
        <w:t>s</w:t>
      </w:r>
      <w:r w:rsidRPr="007163F1">
        <w:rPr>
          <w:rFonts w:asciiTheme="majorHAnsi" w:hAnsiTheme="majorHAnsi"/>
          <w:spacing w:val="21"/>
        </w:rPr>
        <w:t xml:space="preserve"> </w:t>
      </w:r>
      <w:r w:rsidRPr="007163F1">
        <w:rPr>
          <w:rFonts w:asciiTheme="majorHAnsi" w:hAnsiTheme="majorHAnsi"/>
          <w:spacing w:val="13"/>
        </w:rPr>
        <w:t>(B</w:t>
      </w:r>
      <w:r w:rsidRPr="007163F1">
        <w:rPr>
          <w:rFonts w:asciiTheme="majorHAnsi" w:hAnsiTheme="majorHAnsi"/>
        </w:rPr>
        <w:t>)</w:t>
      </w:r>
      <w:r w:rsidRPr="007163F1">
        <w:rPr>
          <w:rFonts w:asciiTheme="majorHAnsi" w:hAnsiTheme="majorHAnsi"/>
          <w:spacing w:val="24"/>
        </w:rPr>
        <w:t xml:space="preserve"> </w:t>
      </w:r>
      <w:r w:rsidRPr="007163F1">
        <w:rPr>
          <w:rFonts w:asciiTheme="majorHAnsi" w:hAnsiTheme="majorHAnsi"/>
          <w:spacing w:val="12"/>
        </w:rPr>
        <w:t>Ge</w:t>
      </w:r>
      <w:r w:rsidRPr="007163F1">
        <w:rPr>
          <w:rFonts w:asciiTheme="majorHAnsi" w:hAnsiTheme="majorHAnsi"/>
          <w:spacing w:val="15"/>
        </w:rPr>
        <w:t>o</w:t>
      </w:r>
      <w:r w:rsidRPr="007163F1">
        <w:rPr>
          <w:rFonts w:asciiTheme="majorHAnsi" w:hAnsiTheme="majorHAnsi"/>
          <w:spacing w:val="13"/>
        </w:rPr>
        <w:t>gr</w:t>
      </w:r>
      <w:r w:rsidRPr="007163F1">
        <w:rPr>
          <w:rFonts w:asciiTheme="majorHAnsi" w:hAnsiTheme="majorHAnsi"/>
          <w:spacing w:val="12"/>
        </w:rPr>
        <w:t>a</w:t>
      </w:r>
      <w:r w:rsidRPr="007163F1">
        <w:rPr>
          <w:rFonts w:asciiTheme="majorHAnsi" w:hAnsiTheme="majorHAnsi"/>
          <w:spacing w:val="15"/>
        </w:rPr>
        <w:t>p</w:t>
      </w:r>
      <w:r w:rsidRPr="007163F1">
        <w:rPr>
          <w:rFonts w:asciiTheme="majorHAnsi" w:hAnsiTheme="majorHAnsi"/>
          <w:spacing w:val="13"/>
        </w:rPr>
        <w:t>h</w:t>
      </w:r>
      <w:r w:rsidRPr="007163F1">
        <w:rPr>
          <w:rFonts w:asciiTheme="majorHAnsi" w:hAnsiTheme="majorHAnsi"/>
        </w:rPr>
        <w:t>y</w:t>
      </w:r>
      <w:r w:rsidRPr="007163F1">
        <w:rPr>
          <w:rFonts w:asciiTheme="majorHAnsi" w:hAnsiTheme="majorHAnsi"/>
          <w:spacing w:val="16"/>
        </w:rPr>
        <w:t xml:space="preserve"> </w:t>
      </w:r>
      <w:r w:rsidRPr="007163F1">
        <w:rPr>
          <w:rFonts w:asciiTheme="majorHAnsi" w:hAnsiTheme="majorHAnsi"/>
          <w:spacing w:val="13"/>
        </w:rPr>
        <w:t>(B</w:t>
      </w:r>
      <w:r w:rsidRPr="007163F1">
        <w:rPr>
          <w:rFonts w:asciiTheme="majorHAnsi" w:hAnsiTheme="majorHAnsi"/>
        </w:rPr>
        <w:t>)</w:t>
      </w:r>
      <w:r w:rsidRPr="007163F1">
        <w:rPr>
          <w:rFonts w:asciiTheme="majorHAnsi" w:hAnsiTheme="majorHAnsi"/>
          <w:spacing w:val="24"/>
        </w:rPr>
        <w:t xml:space="preserve"> </w:t>
      </w:r>
      <w:r w:rsidRPr="007163F1">
        <w:rPr>
          <w:rFonts w:asciiTheme="majorHAnsi" w:hAnsiTheme="majorHAnsi"/>
          <w:spacing w:val="13"/>
        </w:rPr>
        <w:t>Eng</w:t>
      </w:r>
      <w:r w:rsidRPr="007163F1">
        <w:rPr>
          <w:rFonts w:asciiTheme="majorHAnsi" w:hAnsiTheme="majorHAnsi"/>
          <w:spacing w:val="14"/>
        </w:rPr>
        <w:t>l</w:t>
      </w:r>
      <w:r w:rsidRPr="007163F1">
        <w:rPr>
          <w:rFonts w:asciiTheme="majorHAnsi" w:hAnsiTheme="majorHAnsi"/>
          <w:spacing w:val="12"/>
        </w:rPr>
        <w:t>i</w:t>
      </w:r>
      <w:r w:rsidRPr="007163F1">
        <w:rPr>
          <w:rFonts w:asciiTheme="majorHAnsi" w:hAnsiTheme="majorHAnsi"/>
          <w:spacing w:val="14"/>
        </w:rPr>
        <w:t>s</w:t>
      </w:r>
      <w:r w:rsidRPr="007163F1">
        <w:rPr>
          <w:rFonts w:asciiTheme="majorHAnsi" w:hAnsiTheme="majorHAnsi"/>
        </w:rPr>
        <w:t>h</w:t>
      </w:r>
      <w:r w:rsidRPr="007163F1">
        <w:rPr>
          <w:rFonts w:asciiTheme="majorHAnsi" w:hAnsiTheme="majorHAnsi"/>
          <w:spacing w:val="19"/>
        </w:rPr>
        <w:t xml:space="preserve"> </w:t>
      </w:r>
      <w:r w:rsidRPr="007163F1">
        <w:rPr>
          <w:rFonts w:asciiTheme="majorHAnsi" w:hAnsiTheme="majorHAnsi"/>
          <w:spacing w:val="15"/>
        </w:rPr>
        <w:t>(</w:t>
      </w:r>
      <w:r w:rsidRPr="007163F1">
        <w:rPr>
          <w:rFonts w:asciiTheme="majorHAnsi" w:hAnsiTheme="majorHAnsi"/>
          <w:spacing w:val="11"/>
        </w:rPr>
        <w:t>C</w:t>
      </w:r>
      <w:r w:rsidRPr="007163F1">
        <w:rPr>
          <w:rFonts w:asciiTheme="majorHAnsi" w:hAnsiTheme="majorHAnsi"/>
        </w:rPr>
        <w:t>)</w:t>
      </w:r>
    </w:p>
    <w:p w14:paraId="097282D2" w14:textId="77777777" w:rsidR="00341B90" w:rsidRPr="007163F1" w:rsidRDefault="007163F1">
      <w:pPr>
        <w:spacing w:line="220" w:lineRule="exact"/>
        <w:rPr>
          <w:rFonts w:asciiTheme="majorHAnsi" w:hAnsiTheme="majorHAnsi"/>
        </w:rPr>
      </w:pPr>
      <w:r w:rsidRPr="007163F1">
        <w:rPr>
          <w:rFonts w:asciiTheme="majorHAnsi" w:hAnsiTheme="majorHAnsi"/>
          <w:b/>
          <w:i/>
          <w:spacing w:val="1"/>
        </w:rPr>
        <w:t>C</w:t>
      </w:r>
      <w:r w:rsidRPr="007163F1">
        <w:rPr>
          <w:rFonts w:asciiTheme="majorHAnsi" w:hAnsiTheme="majorHAnsi"/>
          <w:b/>
          <w:i/>
          <w:spacing w:val="3"/>
        </w:rPr>
        <w:t>ove</w:t>
      </w:r>
      <w:r w:rsidRPr="007163F1">
        <w:rPr>
          <w:rFonts w:asciiTheme="majorHAnsi" w:hAnsiTheme="majorHAnsi"/>
          <w:b/>
          <w:i/>
          <w:spacing w:val="2"/>
        </w:rPr>
        <w:t>ntr</w:t>
      </w:r>
      <w:r w:rsidRPr="007163F1">
        <w:rPr>
          <w:rFonts w:asciiTheme="majorHAnsi" w:hAnsiTheme="majorHAnsi"/>
          <w:b/>
          <w:i/>
        </w:rPr>
        <w:t>y</w:t>
      </w:r>
      <w:r w:rsidRPr="007163F1">
        <w:rPr>
          <w:rFonts w:asciiTheme="majorHAnsi" w:hAnsiTheme="majorHAnsi"/>
          <w:b/>
          <w:i/>
          <w:spacing w:val="-2"/>
        </w:rPr>
        <w:t xml:space="preserve"> </w:t>
      </w:r>
      <w:r w:rsidRPr="007163F1">
        <w:rPr>
          <w:rFonts w:asciiTheme="majorHAnsi" w:hAnsiTheme="majorHAnsi"/>
          <w:b/>
          <w:i/>
          <w:spacing w:val="1"/>
        </w:rPr>
        <w:t>C</w:t>
      </w:r>
      <w:r w:rsidRPr="007163F1">
        <w:rPr>
          <w:rFonts w:asciiTheme="majorHAnsi" w:hAnsiTheme="majorHAnsi"/>
          <w:b/>
          <w:i/>
          <w:spacing w:val="3"/>
        </w:rPr>
        <w:t>e</w:t>
      </w:r>
      <w:r w:rsidRPr="007163F1">
        <w:rPr>
          <w:rFonts w:asciiTheme="majorHAnsi" w:hAnsiTheme="majorHAnsi"/>
          <w:b/>
          <w:i/>
          <w:spacing w:val="2"/>
        </w:rPr>
        <w:t>ntr</w:t>
      </w:r>
      <w:r w:rsidRPr="007163F1">
        <w:rPr>
          <w:rFonts w:asciiTheme="majorHAnsi" w:hAnsiTheme="majorHAnsi"/>
          <w:b/>
          <w:i/>
          <w:spacing w:val="3"/>
        </w:rPr>
        <w:t>a</w:t>
      </w:r>
      <w:r w:rsidRPr="007163F1">
        <w:rPr>
          <w:rFonts w:asciiTheme="majorHAnsi" w:hAnsiTheme="majorHAnsi"/>
          <w:b/>
          <w:i/>
        </w:rPr>
        <w:t>l</w:t>
      </w:r>
      <w:r w:rsidRPr="007163F1">
        <w:rPr>
          <w:rFonts w:asciiTheme="majorHAnsi" w:hAnsiTheme="majorHAnsi"/>
          <w:b/>
          <w:i/>
          <w:spacing w:val="2"/>
        </w:rPr>
        <w:t xml:space="preserve"> S</w:t>
      </w:r>
      <w:r w:rsidRPr="007163F1">
        <w:rPr>
          <w:rFonts w:asciiTheme="majorHAnsi" w:hAnsiTheme="majorHAnsi"/>
          <w:b/>
          <w:i/>
          <w:spacing w:val="3"/>
        </w:rPr>
        <w:t>c</w:t>
      </w:r>
      <w:r w:rsidRPr="007163F1">
        <w:rPr>
          <w:rFonts w:asciiTheme="majorHAnsi" w:hAnsiTheme="majorHAnsi"/>
          <w:b/>
          <w:i/>
          <w:spacing w:val="2"/>
        </w:rPr>
        <w:t>h</w:t>
      </w:r>
      <w:r w:rsidRPr="007163F1">
        <w:rPr>
          <w:rFonts w:asciiTheme="majorHAnsi" w:hAnsiTheme="majorHAnsi"/>
          <w:b/>
          <w:i/>
          <w:spacing w:val="3"/>
        </w:rPr>
        <w:t>oo</w:t>
      </w:r>
      <w:r w:rsidRPr="007163F1">
        <w:rPr>
          <w:rFonts w:asciiTheme="majorHAnsi" w:hAnsiTheme="majorHAnsi"/>
          <w:b/>
          <w:i/>
        </w:rPr>
        <w:t>l</w:t>
      </w:r>
      <w:r w:rsidRPr="007163F1">
        <w:rPr>
          <w:rFonts w:asciiTheme="majorHAnsi" w:hAnsiTheme="majorHAnsi"/>
          <w:b/>
          <w:i/>
          <w:spacing w:val="-4"/>
        </w:rPr>
        <w:t xml:space="preserve"> </w:t>
      </w:r>
      <w:r w:rsidRPr="007163F1">
        <w:rPr>
          <w:rFonts w:asciiTheme="majorHAnsi" w:hAnsiTheme="majorHAnsi"/>
          <w:b/>
          <w:i/>
        </w:rPr>
        <w:t>&amp;</w:t>
      </w:r>
      <w:r w:rsidRPr="007163F1">
        <w:rPr>
          <w:rFonts w:asciiTheme="majorHAnsi" w:hAnsiTheme="majorHAnsi"/>
          <w:b/>
          <w:i/>
          <w:spacing w:val="4"/>
        </w:rPr>
        <w:t xml:space="preserve"> </w:t>
      </w:r>
      <w:r w:rsidRPr="007163F1">
        <w:rPr>
          <w:rFonts w:asciiTheme="majorHAnsi" w:hAnsiTheme="majorHAnsi"/>
          <w:b/>
          <w:i/>
        </w:rPr>
        <w:t>S</w:t>
      </w:r>
      <w:r w:rsidRPr="007163F1">
        <w:rPr>
          <w:rFonts w:asciiTheme="majorHAnsi" w:hAnsiTheme="majorHAnsi"/>
          <w:b/>
          <w:i/>
          <w:spacing w:val="2"/>
        </w:rPr>
        <w:t>i</w:t>
      </w:r>
      <w:r w:rsidRPr="007163F1">
        <w:rPr>
          <w:rFonts w:asciiTheme="majorHAnsi" w:hAnsiTheme="majorHAnsi"/>
          <w:b/>
          <w:i/>
          <w:spacing w:val="3"/>
        </w:rPr>
        <w:t>x</w:t>
      </w:r>
      <w:r w:rsidRPr="007163F1">
        <w:rPr>
          <w:rFonts w:asciiTheme="majorHAnsi" w:hAnsiTheme="majorHAnsi"/>
          <w:b/>
          <w:i/>
          <w:spacing w:val="2"/>
        </w:rPr>
        <w:t>t</w:t>
      </w:r>
      <w:r w:rsidRPr="007163F1">
        <w:rPr>
          <w:rFonts w:asciiTheme="majorHAnsi" w:hAnsiTheme="majorHAnsi"/>
          <w:b/>
          <w:i/>
        </w:rPr>
        <w:t xml:space="preserve">h </w:t>
      </w:r>
      <w:r w:rsidRPr="007163F1">
        <w:rPr>
          <w:rFonts w:asciiTheme="majorHAnsi" w:hAnsiTheme="majorHAnsi"/>
          <w:b/>
          <w:i/>
          <w:spacing w:val="1"/>
        </w:rPr>
        <w:t>F</w:t>
      </w:r>
      <w:r w:rsidRPr="007163F1">
        <w:rPr>
          <w:rFonts w:asciiTheme="majorHAnsi" w:hAnsiTheme="majorHAnsi"/>
          <w:b/>
          <w:i/>
          <w:spacing w:val="3"/>
        </w:rPr>
        <w:t>o</w:t>
      </w:r>
      <w:r w:rsidRPr="007163F1">
        <w:rPr>
          <w:rFonts w:asciiTheme="majorHAnsi" w:hAnsiTheme="majorHAnsi"/>
          <w:b/>
          <w:i/>
          <w:spacing w:val="-1"/>
        </w:rPr>
        <w:t>r</w:t>
      </w:r>
      <w:r w:rsidRPr="007163F1">
        <w:rPr>
          <w:rFonts w:asciiTheme="majorHAnsi" w:hAnsiTheme="majorHAnsi"/>
          <w:b/>
          <w:i/>
        </w:rPr>
        <w:t>m</w:t>
      </w:r>
      <w:r w:rsidRPr="007163F1">
        <w:rPr>
          <w:rFonts w:asciiTheme="majorHAnsi" w:hAnsiTheme="majorHAnsi"/>
          <w:b/>
          <w:i/>
          <w:spacing w:val="7"/>
        </w:rPr>
        <w:t xml:space="preserve"> </w:t>
      </w:r>
      <w:r w:rsidRPr="007163F1">
        <w:rPr>
          <w:rFonts w:asciiTheme="majorHAnsi" w:hAnsiTheme="majorHAnsi"/>
          <w:b/>
          <w:i/>
          <w:spacing w:val="1"/>
        </w:rPr>
        <w:t>C</w:t>
      </w:r>
      <w:r w:rsidRPr="007163F1">
        <w:rPr>
          <w:rFonts w:asciiTheme="majorHAnsi" w:hAnsiTheme="majorHAnsi"/>
          <w:b/>
          <w:i/>
          <w:spacing w:val="3"/>
        </w:rPr>
        <w:t>o</w:t>
      </w:r>
      <w:r w:rsidRPr="007163F1">
        <w:rPr>
          <w:rFonts w:asciiTheme="majorHAnsi" w:hAnsiTheme="majorHAnsi"/>
          <w:b/>
          <w:i/>
          <w:spacing w:val="2"/>
        </w:rPr>
        <w:t>ll</w:t>
      </w:r>
      <w:r w:rsidRPr="007163F1">
        <w:rPr>
          <w:rFonts w:asciiTheme="majorHAnsi" w:hAnsiTheme="majorHAnsi"/>
          <w:b/>
          <w:i/>
        </w:rPr>
        <w:t>e</w:t>
      </w:r>
      <w:r w:rsidRPr="007163F1">
        <w:rPr>
          <w:rFonts w:asciiTheme="majorHAnsi" w:hAnsiTheme="majorHAnsi"/>
          <w:b/>
          <w:i/>
          <w:spacing w:val="4"/>
        </w:rPr>
        <w:t>g</w:t>
      </w:r>
      <w:r w:rsidRPr="007163F1">
        <w:rPr>
          <w:rFonts w:asciiTheme="majorHAnsi" w:hAnsiTheme="majorHAnsi"/>
          <w:b/>
          <w:i/>
        </w:rPr>
        <w:t>e</w:t>
      </w:r>
    </w:p>
    <w:p w14:paraId="09116791" w14:textId="77777777" w:rsidR="00341B90" w:rsidRPr="007163F1" w:rsidRDefault="00341B90">
      <w:pPr>
        <w:spacing w:before="11" w:line="280" w:lineRule="exact"/>
        <w:rPr>
          <w:rFonts w:asciiTheme="majorHAnsi" w:hAnsiTheme="majorHAnsi"/>
          <w:sz w:val="28"/>
          <w:szCs w:val="28"/>
        </w:rPr>
      </w:pPr>
    </w:p>
    <w:p w14:paraId="7BBEDEC5" w14:textId="77777777" w:rsidR="00341B90" w:rsidRPr="007163F1" w:rsidRDefault="007163F1">
      <w:pPr>
        <w:rPr>
          <w:rFonts w:asciiTheme="majorHAnsi" w:hAnsiTheme="majorHAnsi"/>
        </w:rPr>
        <w:sectPr w:rsidR="00341B90" w:rsidRPr="007163F1">
          <w:type w:val="continuous"/>
          <w:pgSz w:w="11920" w:h="16840"/>
          <w:pgMar w:top="900" w:right="700" w:bottom="0" w:left="580" w:header="720" w:footer="720" w:gutter="0"/>
          <w:cols w:num="2" w:space="720" w:equalWidth="0">
            <w:col w:w="2154" w:space="1551"/>
            <w:col w:w="6935"/>
          </w:cols>
        </w:sectPr>
      </w:pPr>
      <w:r w:rsidRPr="007163F1">
        <w:rPr>
          <w:rFonts w:asciiTheme="majorHAnsi" w:hAnsiTheme="majorHAnsi"/>
          <w:spacing w:val="6"/>
        </w:rPr>
        <w:t>R</w:t>
      </w:r>
      <w:r w:rsidRPr="007163F1">
        <w:rPr>
          <w:rFonts w:asciiTheme="majorHAnsi" w:hAnsiTheme="majorHAnsi"/>
          <w:spacing w:val="10"/>
        </w:rPr>
        <w:t>E</w:t>
      </w:r>
      <w:r w:rsidRPr="007163F1">
        <w:rPr>
          <w:rFonts w:asciiTheme="majorHAnsi" w:hAnsiTheme="majorHAnsi"/>
          <w:spacing w:val="7"/>
        </w:rPr>
        <w:t>F</w:t>
      </w:r>
      <w:r w:rsidRPr="007163F1">
        <w:rPr>
          <w:rFonts w:asciiTheme="majorHAnsi" w:hAnsiTheme="majorHAnsi"/>
          <w:spacing w:val="10"/>
        </w:rPr>
        <w:t>E</w:t>
      </w:r>
      <w:r w:rsidRPr="007163F1">
        <w:rPr>
          <w:rFonts w:asciiTheme="majorHAnsi" w:hAnsiTheme="majorHAnsi"/>
          <w:spacing w:val="6"/>
        </w:rPr>
        <w:t>R</w:t>
      </w:r>
      <w:r w:rsidRPr="007163F1">
        <w:rPr>
          <w:rFonts w:asciiTheme="majorHAnsi" w:hAnsiTheme="majorHAnsi"/>
          <w:spacing w:val="10"/>
        </w:rPr>
        <w:t>EN</w:t>
      </w:r>
      <w:r w:rsidRPr="007163F1">
        <w:rPr>
          <w:rFonts w:asciiTheme="majorHAnsi" w:hAnsiTheme="majorHAnsi"/>
          <w:spacing w:val="6"/>
        </w:rPr>
        <w:t>C</w:t>
      </w:r>
      <w:r w:rsidRPr="007163F1">
        <w:rPr>
          <w:rFonts w:asciiTheme="majorHAnsi" w:hAnsiTheme="majorHAnsi"/>
          <w:spacing w:val="10"/>
        </w:rPr>
        <w:t>E</w:t>
      </w:r>
      <w:r w:rsidRPr="007163F1">
        <w:rPr>
          <w:rFonts w:asciiTheme="majorHAnsi" w:hAnsiTheme="majorHAnsi"/>
        </w:rPr>
        <w:t>S</w:t>
      </w:r>
      <w:r w:rsidRPr="007163F1">
        <w:rPr>
          <w:rFonts w:asciiTheme="majorHAnsi" w:hAnsiTheme="majorHAnsi"/>
          <w:spacing w:val="3"/>
        </w:rPr>
        <w:t xml:space="preserve"> </w:t>
      </w:r>
      <w:r w:rsidRPr="007163F1">
        <w:rPr>
          <w:rFonts w:asciiTheme="majorHAnsi" w:hAnsiTheme="majorHAnsi"/>
        </w:rPr>
        <w:t>–</w:t>
      </w:r>
      <w:r w:rsidRPr="007163F1">
        <w:rPr>
          <w:rFonts w:asciiTheme="majorHAnsi" w:hAnsiTheme="majorHAnsi"/>
          <w:spacing w:val="17"/>
        </w:rPr>
        <w:t xml:space="preserve"> </w:t>
      </w:r>
      <w:r w:rsidRPr="007163F1">
        <w:rPr>
          <w:rFonts w:asciiTheme="majorHAnsi" w:hAnsiTheme="majorHAnsi"/>
          <w:spacing w:val="2"/>
        </w:rPr>
        <w:t>A</w:t>
      </w:r>
      <w:r w:rsidRPr="007163F1">
        <w:rPr>
          <w:rFonts w:asciiTheme="majorHAnsi" w:hAnsiTheme="majorHAnsi"/>
          <w:spacing w:val="3"/>
        </w:rPr>
        <w:t>va</w:t>
      </w:r>
      <w:r w:rsidRPr="007163F1">
        <w:rPr>
          <w:rFonts w:asciiTheme="majorHAnsi" w:hAnsiTheme="majorHAnsi"/>
          <w:spacing w:val="2"/>
        </w:rPr>
        <w:t>i</w:t>
      </w:r>
      <w:r w:rsidRPr="007163F1">
        <w:rPr>
          <w:rFonts w:asciiTheme="majorHAnsi" w:hAnsiTheme="majorHAnsi"/>
          <w:spacing w:val="4"/>
        </w:rPr>
        <w:t>l</w:t>
      </w:r>
      <w:r w:rsidRPr="007163F1">
        <w:rPr>
          <w:rFonts w:asciiTheme="majorHAnsi" w:hAnsiTheme="majorHAnsi"/>
          <w:spacing w:val="3"/>
        </w:rPr>
        <w:t>ab</w:t>
      </w:r>
      <w:r w:rsidRPr="007163F1">
        <w:rPr>
          <w:rFonts w:asciiTheme="majorHAnsi" w:hAnsiTheme="majorHAnsi"/>
          <w:spacing w:val="2"/>
        </w:rPr>
        <w:t>l</w:t>
      </w:r>
      <w:r w:rsidRPr="007163F1">
        <w:rPr>
          <w:rFonts w:asciiTheme="majorHAnsi" w:hAnsiTheme="majorHAnsi"/>
        </w:rPr>
        <w:t xml:space="preserve">e </w:t>
      </w:r>
      <w:r w:rsidRPr="007163F1">
        <w:rPr>
          <w:rFonts w:asciiTheme="majorHAnsi" w:hAnsiTheme="majorHAnsi"/>
          <w:spacing w:val="3"/>
        </w:rPr>
        <w:t>o</w:t>
      </w:r>
      <w:r w:rsidRPr="007163F1">
        <w:rPr>
          <w:rFonts w:asciiTheme="majorHAnsi" w:hAnsiTheme="majorHAnsi"/>
        </w:rPr>
        <w:t>n</w:t>
      </w:r>
      <w:r w:rsidRPr="007163F1">
        <w:rPr>
          <w:rFonts w:asciiTheme="majorHAnsi" w:hAnsiTheme="majorHAnsi"/>
          <w:spacing w:val="2"/>
        </w:rPr>
        <w:t xml:space="preserve"> </w:t>
      </w:r>
      <w:r w:rsidRPr="007163F1">
        <w:rPr>
          <w:rFonts w:asciiTheme="majorHAnsi" w:hAnsiTheme="majorHAnsi"/>
          <w:spacing w:val="3"/>
        </w:rPr>
        <w:t>re</w:t>
      </w:r>
      <w:r w:rsidRPr="007163F1">
        <w:rPr>
          <w:rFonts w:asciiTheme="majorHAnsi" w:hAnsiTheme="majorHAnsi"/>
          <w:spacing w:val="6"/>
        </w:rPr>
        <w:t>q</w:t>
      </w:r>
      <w:r w:rsidRPr="007163F1">
        <w:rPr>
          <w:rFonts w:asciiTheme="majorHAnsi" w:hAnsiTheme="majorHAnsi"/>
          <w:spacing w:val="1"/>
        </w:rPr>
        <w:t>u</w:t>
      </w:r>
      <w:r w:rsidRPr="007163F1">
        <w:rPr>
          <w:rFonts w:asciiTheme="majorHAnsi" w:hAnsiTheme="majorHAnsi"/>
          <w:spacing w:val="5"/>
        </w:rPr>
        <w:t>e</w:t>
      </w:r>
      <w:r w:rsidRPr="007163F1">
        <w:rPr>
          <w:rFonts w:asciiTheme="majorHAnsi" w:hAnsiTheme="majorHAnsi"/>
          <w:spacing w:val="2"/>
        </w:rPr>
        <w:t>st</w:t>
      </w:r>
      <w:r w:rsidRPr="007163F1">
        <w:rPr>
          <w:rFonts w:asciiTheme="majorHAnsi" w:hAnsiTheme="majorHAnsi"/>
        </w:rPr>
        <w:t>.</w:t>
      </w:r>
    </w:p>
    <w:p w14:paraId="21115071" w14:textId="0FF914D4" w:rsidR="00341B90" w:rsidRPr="007163F1" w:rsidRDefault="00341B90">
      <w:pPr>
        <w:spacing w:before="37" w:line="276" w:lineRule="auto"/>
        <w:ind w:left="104" w:right="66"/>
        <w:rPr>
          <w:rFonts w:asciiTheme="majorHAnsi" w:hAnsiTheme="majorHAnsi"/>
        </w:rPr>
      </w:pPr>
    </w:p>
    <w:sectPr w:rsidR="00341B90" w:rsidRPr="007163F1">
      <w:pgSz w:w="11920" w:h="16840"/>
      <w:pgMar w:top="1560" w:right="84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D1042C"/>
    <w:multiLevelType w:val="multilevel"/>
    <w:tmpl w:val="6AE442A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1B90"/>
    <w:rsid w:val="00341B90"/>
    <w:rsid w:val="007163F1"/>
    <w:rsid w:val="00ED6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,"/>
  <w:listSeparator w:val=";"/>
  <w14:docId w14:val="1E2550F2"/>
  <w15:docId w15:val="{8FA6152C-D543-4647-8345-7186B3C3E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7163F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163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joel@gmail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467</Words>
  <Characters>2665</Characters>
  <Application>Microsoft Office Word</Application>
  <DocSecurity>0</DocSecurity>
  <Lines>22</Lines>
  <Paragraphs>6</Paragraphs>
  <ScaleCrop>false</ScaleCrop>
  <Company/>
  <LinksUpToDate>false</LinksUpToDate>
  <CharactersWithSpaces>3126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3</cp:revision>
  <dcterms:created xsi:type="dcterms:W3CDTF">2021-03-20T06:33:00Z</dcterms:created>
  <dcterms:modified xsi:type="dcterms:W3CDTF">2021-03-20T06:35:00Z</dcterms:modified>
</cp:coreProperties>
</file>